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01CF164" w14:textId="77777777" w:rsidR="001405AE" w:rsidRPr="00400682" w:rsidRDefault="001405AE">
      <w:pPr>
        <w:jc w:val="center"/>
        <w:rPr>
          <w:rFonts w:asciiTheme="minorHAnsi" w:hAnsiTheme="minorHAnsi" w:cstheme="minorHAnsi"/>
          <w:b/>
          <w:sz w:val="24"/>
          <w:szCs w:val="24"/>
        </w:rPr>
        <w:sectPr w:rsidR="001405AE" w:rsidRPr="00400682" w:rsidSect="004F47A6">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1191" w:footer="708" w:gutter="0"/>
          <w:pgNumType w:start="0"/>
          <w:cols w:space="708"/>
          <w:titlePg/>
          <w:docGrid w:linePitch="360"/>
        </w:sectPr>
      </w:pPr>
    </w:p>
    <w:p w14:paraId="4165414D" w14:textId="77777777" w:rsidR="001405AE" w:rsidRPr="00400682" w:rsidRDefault="001405AE">
      <w:pPr>
        <w:jc w:val="center"/>
        <w:rPr>
          <w:rFonts w:asciiTheme="minorHAnsi" w:hAnsiTheme="minorHAnsi" w:cstheme="minorHAnsi"/>
          <w:b/>
          <w:sz w:val="24"/>
          <w:szCs w:val="24"/>
        </w:rPr>
      </w:pPr>
    </w:p>
    <w:p w14:paraId="6486F4BF" w14:textId="77777777" w:rsidR="001405AE" w:rsidRPr="00400682" w:rsidRDefault="001405AE">
      <w:pPr>
        <w:jc w:val="center"/>
        <w:rPr>
          <w:rFonts w:asciiTheme="minorHAnsi" w:hAnsiTheme="minorHAnsi" w:cstheme="minorHAnsi"/>
          <w:b/>
          <w:sz w:val="24"/>
          <w:szCs w:val="24"/>
        </w:rPr>
      </w:pPr>
    </w:p>
    <w:p w14:paraId="2868320F" w14:textId="77777777" w:rsidR="001405AE" w:rsidRPr="00400682" w:rsidRDefault="001405AE">
      <w:pPr>
        <w:jc w:val="center"/>
        <w:rPr>
          <w:rFonts w:asciiTheme="minorHAnsi" w:hAnsiTheme="minorHAnsi" w:cstheme="minorHAnsi"/>
          <w:b/>
          <w:sz w:val="24"/>
          <w:szCs w:val="24"/>
        </w:rPr>
      </w:pPr>
    </w:p>
    <w:p w14:paraId="405527CA" w14:textId="77777777" w:rsidR="001405AE" w:rsidRPr="00400682" w:rsidRDefault="001405AE">
      <w:pPr>
        <w:jc w:val="center"/>
        <w:rPr>
          <w:rFonts w:asciiTheme="minorHAnsi" w:hAnsiTheme="minorHAnsi" w:cstheme="minorHAnsi"/>
          <w:b/>
          <w:sz w:val="24"/>
          <w:szCs w:val="24"/>
        </w:rPr>
      </w:pPr>
    </w:p>
    <w:p w14:paraId="1DE44F05" w14:textId="77777777" w:rsidR="001405AE" w:rsidRPr="00023D53" w:rsidRDefault="001405AE">
      <w:pPr>
        <w:jc w:val="center"/>
        <w:rPr>
          <w:rFonts w:asciiTheme="minorHAnsi" w:hAnsiTheme="minorHAnsi" w:cstheme="minorHAnsi"/>
          <w:b/>
          <w:sz w:val="24"/>
          <w:szCs w:val="24"/>
        </w:rPr>
      </w:pPr>
      <w:r w:rsidRPr="00023D53">
        <w:rPr>
          <w:rFonts w:asciiTheme="minorHAnsi" w:hAnsiTheme="minorHAnsi" w:cstheme="minorHAnsi"/>
          <w:b/>
          <w:sz w:val="24"/>
          <w:szCs w:val="24"/>
        </w:rPr>
        <w:t>DOKUMENTACIJA V ZVEZI Z ODDAJO JAVNEGA NAROČILA</w:t>
      </w:r>
    </w:p>
    <w:p w14:paraId="5AB8361A" w14:textId="7EE36914" w:rsidR="00D164DD" w:rsidRDefault="00745A1C">
      <w:pPr>
        <w:jc w:val="center"/>
        <w:rPr>
          <w:rFonts w:asciiTheme="minorHAnsi" w:hAnsiTheme="minorHAnsi" w:cstheme="minorHAnsi"/>
          <w:b/>
          <w:sz w:val="24"/>
          <w:szCs w:val="24"/>
        </w:rPr>
      </w:pPr>
      <w:r w:rsidRPr="00023D53">
        <w:rPr>
          <w:rFonts w:asciiTheme="minorHAnsi" w:hAnsiTheme="minorHAnsi" w:cstheme="minorHAnsi"/>
          <w:b/>
          <w:sz w:val="24"/>
          <w:szCs w:val="24"/>
        </w:rPr>
        <w:t xml:space="preserve">Z OZNAKO </w:t>
      </w:r>
      <w:r w:rsidR="00EA3352" w:rsidRPr="00EA3352">
        <w:rPr>
          <w:rFonts w:asciiTheme="minorHAnsi" w:hAnsiTheme="minorHAnsi" w:cstheme="minorHAnsi"/>
          <w:b/>
          <w:sz w:val="24"/>
          <w:szCs w:val="24"/>
        </w:rPr>
        <w:t>JN-OP-S-1/202</w:t>
      </w:r>
      <w:r w:rsidR="00EA3352">
        <w:rPr>
          <w:rFonts w:asciiTheme="minorHAnsi" w:hAnsiTheme="minorHAnsi" w:cstheme="minorHAnsi"/>
          <w:b/>
          <w:sz w:val="24"/>
          <w:szCs w:val="24"/>
        </w:rPr>
        <w:t>4</w:t>
      </w:r>
    </w:p>
    <w:p w14:paraId="0027880F" w14:textId="75ED3096" w:rsidR="00023D53" w:rsidRPr="00C651B6" w:rsidRDefault="00023D53">
      <w:pPr>
        <w:jc w:val="center"/>
        <w:rPr>
          <w:rFonts w:asciiTheme="minorHAnsi" w:hAnsiTheme="minorHAnsi" w:cstheme="minorHAnsi"/>
          <w:bCs/>
          <w:i/>
          <w:iCs/>
          <w:sz w:val="24"/>
          <w:szCs w:val="24"/>
        </w:rPr>
      </w:pPr>
      <w:r w:rsidRPr="00C651B6">
        <w:rPr>
          <w:rFonts w:asciiTheme="minorHAnsi" w:hAnsiTheme="minorHAnsi" w:cstheme="minorHAnsi"/>
          <w:bCs/>
          <w:i/>
          <w:iCs/>
          <w:sz w:val="24"/>
          <w:szCs w:val="24"/>
        </w:rPr>
        <w:t>(v nadaljevanju: razpisna dokumentacija)</w:t>
      </w:r>
    </w:p>
    <w:p w14:paraId="680061A1" w14:textId="77777777" w:rsidR="001405AE" w:rsidRPr="00400682" w:rsidRDefault="001405AE">
      <w:pPr>
        <w:jc w:val="center"/>
        <w:rPr>
          <w:rFonts w:asciiTheme="minorHAnsi" w:hAnsiTheme="minorHAnsi" w:cstheme="minorHAnsi"/>
          <w:b/>
          <w:sz w:val="24"/>
          <w:szCs w:val="24"/>
        </w:rPr>
      </w:pPr>
    </w:p>
    <w:p w14:paraId="71AE43B0" w14:textId="77777777" w:rsidR="001405AE" w:rsidRPr="00400682" w:rsidRDefault="001405AE">
      <w:pPr>
        <w:jc w:val="center"/>
        <w:rPr>
          <w:rFonts w:asciiTheme="minorHAnsi" w:hAnsiTheme="minorHAnsi" w:cstheme="minorHAnsi"/>
          <w:sz w:val="24"/>
          <w:szCs w:val="24"/>
        </w:rPr>
      </w:pPr>
    </w:p>
    <w:p w14:paraId="4567ADD9" w14:textId="77777777" w:rsidR="001405AE" w:rsidRPr="00400682" w:rsidRDefault="001405AE">
      <w:pPr>
        <w:jc w:val="center"/>
        <w:rPr>
          <w:rFonts w:asciiTheme="minorHAnsi" w:hAnsiTheme="minorHAnsi" w:cstheme="minorHAnsi"/>
          <w:sz w:val="24"/>
          <w:szCs w:val="24"/>
        </w:rPr>
      </w:pPr>
    </w:p>
    <w:p w14:paraId="358541DD" w14:textId="77777777" w:rsidR="001405AE" w:rsidRPr="00400682" w:rsidRDefault="001405AE">
      <w:pPr>
        <w:jc w:val="center"/>
        <w:rPr>
          <w:rFonts w:asciiTheme="minorHAnsi" w:hAnsiTheme="minorHAnsi" w:cstheme="minorHAnsi"/>
          <w:sz w:val="24"/>
          <w:szCs w:val="24"/>
        </w:rPr>
      </w:pPr>
    </w:p>
    <w:p w14:paraId="543C8191" w14:textId="77777777" w:rsidR="001405AE" w:rsidRPr="00400682" w:rsidRDefault="001405AE">
      <w:pPr>
        <w:rPr>
          <w:rFonts w:asciiTheme="minorHAnsi" w:hAnsiTheme="minorHAnsi" w:cstheme="minorHAnsi"/>
          <w:sz w:val="24"/>
          <w:szCs w:val="24"/>
        </w:rPr>
      </w:pPr>
    </w:p>
    <w:p w14:paraId="3043800D" w14:textId="77777777" w:rsidR="001405AE" w:rsidRPr="00400682" w:rsidRDefault="001405AE">
      <w:pPr>
        <w:rPr>
          <w:rFonts w:asciiTheme="minorHAnsi" w:hAnsiTheme="minorHAnsi" w:cstheme="minorHAnsi"/>
          <w:sz w:val="24"/>
          <w:szCs w:val="24"/>
        </w:rPr>
      </w:pPr>
    </w:p>
    <w:p w14:paraId="28944D8A"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400682">
        <w:rPr>
          <w:rFonts w:asciiTheme="minorHAnsi" w:hAnsiTheme="minorHAnsi" w:cstheme="minorHAnsi"/>
          <w:i/>
          <w:sz w:val="24"/>
          <w:szCs w:val="24"/>
        </w:rPr>
        <w:t>Vrsta postopka:</w:t>
      </w:r>
    </w:p>
    <w:p w14:paraId="37CE5A84" w14:textId="6D053C9C"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400682">
        <w:rPr>
          <w:rFonts w:asciiTheme="minorHAnsi" w:hAnsiTheme="minorHAnsi" w:cstheme="minorHAnsi"/>
          <w:b/>
          <w:sz w:val="24"/>
          <w:szCs w:val="24"/>
        </w:rPr>
        <w:t xml:space="preserve">JAVNO NAROČILO </w:t>
      </w:r>
      <w:r w:rsidR="00FE0463" w:rsidRPr="00400682">
        <w:rPr>
          <w:rFonts w:asciiTheme="minorHAnsi" w:hAnsiTheme="minorHAnsi" w:cstheme="minorHAnsi"/>
          <w:b/>
          <w:sz w:val="24"/>
          <w:szCs w:val="24"/>
        </w:rPr>
        <w:t>PO ODPRTEM POSTOPKU</w:t>
      </w:r>
    </w:p>
    <w:p w14:paraId="02734D0D"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C5FB00F"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1DF1FC1B"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400682">
        <w:rPr>
          <w:rFonts w:asciiTheme="minorHAnsi" w:hAnsiTheme="minorHAnsi" w:cstheme="minorHAnsi"/>
          <w:i/>
          <w:sz w:val="24"/>
          <w:szCs w:val="24"/>
        </w:rPr>
        <w:t>Predmet javnega naročila:</w:t>
      </w:r>
    </w:p>
    <w:p w14:paraId="67615B51"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1D2112CB" w14:textId="0606EAE1" w:rsidR="001405AE" w:rsidRPr="00400682" w:rsidRDefault="007B1435">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POŠTNE STORITVE</w:t>
      </w:r>
    </w:p>
    <w:p w14:paraId="18DAC76C" w14:textId="77777777" w:rsidR="001405AE" w:rsidRPr="00400682" w:rsidRDefault="001405AE">
      <w:pPr>
        <w:rPr>
          <w:rFonts w:asciiTheme="minorHAnsi" w:hAnsiTheme="minorHAnsi" w:cstheme="minorHAnsi"/>
          <w:i/>
          <w:sz w:val="24"/>
          <w:szCs w:val="24"/>
        </w:rPr>
      </w:pPr>
    </w:p>
    <w:p w14:paraId="1C212D43" w14:textId="77777777" w:rsidR="001405AE" w:rsidRPr="00400682" w:rsidRDefault="001405AE">
      <w:pPr>
        <w:rPr>
          <w:rFonts w:asciiTheme="minorHAnsi" w:hAnsiTheme="minorHAnsi" w:cstheme="minorHAnsi"/>
          <w:sz w:val="24"/>
          <w:szCs w:val="24"/>
        </w:rPr>
      </w:pPr>
    </w:p>
    <w:p w14:paraId="3FD23191" w14:textId="77777777" w:rsidR="001405AE" w:rsidRPr="00400682" w:rsidRDefault="001405AE">
      <w:pPr>
        <w:rPr>
          <w:rFonts w:asciiTheme="minorHAnsi" w:hAnsiTheme="minorHAnsi" w:cstheme="minorHAnsi"/>
          <w:sz w:val="24"/>
          <w:szCs w:val="24"/>
        </w:rPr>
      </w:pPr>
    </w:p>
    <w:p w14:paraId="7DC4536D" w14:textId="77777777" w:rsidR="001405AE" w:rsidRPr="00400682" w:rsidRDefault="001405AE">
      <w:pPr>
        <w:rPr>
          <w:rFonts w:asciiTheme="minorHAnsi" w:hAnsiTheme="minorHAnsi" w:cstheme="minorHAnsi"/>
          <w:sz w:val="24"/>
          <w:szCs w:val="24"/>
        </w:rPr>
      </w:pPr>
    </w:p>
    <w:p w14:paraId="6FC16EF0" w14:textId="77777777" w:rsidR="001405AE" w:rsidRPr="00400682" w:rsidRDefault="001405AE">
      <w:pPr>
        <w:rPr>
          <w:rFonts w:asciiTheme="minorHAnsi" w:hAnsiTheme="minorHAnsi" w:cstheme="minorHAnsi"/>
          <w:sz w:val="24"/>
          <w:szCs w:val="24"/>
        </w:rPr>
      </w:pPr>
    </w:p>
    <w:p w14:paraId="6AC9CE38" w14:textId="77777777" w:rsidR="001405AE" w:rsidRPr="00400682" w:rsidRDefault="001405AE">
      <w:pPr>
        <w:rPr>
          <w:rFonts w:asciiTheme="minorHAnsi" w:hAnsiTheme="minorHAnsi" w:cstheme="minorHAnsi"/>
          <w:sz w:val="24"/>
          <w:szCs w:val="24"/>
        </w:rPr>
      </w:pPr>
    </w:p>
    <w:p w14:paraId="5AF91CE0" w14:textId="77777777" w:rsidR="001405AE" w:rsidRPr="00400682" w:rsidRDefault="001405AE">
      <w:pPr>
        <w:rPr>
          <w:rFonts w:asciiTheme="minorHAnsi" w:hAnsiTheme="minorHAnsi" w:cstheme="minorHAnsi"/>
          <w:sz w:val="24"/>
          <w:szCs w:val="24"/>
        </w:rPr>
      </w:pPr>
    </w:p>
    <w:p w14:paraId="21D591D2" w14:textId="77777777" w:rsidR="001405AE" w:rsidRPr="00400682" w:rsidRDefault="001405AE">
      <w:pPr>
        <w:rPr>
          <w:rFonts w:asciiTheme="minorHAnsi" w:hAnsiTheme="minorHAnsi" w:cstheme="minorHAnsi"/>
          <w:sz w:val="24"/>
          <w:szCs w:val="24"/>
        </w:rPr>
      </w:pPr>
    </w:p>
    <w:p w14:paraId="265A9914" w14:textId="77777777" w:rsidR="001405AE" w:rsidRPr="00400682" w:rsidRDefault="001405AE">
      <w:pPr>
        <w:rPr>
          <w:rFonts w:asciiTheme="minorHAnsi" w:hAnsiTheme="minorHAnsi" w:cstheme="minorHAnsi"/>
          <w:sz w:val="24"/>
          <w:szCs w:val="24"/>
        </w:rPr>
      </w:pPr>
    </w:p>
    <w:p w14:paraId="7CAF5107" w14:textId="77777777" w:rsidR="001405AE" w:rsidRPr="00400682" w:rsidRDefault="001405AE">
      <w:pPr>
        <w:rPr>
          <w:rFonts w:asciiTheme="minorHAnsi" w:hAnsiTheme="minorHAnsi" w:cstheme="minorHAnsi"/>
          <w:sz w:val="24"/>
          <w:szCs w:val="24"/>
        </w:rPr>
      </w:pPr>
    </w:p>
    <w:p w14:paraId="6CC485A8" w14:textId="77777777" w:rsidR="001405AE" w:rsidRPr="00400682" w:rsidRDefault="001405AE">
      <w:pPr>
        <w:rPr>
          <w:rFonts w:asciiTheme="minorHAnsi" w:hAnsiTheme="minorHAnsi" w:cstheme="minorHAnsi"/>
          <w:sz w:val="24"/>
          <w:szCs w:val="24"/>
        </w:rPr>
      </w:pPr>
    </w:p>
    <w:p w14:paraId="4A4871A5" w14:textId="77777777" w:rsidR="001405AE" w:rsidRPr="00400682" w:rsidRDefault="001405AE">
      <w:pPr>
        <w:rPr>
          <w:rFonts w:asciiTheme="minorHAnsi" w:hAnsiTheme="minorHAnsi" w:cstheme="minorHAnsi"/>
          <w:sz w:val="24"/>
          <w:szCs w:val="24"/>
        </w:rPr>
      </w:pPr>
    </w:p>
    <w:p w14:paraId="583CAB45" w14:textId="77777777" w:rsidR="001405AE" w:rsidRPr="00400682" w:rsidRDefault="001405AE">
      <w:pPr>
        <w:rPr>
          <w:rFonts w:asciiTheme="minorHAnsi" w:hAnsiTheme="minorHAnsi" w:cstheme="minorHAnsi"/>
          <w:sz w:val="24"/>
          <w:szCs w:val="24"/>
        </w:rPr>
      </w:pPr>
    </w:p>
    <w:p w14:paraId="2A835839" w14:textId="77777777" w:rsidR="001405AE" w:rsidRPr="00400682" w:rsidRDefault="001405AE">
      <w:pPr>
        <w:rPr>
          <w:rFonts w:asciiTheme="minorHAnsi" w:hAnsiTheme="minorHAnsi" w:cstheme="minorHAnsi"/>
          <w:sz w:val="24"/>
          <w:szCs w:val="24"/>
        </w:rPr>
      </w:pPr>
    </w:p>
    <w:p w14:paraId="0BDC5A9A" w14:textId="77777777" w:rsidR="001405AE" w:rsidRPr="00400682" w:rsidRDefault="001405AE">
      <w:pPr>
        <w:rPr>
          <w:rFonts w:asciiTheme="minorHAnsi" w:hAnsiTheme="minorHAnsi" w:cstheme="minorHAnsi"/>
          <w:sz w:val="24"/>
          <w:szCs w:val="24"/>
        </w:rPr>
      </w:pPr>
    </w:p>
    <w:p w14:paraId="1F8C7BE5" w14:textId="77777777" w:rsidR="001405AE" w:rsidRPr="00400682" w:rsidRDefault="001405AE">
      <w:pPr>
        <w:rPr>
          <w:rFonts w:asciiTheme="minorHAnsi" w:hAnsiTheme="minorHAnsi" w:cstheme="minorHAnsi"/>
          <w:sz w:val="24"/>
          <w:szCs w:val="24"/>
        </w:rPr>
      </w:pPr>
    </w:p>
    <w:p w14:paraId="6B79D1A3" w14:textId="77777777" w:rsidR="001405AE" w:rsidRPr="00400682" w:rsidRDefault="001405AE">
      <w:pPr>
        <w:rPr>
          <w:rFonts w:asciiTheme="minorHAnsi" w:hAnsiTheme="minorHAnsi" w:cstheme="minorHAnsi"/>
          <w:sz w:val="24"/>
          <w:szCs w:val="24"/>
        </w:rPr>
      </w:pPr>
    </w:p>
    <w:p w14:paraId="3B6C4510" w14:textId="77777777" w:rsidR="001405AE" w:rsidRPr="00400682" w:rsidRDefault="001405AE">
      <w:pPr>
        <w:rPr>
          <w:rFonts w:asciiTheme="minorHAnsi" w:hAnsiTheme="minorHAnsi" w:cstheme="minorHAnsi"/>
          <w:sz w:val="24"/>
          <w:szCs w:val="24"/>
        </w:rPr>
      </w:pPr>
    </w:p>
    <w:p w14:paraId="43A2518D" w14:textId="0EA28C66" w:rsidR="00754DED" w:rsidRDefault="00754DED" w:rsidP="00754DED">
      <w:pPr>
        <w:rPr>
          <w:rFonts w:asciiTheme="minorHAnsi" w:hAnsiTheme="minorHAnsi" w:cstheme="minorHAnsi"/>
          <w:sz w:val="24"/>
          <w:szCs w:val="24"/>
        </w:rPr>
      </w:pPr>
      <w:r w:rsidRPr="00400682">
        <w:rPr>
          <w:rFonts w:asciiTheme="minorHAnsi" w:hAnsiTheme="minorHAnsi" w:cstheme="minorHAnsi"/>
          <w:sz w:val="24"/>
          <w:szCs w:val="24"/>
        </w:rPr>
        <w:t>Murska Sobota,</w:t>
      </w:r>
      <w:r w:rsidR="0006116E">
        <w:rPr>
          <w:rFonts w:asciiTheme="minorHAnsi" w:hAnsiTheme="minorHAnsi" w:cstheme="minorHAnsi"/>
          <w:sz w:val="24"/>
          <w:szCs w:val="24"/>
        </w:rPr>
        <w:t xml:space="preserve"> </w:t>
      </w:r>
      <w:r w:rsidR="009636A8">
        <w:rPr>
          <w:rFonts w:asciiTheme="minorHAnsi" w:hAnsiTheme="minorHAnsi" w:cstheme="minorHAnsi"/>
          <w:sz w:val="24"/>
          <w:szCs w:val="24"/>
        </w:rPr>
        <w:t>januar</w:t>
      </w:r>
      <w:r w:rsidR="00F16C9D">
        <w:rPr>
          <w:rFonts w:asciiTheme="minorHAnsi" w:hAnsiTheme="minorHAnsi" w:cstheme="minorHAnsi"/>
          <w:sz w:val="24"/>
          <w:szCs w:val="24"/>
        </w:rPr>
        <w:t xml:space="preserve"> </w:t>
      </w:r>
      <w:r w:rsidRPr="00400682">
        <w:rPr>
          <w:rFonts w:asciiTheme="minorHAnsi" w:hAnsiTheme="minorHAnsi" w:cstheme="minorHAnsi"/>
          <w:sz w:val="24"/>
          <w:szCs w:val="24"/>
        </w:rPr>
        <w:t>202</w:t>
      </w:r>
      <w:r w:rsidR="009636A8">
        <w:rPr>
          <w:rFonts w:asciiTheme="minorHAnsi" w:hAnsiTheme="minorHAnsi" w:cstheme="minorHAnsi"/>
          <w:sz w:val="24"/>
          <w:szCs w:val="24"/>
        </w:rPr>
        <w:t>4</w:t>
      </w:r>
    </w:p>
    <w:p w14:paraId="738CCD73" w14:textId="77777777" w:rsidR="00D560CC" w:rsidRPr="00400682" w:rsidRDefault="00D560CC" w:rsidP="00754DED">
      <w:pPr>
        <w:rPr>
          <w:rFonts w:asciiTheme="minorHAnsi" w:hAnsiTheme="minorHAnsi" w:cstheme="minorHAnsi"/>
          <w:sz w:val="24"/>
          <w:szCs w:val="24"/>
        </w:rPr>
      </w:pPr>
    </w:p>
    <w:p w14:paraId="451F66CA" w14:textId="68B24213" w:rsidR="001405AE" w:rsidRPr="00400682" w:rsidRDefault="001405AE">
      <w:pPr>
        <w:rPr>
          <w:rFonts w:asciiTheme="minorHAnsi" w:hAnsiTheme="minorHAnsi" w:cstheme="minorHAnsi"/>
          <w:sz w:val="24"/>
          <w:szCs w:val="24"/>
        </w:rPr>
      </w:pPr>
    </w:p>
    <w:p w14:paraId="7D18A441" w14:textId="35625A82" w:rsidR="003B2559" w:rsidRPr="00400682" w:rsidRDefault="003B2559">
      <w:pPr>
        <w:rPr>
          <w:rFonts w:asciiTheme="minorHAnsi" w:hAnsiTheme="minorHAnsi" w:cstheme="minorHAnsi"/>
          <w:sz w:val="24"/>
          <w:szCs w:val="24"/>
        </w:rPr>
      </w:pPr>
    </w:p>
    <w:p w14:paraId="193701AC" w14:textId="6E47F228" w:rsidR="003B2559" w:rsidRPr="00400682" w:rsidRDefault="003B2559">
      <w:pPr>
        <w:rPr>
          <w:rFonts w:asciiTheme="minorHAnsi" w:hAnsiTheme="minorHAnsi" w:cstheme="minorHAnsi"/>
          <w:sz w:val="24"/>
          <w:szCs w:val="24"/>
        </w:rPr>
      </w:pPr>
    </w:p>
    <w:p w14:paraId="60B721AE" w14:textId="3DBAD9AC" w:rsidR="001405AE" w:rsidRPr="00C23138" w:rsidRDefault="001405AE">
      <w:pPr>
        <w:pageBreakBefore/>
        <w:rPr>
          <w:rFonts w:asciiTheme="minorHAnsi" w:hAnsiTheme="minorHAnsi" w:cstheme="minorHAnsi"/>
          <w:sz w:val="24"/>
          <w:szCs w:val="24"/>
        </w:rPr>
      </w:pPr>
      <w:r w:rsidRPr="00C23138">
        <w:rPr>
          <w:rFonts w:asciiTheme="minorHAnsi" w:hAnsiTheme="minorHAnsi" w:cstheme="minorHAnsi"/>
          <w:b/>
          <w:sz w:val="24"/>
          <w:szCs w:val="24"/>
        </w:rPr>
        <w:lastRenderedPageBreak/>
        <w:t>KAZALO</w:t>
      </w:r>
    </w:p>
    <w:p w14:paraId="6C94094B" w14:textId="77777777" w:rsidR="001405AE" w:rsidRPr="00C23138" w:rsidRDefault="001405AE">
      <w:pPr>
        <w:rPr>
          <w:rFonts w:asciiTheme="minorHAnsi" w:hAnsiTheme="minorHAnsi" w:cstheme="minorHAnsi"/>
          <w:b/>
          <w:sz w:val="24"/>
          <w:szCs w:val="24"/>
        </w:rPr>
      </w:pPr>
    </w:p>
    <w:p w14:paraId="06357078" w14:textId="5712C3ED" w:rsidR="001405AE" w:rsidRPr="00C23138" w:rsidRDefault="001405AE">
      <w:pPr>
        <w:rPr>
          <w:rFonts w:asciiTheme="minorHAnsi" w:hAnsiTheme="minorHAnsi" w:cstheme="minorHAnsi"/>
          <w:sz w:val="24"/>
          <w:szCs w:val="24"/>
        </w:rPr>
      </w:pPr>
    </w:p>
    <w:p w14:paraId="05F34487" w14:textId="77777777" w:rsidR="003D7430" w:rsidRPr="00C23138" w:rsidRDefault="003D7430">
      <w:pPr>
        <w:rPr>
          <w:rFonts w:asciiTheme="minorHAnsi" w:hAnsiTheme="minorHAnsi" w:cstheme="minorHAnsi"/>
          <w:sz w:val="24"/>
          <w:szCs w:val="24"/>
        </w:rPr>
      </w:pPr>
    </w:p>
    <w:p w14:paraId="041A9E2C" w14:textId="04C48654" w:rsidR="0082341B" w:rsidRDefault="001405AE">
      <w:pPr>
        <w:pStyle w:val="Kazalovsebine1"/>
        <w:rPr>
          <w:rStyle w:val="Hiperpovezava"/>
          <w:rFonts w:asciiTheme="minorHAnsi" w:hAnsiTheme="minorHAnsi" w:cstheme="minorHAnsi"/>
          <w:noProof/>
        </w:rPr>
      </w:pPr>
      <w:r w:rsidRPr="0082341B">
        <w:rPr>
          <w:rFonts w:asciiTheme="minorHAnsi" w:hAnsiTheme="minorHAnsi" w:cstheme="minorHAnsi"/>
        </w:rPr>
        <w:fldChar w:fldCharType="begin"/>
      </w:r>
      <w:r w:rsidRPr="0082341B">
        <w:rPr>
          <w:rFonts w:asciiTheme="minorHAnsi" w:hAnsiTheme="minorHAnsi" w:cstheme="minorHAnsi"/>
        </w:rPr>
        <w:instrText xml:space="preserve"> TOC \o "1-3" \h \z \u </w:instrText>
      </w:r>
      <w:r w:rsidRPr="0082341B">
        <w:rPr>
          <w:rFonts w:asciiTheme="minorHAnsi" w:hAnsiTheme="minorHAnsi" w:cstheme="minorHAnsi"/>
        </w:rPr>
        <w:fldChar w:fldCharType="separate"/>
      </w:r>
      <w:hyperlink w:anchor="_Toc154408862" w:history="1">
        <w:r w:rsidR="0082341B" w:rsidRPr="0082341B">
          <w:rPr>
            <w:rStyle w:val="Hiperpovezava"/>
            <w:rFonts w:asciiTheme="minorHAnsi" w:hAnsiTheme="minorHAnsi" w:cstheme="minorHAnsi"/>
            <w:noProof/>
          </w:rPr>
          <w:t>A) POVABILO K ODDAJI PONUDBE</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_Toc154408862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3</w:t>
        </w:r>
        <w:r w:rsidR="0082341B" w:rsidRPr="0082341B">
          <w:rPr>
            <w:rFonts w:asciiTheme="minorHAnsi" w:hAnsiTheme="minorHAnsi" w:cstheme="minorHAnsi"/>
            <w:noProof/>
            <w:webHidden/>
          </w:rPr>
          <w:fldChar w:fldCharType="end"/>
        </w:r>
      </w:hyperlink>
    </w:p>
    <w:p w14:paraId="373FA630" w14:textId="77777777" w:rsidR="0082341B" w:rsidRPr="0082341B" w:rsidRDefault="0082341B" w:rsidP="0082341B">
      <w:pPr>
        <w:rPr>
          <w:lang w:eastAsia="sl-SI"/>
        </w:rPr>
      </w:pPr>
    </w:p>
    <w:p w14:paraId="0C32B6A2" w14:textId="5DD99ABF" w:rsidR="0082341B" w:rsidRDefault="00000000">
      <w:pPr>
        <w:pStyle w:val="Kazalovsebine1"/>
        <w:rPr>
          <w:rStyle w:val="Hiperpovezava"/>
          <w:rFonts w:asciiTheme="minorHAnsi" w:hAnsiTheme="minorHAnsi" w:cstheme="minorHAnsi"/>
          <w:noProof/>
        </w:rPr>
      </w:pPr>
      <w:hyperlink w:anchor="_Toc154408863" w:history="1">
        <w:r w:rsidR="0082341B" w:rsidRPr="0082341B">
          <w:rPr>
            <w:rStyle w:val="Hiperpovezava"/>
            <w:rFonts w:asciiTheme="minorHAnsi" w:hAnsiTheme="minorHAnsi" w:cstheme="minorHAnsi"/>
            <w:noProof/>
          </w:rPr>
          <w:t>B) NAVODILA UDELEŽENCEM ZA IZDELAVO PONUDBE</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_Toc154408863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4</w:t>
        </w:r>
        <w:r w:rsidR="0082341B" w:rsidRPr="0082341B">
          <w:rPr>
            <w:rFonts w:asciiTheme="minorHAnsi" w:hAnsiTheme="minorHAnsi" w:cstheme="minorHAnsi"/>
            <w:noProof/>
            <w:webHidden/>
          </w:rPr>
          <w:fldChar w:fldCharType="end"/>
        </w:r>
      </w:hyperlink>
    </w:p>
    <w:p w14:paraId="2280565D" w14:textId="77777777" w:rsidR="0082341B" w:rsidRPr="0082341B" w:rsidRDefault="0082341B" w:rsidP="0082341B">
      <w:pPr>
        <w:rPr>
          <w:lang w:eastAsia="sl-SI"/>
        </w:rPr>
      </w:pPr>
    </w:p>
    <w:p w14:paraId="1095249E" w14:textId="396FDCCA" w:rsidR="0082341B" w:rsidRPr="0082341B" w:rsidRDefault="00000000">
      <w:pPr>
        <w:pStyle w:val="Kazalovsebine2"/>
        <w:rPr>
          <w:rFonts w:asciiTheme="minorHAnsi" w:eastAsiaTheme="minorEastAsia" w:hAnsiTheme="minorHAnsi" w:cstheme="minorHAnsi"/>
          <w:b w:val="0"/>
          <w:i w:val="0"/>
          <w:noProof/>
          <w:kern w:val="2"/>
          <w14:ligatures w14:val="standardContextual"/>
        </w:rPr>
      </w:pPr>
      <w:hyperlink w:anchor="_Toc154408864" w:history="1">
        <w:r w:rsidR="0082341B" w:rsidRPr="0082341B">
          <w:rPr>
            <w:rStyle w:val="Hiperpovezava"/>
            <w:rFonts w:asciiTheme="minorHAnsi" w:hAnsiTheme="minorHAnsi" w:cstheme="minorHAnsi"/>
            <w:noProof/>
          </w:rPr>
          <w:t>I. SPLOŠNO O RAZPISU</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_Toc154408864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4</w:t>
        </w:r>
        <w:r w:rsidR="0082341B" w:rsidRPr="0082341B">
          <w:rPr>
            <w:rFonts w:asciiTheme="minorHAnsi" w:hAnsiTheme="minorHAnsi" w:cstheme="minorHAnsi"/>
            <w:noProof/>
            <w:webHidden/>
          </w:rPr>
          <w:fldChar w:fldCharType="end"/>
        </w:r>
      </w:hyperlink>
    </w:p>
    <w:p w14:paraId="44AA8AFA" w14:textId="3322524A"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65" w:history="1">
        <w:r w:rsidR="0082341B" w:rsidRPr="0082341B">
          <w:rPr>
            <w:rStyle w:val="Hiperpovezava"/>
            <w:rFonts w:asciiTheme="minorHAnsi" w:hAnsiTheme="minorHAnsi" w:cstheme="minorHAnsi"/>
            <w:noProof/>
          </w:rPr>
          <w:t>1.1 Vrsta postopka</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_Toc154408865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4</w:t>
        </w:r>
        <w:r w:rsidR="0082341B" w:rsidRPr="0082341B">
          <w:rPr>
            <w:rFonts w:asciiTheme="minorHAnsi" w:hAnsiTheme="minorHAnsi" w:cstheme="minorHAnsi"/>
            <w:noProof/>
            <w:webHidden/>
          </w:rPr>
          <w:fldChar w:fldCharType="end"/>
        </w:r>
      </w:hyperlink>
    </w:p>
    <w:p w14:paraId="5DA280E5" w14:textId="04FF5B70"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66" w:history="1">
        <w:r w:rsidR="0082341B" w:rsidRPr="0082341B">
          <w:rPr>
            <w:rStyle w:val="Hiperpovezava"/>
            <w:rFonts w:asciiTheme="minorHAnsi" w:hAnsiTheme="minorHAnsi" w:cstheme="minorHAnsi"/>
            <w:noProof/>
          </w:rPr>
          <w:t>1.2 Opis predmeta naročila</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_Toc154408866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4</w:t>
        </w:r>
        <w:r w:rsidR="0082341B" w:rsidRPr="0082341B">
          <w:rPr>
            <w:rFonts w:asciiTheme="minorHAnsi" w:hAnsiTheme="minorHAnsi" w:cstheme="minorHAnsi"/>
            <w:noProof/>
            <w:webHidden/>
          </w:rPr>
          <w:fldChar w:fldCharType="end"/>
        </w:r>
      </w:hyperlink>
    </w:p>
    <w:p w14:paraId="3E37B67F" w14:textId="67885D5C"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67" w:history="1">
        <w:r w:rsidR="0082341B" w:rsidRPr="0082341B">
          <w:rPr>
            <w:rStyle w:val="Hiperpovezava"/>
            <w:rFonts w:asciiTheme="minorHAnsi" w:hAnsiTheme="minorHAnsi" w:cstheme="minorHAnsi"/>
            <w:noProof/>
          </w:rPr>
          <w:t>1.3 Veljavnost ponudbe</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_Toc154408867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5</w:t>
        </w:r>
        <w:r w:rsidR="0082341B" w:rsidRPr="0082341B">
          <w:rPr>
            <w:rFonts w:asciiTheme="minorHAnsi" w:hAnsiTheme="minorHAnsi" w:cstheme="minorHAnsi"/>
            <w:noProof/>
            <w:webHidden/>
          </w:rPr>
          <w:fldChar w:fldCharType="end"/>
        </w:r>
      </w:hyperlink>
    </w:p>
    <w:p w14:paraId="7A60EFCA" w14:textId="36F12C04"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68" w:history="1">
        <w:r w:rsidR="0082341B" w:rsidRPr="0082341B">
          <w:rPr>
            <w:rStyle w:val="Hiperpovezava"/>
            <w:rFonts w:asciiTheme="minorHAnsi" w:hAnsiTheme="minorHAnsi" w:cstheme="minorHAnsi"/>
            <w:noProof/>
          </w:rPr>
          <w:t>1.4 Pojasnila in dopolnitev razpisne dokumentacije</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_Toc154408868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5</w:t>
        </w:r>
        <w:r w:rsidR="0082341B" w:rsidRPr="0082341B">
          <w:rPr>
            <w:rFonts w:asciiTheme="minorHAnsi" w:hAnsiTheme="minorHAnsi" w:cstheme="minorHAnsi"/>
            <w:noProof/>
            <w:webHidden/>
          </w:rPr>
          <w:fldChar w:fldCharType="end"/>
        </w:r>
      </w:hyperlink>
    </w:p>
    <w:p w14:paraId="73DC076C" w14:textId="75DF2E5D"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69" w:history="1">
        <w:r w:rsidR="0082341B" w:rsidRPr="0082341B">
          <w:rPr>
            <w:rStyle w:val="Hiperpovezava"/>
            <w:rFonts w:asciiTheme="minorHAnsi" w:hAnsiTheme="minorHAnsi" w:cstheme="minorHAnsi"/>
            <w:noProof/>
          </w:rPr>
          <w:t>1.5 Sodelovanje na razpisu</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_Toc154408869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5</w:t>
        </w:r>
        <w:r w:rsidR="0082341B" w:rsidRPr="0082341B">
          <w:rPr>
            <w:rFonts w:asciiTheme="minorHAnsi" w:hAnsiTheme="minorHAnsi" w:cstheme="minorHAnsi"/>
            <w:noProof/>
            <w:webHidden/>
          </w:rPr>
          <w:fldChar w:fldCharType="end"/>
        </w:r>
      </w:hyperlink>
    </w:p>
    <w:p w14:paraId="5B15C1EE" w14:textId="70059762"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70" w:history="1">
        <w:r w:rsidR="0082341B" w:rsidRPr="0082341B">
          <w:rPr>
            <w:rStyle w:val="Hiperpovezava"/>
            <w:rFonts w:asciiTheme="minorHAnsi" w:hAnsiTheme="minorHAnsi" w:cstheme="minorHAnsi"/>
            <w:noProof/>
          </w:rPr>
          <w:t>1.6 Pravilna prijava</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_Toc154408870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6</w:t>
        </w:r>
        <w:r w:rsidR="0082341B" w:rsidRPr="0082341B">
          <w:rPr>
            <w:rFonts w:asciiTheme="minorHAnsi" w:hAnsiTheme="minorHAnsi" w:cstheme="minorHAnsi"/>
            <w:noProof/>
            <w:webHidden/>
          </w:rPr>
          <w:fldChar w:fldCharType="end"/>
        </w:r>
      </w:hyperlink>
    </w:p>
    <w:p w14:paraId="6CBD9F80" w14:textId="2A2DAF72"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71" w:history="1">
        <w:r w:rsidR="0082341B" w:rsidRPr="0082341B">
          <w:rPr>
            <w:rStyle w:val="Hiperpovezava"/>
            <w:rFonts w:asciiTheme="minorHAnsi" w:hAnsiTheme="minorHAnsi" w:cstheme="minorHAnsi"/>
            <w:noProof/>
          </w:rPr>
          <w:t>1.7 Pogoji za priznanje sposobnosti</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_Toc154408871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7</w:t>
        </w:r>
        <w:r w:rsidR="0082341B" w:rsidRPr="0082341B">
          <w:rPr>
            <w:rFonts w:asciiTheme="minorHAnsi" w:hAnsiTheme="minorHAnsi" w:cstheme="minorHAnsi"/>
            <w:noProof/>
            <w:webHidden/>
          </w:rPr>
          <w:fldChar w:fldCharType="end"/>
        </w:r>
      </w:hyperlink>
    </w:p>
    <w:p w14:paraId="419CDBC0" w14:textId="74F53EB4"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72" w:history="1">
        <w:r w:rsidR="0082341B" w:rsidRPr="0082341B">
          <w:rPr>
            <w:rStyle w:val="Hiperpovezava"/>
            <w:rFonts w:asciiTheme="minorHAnsi" w:hAnsiTheme="minorHAnsi" w:cstheme="minorHAnsi"/>
            <w:noProof/>
          </w:rPr>
          <w:t>1.8 Zaupnost</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_Toc154408872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12</w:t>
        </w:r>
        <w:r w:rsidR="0082341B" w:rsidRPr="0082341B">
          <w:rPr>
            <w:rFonts w:asciiTheme="minorHAnsi" w:hAnsiTheme="minorHAnsi" w:cstheme="minorHAnsi"/>
            <w:noProof/>
            <w:webHidden/>
          </w:rPr>
          <w:fldChar w:fldCharType="end"/>
        </w:r>
      </w:hyperlink>
    </w:p>
    <w:p w14:paraId="39A71E1B" w14:textId="49332550"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73" w:history="1">
        <w:r w:rsidR="0082341B" w:rsidRPr="0082341B">
          <w:rPr>
            <w:rStyle w:val="Hiperpovezava"/>
            <w:rFonts w:asciiTheme="minorHAnsi" w:hAnsiTheme="minorHAnsi" w:cstheme="minorHAnsi"/>
            <w:noProof/>
          </w:rPr>
          <w:t>1.9 Jezik</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_Toc154408873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12</w:t>
        </w:r>
        <w:r w:rsidR="0082341B" w:rsidRPr="0082341B">
          <w:rPr>
            <w:rFonts w:asciiTheme="minorHAnsi" w:hAnsiTheme="minorHAnsi" w:cstheme="minorHAnsi"/>
            <w:noProof/>
            <w:webHidden/>
          </w:rPr>
          <w:fldChar w:fldCharType="end"/>
        </w:r>
      </w:hyperlink>
    </w:p>
    <w:p w14:paraId="5B3AC4FA" w14:textId="26C21919"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74" w:history="1">
        <w:r w:rsidR="0082341B" w:rsidRPr="0082341B">
          <w:rPr>
            <w:rStyle w:val="Hiperpovezava"/>
            <w:rFonts w:asciiTheme="minorHAnsi" w:hAnsiTheme="minorHAnsi" w:cstheme="minorHAnsi"/>
            <w:noProof/>
          </w:rPr>
          <w:t>1.10 Rok za predložitev prijav</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_Toc154408874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12</w:t>
        </w:r>
        <w:r w:rsidR="0082341B" w:rsidRPr="0082341B">
          <w:rPr>
            <w:rFonts w:asciiTheme="minorHAnsi" w:hAnsiTheme="minorHAnsi" w:cstheme="minorHAnsi"/>
            <w:noProof/>
            <w:webHidden/>
          </w:rPr>
          <w:fldChar w:fldCharType="end"/>
        </w:r>
      </w:hyperlink>
    </w:p>
    <w:p w14:paraId="78A39C7C" w14:textId="3AC08A91"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75" w:history="1">
        <w:r w:rsidR="0082341B" w:rsidRPr="0082341B">
          <w:rPr>
            <w:rStyle w:val="Hiperpovezava"/>
            <w:rFonts w:asciiTheme="minorHAnsi" w:hAnsiTheme="minorHAnsi" w:cstheme="minorHAnsi"/>
            <w:noProof/>
          </w:rPr>
          <w:t>1.11 Stroški priprave prijave</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_Toc154408875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12</w:t>
        </w:r>
        <w:r w:rsidR="0082341B" w:rsidRPr="0082341B">
          <w:rPr>
            <w:rFonts w:asciiTheme="minorHAnsi" w:hAnsiTheme="minorHAnsi" w:cstheme="minorHAnsi"/>
            <w:noProof/>
            <w:webHidden/>
          </w:rPr>
          <w:fldChar w:fldCharType="end"/>
        </w:r>
      </w:hyperlink>
    </w:p>
    <w:p w14:paraId="37B72FF1" w14:textId="32FDE95D"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76" w:history="1">
        <w:r w:rsidR="0082341B" w:rsidRPr="0082341B">
          <w:rPr>
            <w:rStyle w:val="Hiperpovezava"/>
            <w:rFonts w:asciiTheme="minorHAnsi" w:hAnsiTheme="minorHAnsi" w:cstheme="minorHAnsi"/>
            <w:noProof/>
          </w:rPr>
          <w:t>1.12  Izločitev prijav</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_Toc154408876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13</w:t>
        </w:r>
        <w:r w:rsidR="0082341B" w:rsidRPr="0082341B">
          <w:rPr>
            <w:rFonts w:asciiTheme="minorHAnsi" w:hAnsiTheme="minorHAnsi" w:cstheme="minorHAnsi"/>
            <w:noProof/>
            <w:webHidden/>
          </w:rPr>
          <w:fldChar w:fldCharType="end"/>
        </w:r>
      </w:hyperlink>
    </w:p>
    <w:p w14:paraId="09B703CD" w14:textId="6777C9BC"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77" w:history="1">
        <w:r w:rsidR="0082341B" w:rsidRPr="0082341B">
          <w:rPr>
            <w:rStyle w:val="Hiperpovezava"/>
            <w:rFonts w:asciiTheme="minorHAnsi" w:hAnsiTheme="minorHAnsi" w:cstheme="minorHAnsi"/>
            <w:noProof/>
          </w:rPr>
          <w:t>1.13 Zavarovanja</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_Toc154408877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13</w:t>
        </w:r>
        <w:r w:rsidR="0082341B" w:rsidRPr="0082341B">
          <w:rPr>
            <w:rFonts w:asciiTheme="minorHAnsi" w:hAnsiTheme="minorHAnsi" w:cstheme="minorHAnsi"/>
            <w:noProof/>
            <w:webHidden/>
          </w:rPr>
          <w:fldChar w:fldCharType="end"/>
        </w:r>
      </w:hyperlink>
    </w:p>
    <w:p w14:paraId="4D197B61" w14:textId="27A66BA6"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78" w:history="1">
        <w:r w:rsidR="0082341B" w:rsidRPr="0082341B">
          <w:rPr>
            <w:rStyle w:val="Hiperpovezava"/>
            <w:rFonts w:asciiTheme="minorHAnsi" w:hAnsiTheme="minorHAnsi" w:cstheme="minorHAnsi"/>
            <w:noProof/>
          </w:rPr>
          <w:t>1.14 Merilo za izbiro</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_Toc154408878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13</w:t>
        </w:r>
        <w:r w:rsidR="0082341B" w:rsidRPr="0082341B">
          <w:rPr>
            <w:rFonts w:asciiTheme="minorHAnsi" w:hAnsiTheme="minorHAnsi" w:cstheme="minorHAnsi"/>
            <w:noProof/>
            <w:webHidden/>
          </w:rPr>
          <w:fldChar w:fldCharType="end"/>
        </w:r>
      </w:hyperlink>
    </w:p>
    <w:p w14:paraId="659F2302" w14:textId="0CF0C4B7"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79" w:history="1">
        <w:r w:rsidR="0082341B" w:rsidRPr="0082341B">
          <w:rPr>
            <w:rStyle w:val="Hiperpovezava"/>
            <w:rFonts w:asciiTheme="minorHAnsi" w:hAnsiTheme="minorHAnsi" w:cstheme="minorHAnsi"/>
            <w:noProof/>
          </w:rPr>
          <w:t>1.15 Izbira v primeru enakih najugodnejših ponudb</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_Toc154408879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13</w:t>
        </w:r>
        <w:r w:rsidR="0082341B" w:rsidRPr="0082341B">
          <w:rPr>
            <w:rFonts w:asciiTheme="minorHAnsi" w:hAnsiTheme="minorHAnsi" w:cstheme="minorHAnsi"/>
            <w:noProof/>
            <w:webHidden/>
          </w:rPr>
          <w:fldChar w:fldCharType="end"/>
        </w:r>
      </w:hyperlink>
    </w:p>
    <w:p w14:paraId="250EFDB6" w14:textId="0174E02F"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80" w:history="1">
        <w:r w:rsidR="0082341B" w:rsidRPr="0082341B">
          <w:rPr>
            <w:rStyle w:val="Hiperpovezava"/>
            <w:rFonts w:asciiTheme="minorHAnsi" w:hAnsiTheme="minorHAnsi" w:cstheme="minorHAnsi"/>
            <w:noProof/>
          </w:rPr>
          <w:t>1.16 Odpiranje ponudb</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_Toc154408880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13</w:t>
        </w:r>
        <w:r w:rsidR="0082341B" w:rsidRPr="0082341B">
          <w:rPr>
            <w:rFonts w:asciiTheme="minorHAnsi" w:hAnsiTheme="minorHAnsi" w:cstheme="minorHAnsi"/>
            <w:noProof/>
            <w:webHidden/>
          </w:rPr>
          <w:fldChar w:fldCharType="end"/>
        </w:r>
      </w:hyperlink>
    </w:p>
    <w:p w14:paraId="4B27FDDE" w14:textId="3B936BD7"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81" w:history="1">
        <w:r w:rsidR="0082341B" w:rsidRPr="0082341B">
          <w:rPr>
            <w:rStyle w:val="Hiperpovezava"/>
            <w:rFonts w:asciiTheme="minorHAnsi" w:hAnsiTheme="minorHAnsi" w:cstheme="minorHAnsi"/>
            <w:noProof/>
          </w:rPr>
          <w:t>1.17 Variante</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_Toc154408881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14</w:t>
        </w:r>
        <w:r w:rsidR="0082341B" w:rsidRPr="0082341B">
          <w:rPr>
            <w:rFonts w:asciiTheme="minorHAnsi" w:hAnsiTheme="minorHAnsi" w:cstheme="minorHAnsi"/>
            <w:noProof/>
            <w:webHidden/>
          </w:rPr>
          <w:fldChar w:fldCharType="end"/>
        </w:r>
      </w:hyperlink>
    </w:p>
    <w:p w14:paraId="584303D1" w14:textId="1C714B4A"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82" w:history="1">
        <w:r w:rsidR="0082341B" w:rsidRPr="0082341B">
          <w:rPr>
            <w:rStyle w:val="Hiperpovezava"/>
            <w:rFonts w:asciiTheme="minorHAnsi" w:hAnsiTheme="minorHAnsi" w:cstheme="minorHAnsi"/>
            <w:noProof/>
          </w:rPr>
          <w:t>1.18 Okvirni sporazum</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_Toc154408882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14</w:t>
        </w:r>
        <w:r w:rsidR="0082341B" w:rsidRPr="0082341B">
          <w:rPr>
            <w:rFonts w:asciiTheme="minorHAnsi" w:hAnsiTheme="minorHAnsi" w:cstheme="minorHAnsi"/>
            <w:noProof/>
            <w:webHidden/>
          </w:rPr>
          <w:fldChar w:fldCharType="end"/>
        </w:r>
      </w:hyperlink>
    </w:p>
    <w:p w14:paraId="1DF63E6C" w14:textId="3A4AFD1A"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83" w:history="1">
        <w:r w:rsidR="0082341B" w:rsidRPr="0082341B">
          <w:rPr>
            <w:rStyle w:val="Hiperpovezava"/>
            <w:rFonts w:asciiTheme="minorHAnsi" w:hAnsiTheme="minorHAnsi" w:cstheme="minorHAnsi"/>
            <w:noProof/>
          </w:rPr>
          <w:t>1.19 Ustavitev postopka, zavrnitev ponudb in odstop od izvedbe oddaje naročila</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_Toc154408883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14</w:t>
        </w:r>
        <w:r w:rsidR="0082341B" w:rsidRPr="0082341B">
          <w:rPr>
            <w:rFonts w:asciiTheme="minorHAnsi" w:hAnsiTheme="minorHAnsi" w:cstheme="minorHAnsi"/>
            <w:noProof/>
            <w:webHidden/>
          </w:rPr>
          <w:fldChar w:fldCharType="end"/>
        </w:r>
      </w:hyperlink>
    </w:p>
    <w:p w14:paraId="0AC57261" w14:textId="7730BD10"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84" w:history="1">
        <w:r w:rsidR="0082341B" w:rsidRPr="0082341B">
          <w:rPr>
            <w:rStyle w:val="Hiperpovezava"/>
            <w:rFonts w:asciiTheme="minorHAnsi" w:hAnsiTheme="minorHAnsi" w:cstheme="minorHAnsi"/>
            <w:noProof/>
          </w:rPr>
          <w:t>1.20 Protikorupcijsko obvestilo</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_Toc154408884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14</w:t>
        </w:r>
        <w:r w:rsidR="0082341B" w:rsidRPr="0082341B">
          <w:rPr>
            <w:rFonts w:asciiTheme="minorHAnsi" w:hAnsiTheme="minorHAnsi" w:cstheme="minorHAnsi"/>
            <w:noProof/>
            <w:webHidden/>
          </w:rPr>
          <w:fldChar w:fldCharType="end"/>
        </w:r>
      </w:hyperlink>
    </w:p>
    <w:p w14:paraId="53C1AF1B" w14:textId="2B35FF59" w:rsidR="0082341B" w:rsidRDefault="00000000">
      <w:pPr>
        <w:pStyle w:val="Kazalovsebine3"/>
        <w:tabs>
          <w:tab w:val="right" w:leader="dot" w:pos="9628"/>
        </w:tabs>
        <w:rPr>
          <w:rStyle w:val="Hiperpovezava"/>
          <w:rFonts w:asciiTheme="minorHAnsi" w:hAnsiTheme="minorHAnsi" w:cstheme="minorHAnsi"/>
          <w:noProof/>
        </w:rPr>
      </w:pPr>
      <w:hyperlink w:anchor="_Toc154408885" w:history="1">
        <w:r w:rsidR="0082341B" w:rsidRPr="0082341B">
          <w:rPr>
            <w:rStyle w:val="Hiperpovezava"/>
            <w:rFonts w:asciiTheme="minorHAnsi" w:hAnsiTheme="minorHAnsi" w:cstheme="minorHAnsi"/>
            <w:noProof/>
          </w:rPr>
          <w:t>1.21 Pravno varstvo</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_Toc154408885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15</w:t>
        </w:r>
        <w:r w:rsidR="0082341B" w:rsidRPr="0082341B">
          <w:rPr>
            <w:rFonts w:asciiTheme="minorHAnsi" w:hAnsiTheme="minorHAnsi" w:cstheme="minorHAnsi"/>
            <w:noProof/>
            <w:webHidden/>
          </w:rPr>
          <w:fldChar w:fldCharType="end"/>
        </w:r>
      </w:hyperlink>
    </w:p>
    <w:p w14:paraId="6D399F54" w14:textId="77777777" w:rsidR="0082341B" w:rsidRPr="0082341B" w:rsidRDefault="0082341B" w:rsidP="0082341B"/>
    <w:p w14:paraId="48677DAB" w14:textId="5C817703" w:rsidR="0082341B" w:rsidRDefault="00000000">
      <w:pPr>
        <w:pStyle w:val="Kazalovsebine1"/>
        <w:rPr>
          <w:rStyle w:val="Hiperpovezava"/>
          <w:rFonts w:asciiTheme="minorHAnsi" w:hAnsiTheme="minorHAnsi" w:cstheme="minorHAnsi"/>
          <w:noProof/>
        </w:rPr>
      </w:pPr>
      <w:hyperlink w:anchor="_Toc154408886" w:history="1">
        <w:r w:rsidR="0082341B" w:rsidRPr="0082341B">
          <w:rPr>
            <w:rStyle w:val="Hiperpovezava"/>
            <w:rFonts w:asciiTheme="minorHAnsi" w:hAnsiTheme="minorHAnsi" w:cstheme="minorHAnsi"/>
            <w:noProof/>
          </w:rPr>
          <w:t>C) OBRAZCI IN PRILOGE:</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_Toc154408886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15</w:t>
        </w:r>
        <w:r w:rsidR="0082341B" w:rsidRPr="0082341B">
          <w:rPr>
            <w:rFonts w:asciiTheme="minorHAnsi" w:hAnsiTheme="minorHAnsi" w:cstheme="minorHAnsi"/>
            <w:noProof/>
            <w:webHidden/>
          </w:rPr>
          <w:fldChar w:fldCharType="end"/>
        </w:r>
      </w:hyperlink>
    </w:p>
    <w:p w14:paraId="2DCBB46B" w14:textId="77777777" w:rsidR="0082341B" w:rsidRPr="0082341B" w:rsidRDefault="0082341B" w:rsidP="0082341B">
      <w:pPr>
        <w:rPr>
          <w:lang w:eastAsia="sl-SI"/>
        </w:rPr>
      </w:pPr>
    </w:p>
    <w:p w14:paraId="454CE150" w14:textId="4B91CABE" w:rsidR="0082341B" w:rsidRPr="0082341B" w:rsidRDefault="00000000">
      <w:pPr>
        <w:pStyle w:val="Kazalovsebine1"/>
        <w:rPr>
          <w:rFonts w:asciiTheme="minorHAnsi" w:eastAsiaTheme="minorEastAsia" w:hAnsiTheme="minorHAnsi" w:cstheme="minorHAnsi"/>
          <w:b w:val="0"/>
          <w:noProof/>
          <w:kern w:val="2"/>
          <w14:ligatures w14:val="standardContextual"/>
        </w:rPr>
      </w:pPr>
      <w:hyperlink w:anchor="_Toc154408887" w:history="1">
        <w:r w:rsidR="0082341B" w:rsidRPr="0082341B">
          <w:rPr>
            <w:rStyle w:val="Hiperpovezava"/>
            <w:rFonts w:asciiTheme="minorHAnsi" w:hAnsiTheme="minorHAnsi" w:cstheme="minorHAnsi"/>
            <w:noProof/>
          </w:rPr>
          <w:t>PONUDBENI PREDRAČUN</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_Toc154408887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16</w:t>
        </w:r>
        <w:r w:rsidR="0082341B" w:rsidRPr="0082341B">
          <w:rPr>
            <w:rFonts w:asciiTheme="minorHAnsi" w:hAnsiTheme="minorHAnsi" w:cstheme="minorHAnsi"/>
            <w:noProof/>
            <w:webHidden/>
          </w:rPr>
          <w:fldChar w:fldCharType="end"/>
        </w:r>
      </w:hyperlink>
    </w:p>
    <w:p w14:paraId="07F54634" w14:textId="316C8BE3" w:rsidR="001405AE" w:rsidRPr="0082341B" w:rsidRDefault="001405AE">
      <w:pPr>
        <w:rPr>
          <w:rFonts w:asciiTheme="minorHAnsi" w:hAnsiTheme="minorHAnsi" w:cstheme="minorHAnsi"/>
          <w:b/>
          <w:sz w:val="24"/>
          <w:szCs w:val="24"/>
          <w:highlight w:val="yellow"/>
        </w:rPr>
      </w:pPr>
      <w:r w:rsidRPr="0082341B">
        <w:rPr>
          <w:rFonts w:asciiTheme="minorHAnsi" w:hAnsiTheme="minorHAnsi" w:cstheme="minorHAnsi"/>
          <w:sz w:val="24"/>
          <w:szCs w:val="24"/>
        </w:rPr>
        <w:fldChar w:fldCharType="end"/>
      </w:r>
    </w:p>
    <w:p w14:paraId="6792EC37" w14:textId="77777777" w:rsidR="001405AE" w:rsidRPr="0082341B" w:rsidRDefault="001405AE">
      <w:pPr>
        <w:rPr>
          <w:rFonts w:asciiTheme="minorHAnsi" w:hAnsiTheme="minorHAnsi" w:cstheme="minorHAnsi"/>
          <w:sz w:val="24"/>
          <w:szCs w:val="24"/>
        </w:rPr>
      </w:pPr>
    </w:p>
    <w:p w14:paraId="7446B4E5" w14:textId="77777777" w:rsidR="001405AE" w:rsidRPr="00400682"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400682"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400682"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400682"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400682"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400682" w:rsidRDefault="001405AE">
      <w:pPr>
        <w:pageBreakBefore/>
        <w:widowControl w:val="0"/>
        <w:autoSpaceDE w:val="0"/>
        <w:spacing w:line="360" w:lineRule="auto"/>
        <w:ind w:left="284"/>
        <w:rPr>
          <w:rFonts w:asciiTheme="minorHAnsi" w:hAnsiTheme="minorHAnsi" w:cstheme="minorHAnsi"/>
          <w:sz w:val="24"/>
          <w:szCs w:val="24"/>
        </w:rPr>
      </w:pPr>
      <w:r w:rsidRPr="00400682">
        <w:rPr>
          <w:rFonts w:asciiTheme="minorHAnsi" w:hAnsiTheme="minorHAnsi" w:cstheme="minorHAnsi"/>
          <w:b/>
          <w:bCs/>
          <w:color w:val="000000"/>
          <w:sz w:val="24"/>
          <w:szCs w:val="24"/>
        </w:rPr>
        <w:t xml:space="preserve">VSEBINA:  </w:t>
      </w:r>
    </w:p>
    <w:p w14:paraId="74169EAE" w14:textId="77777777" w:rsidR="001405AE" w:rsidRPr="00400682"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400682" w:rsidRDefault="001405AE">
      <w:pPr>
        <w:widowControl w:val="0"/>
        <w:autoSpaceDE w:val="0"/>
        <w:spacing w:line="360" w:lineRule="auto"/>
        <w:ind w:left="284"/>
        <w:rPr>
          <w:rFonts w:asciiTheme="minorHAnsi" w:hAnsiTheme="minorHAnsi" w:cstheme="minorHAnsi"/>
          <w:sz w:val="24"/>
          <w:szCs w:val="24"/>
        </w:rPr>
      </w:pPr>
      <w:r w:rsidRPr="00400682">
        <w:rPr>
          <w:rFonts w:asciiTheme="minorHAnsi" w:hAnsiTheme="minorHAnsi" w:cstheme="minorHAnsi"/>
          <w:b/>
          <w:bCs/>
          <w:color w:val="000000"/>
          <w:sz w:val="24"/>
          <w:szCs w:val="24"/>
        </w:rPr>
        <w:t>A) Povabilo k oddaji ponudbe</w:t>
      </w:r>
    </w:p>
    <w:p w14:paraId="7FD645D6" w14:textId="6EA9DA40" w:rsidR="001405AE" w:rsidRPr="00400682" w:rsidRDefault="001405AE">
      <w:pPr>
        <w:widowControl w:val="0"/>
        <w:autoSpaceDE w:val="0"/>
        <w:spacing w:line="360" w:lineRule="auto"/>
        <w:ind w:left="284"/>
        <w:rPr>
          <w:rFonts w:asciiTheme="minorHAnsi" w:hAnsiTheme="minorHAnsi" w:cstheme="minorHAnsi"/>
          <w:sz w:val="24"/>
          <w:szCs w:val="24"/>
        </w:rPr>
      </w:pPr>
      <w:r w:rsidRPr="00400682">
        <w:rPr>
          <w:rFonts w:asciiTheme="minorHAnsi" w:hAnsiTheme="minorHAnsi" w:cstheme="minorHAnsi"/>
          <w:b/>
          <w:bCs/>
          <w:color w:val="000000"/>
          <w:sz w:val="24"/>
          <w:szCs w:val="24"/>
        </w:rPr>
        <w:t xml:space="preserve">B) Navodila udeležencem za izdelavo </w:t>
      </w:r>
      <w:r w:rsidR="001E5264">
        <w:rPr>
          <w:rFonts w:asciiTheme="minorHAnsi" w:hAnsiTheme="minorHAnsi" w:cstheme="minorHAnsi"/>
          <w:b/>
          <w:bCs/>
          <w:color w:val="000000"/>
          <w:sz w:val="24"/>
          <w:szCs w:val="24"/>
        </w:rPr>
        <w:t>ponudbe</w:t>
      </w:r>
    </w:p>
    <w:p w14:paraId="5A420DE3" w14:textId="77777777" w:rsidR="001405AE" w:rsidRPr="00400682"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400682" w:rsidRDefault="001405AE">
      <w:pPr>
        <w:widowControl w:val="0"/>
        <w:autoSpaceDE w:val="0"/>
        <w:spacing w:line="280" w:lineRule="exact"/>
        <w:ind w:left="284"/>
        <w:rPr>
          <w:rFonts w:asciiTheme="minorHAnsi" w:hAnsiTheme="minorHAnsi" w:cstheme="minorHAnsi"/>
          <w:sz w:val="24"/>
          <w:szCs w:val="24"/>
        </w:rPr>
      </w:pPr>
      <w:r w:rsidRPr="00400682">
        <w:rPr>
          <w:rFonts w:asciiTheme="minorHAnsi" w:hAnsiTheme="minorHAnsi" w:cstheme="minorHAnsi"/>
          <w:b/>
          <w:bCs/>
          <w:color w:val="000000"/>
          <w:sz w:val="24"/>
          <w:szCs w:val="24"/>
        </w:rPr>
        <w:t>Obrazci:</w:t>
      </w:r>
    </w:p>
    <w:p w14:paraId="48D82B59" w14:textId="77777777" w:rsidR="001405AE" w:rsidRPr="00400682" w:rsidRDefault="001405AE">
      <w:pPr>
        <w:widowControl w:val="0"/>
        <w:autoSpaceDE w:val="0"/>
        <w:spacing w:line="280" w:lineRule="exact"/>
        <w:ind w:left="284"/>
        <w:rPr>
          <w:rFonts w:asciiTheme="minorHAnsi" w:hAnsiTheme="minorHAnsi" w:cstheme="minorHAnsi"/>
          <w:b/>
          <w:bCs/>
          <w:color w:val="000000"/>
          <w:sz w:val="24"/>
          <w:szCs w:val="24"/>
        </w:rPr>
      </w:pPr>
    </w:p>
    <w:p w14:paraId="097A43A7" w14:textId="77777777" w:rsidR="00694D1A" w:rsidRPr="00D743B3"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predračun in ponudba (OBR-1, PONUDBA);</w:t>
      </w:r>
    </w:p>
    <w:p w14:paraId="328213D8" w14:textId="77777777" w:rsidR="00694D1A" w:rsidRPr="00E16B4F"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izjave o neobstoju izključitvenih razlogov in pooblastilo (OBR-2);</w:t>
      </w:r>
    </w:p>
    <w:p w14:paraId="43400575" w14:textId="5CDAB736" w:rsidR="00694D1A" w:rsidRPr="00D743B3"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 xml:space="preserve">Obrazec vzorca </w:t>
      </w:r>
      <w:r w:rsidR="00DA392F">
        <w:rPr>
          <w:rFonts w:asciiTheme="minorHAnsi" w:hAnsiTheme="minorHAnsi" w:cstheme="minorHAnsi"/>
          <w:sz w:val="24"/>
          <w:szCs w:val="24"/>
        </w:rPr>
        <w:t>okvirnega sporazuma</w:t>
      </w:r>
      <w:r w:rsidRPr="00D743B3">
        <w:rPr>
          <w:rFonts w:asciiTheme="minorHAnsi" w:hAnsiTheme="minorHAnsi" w:cstheme="minorHAnsi"/>
          <w:sz w:val="24"/>
          <w:szCs w:val="24"/>
        </w:rPr>
        <w:t xml:space="preserve"> (OBR-4);</w:t>
      </w:r>
    </w:p>
    <w:p w14:paraId="0A1E37FE" w14:textId="77777777" w:rsidR="00694D1A" w:rsidRPr="00D743B3"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Obrazec izjave o udeležbi fizičnih in pravnih oseb v lastništvu ponudnika (OBR-5);</w:t>
      </w:r>
    </w:p>
    <w:p w14:paraId="4456C09F" w14:textId="77777777" w:rsidR="00694D1A"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 xml:space="preserve">Obrazec garancije za dobro izvedbo </w:t>
      </w:r>
      <w:r>
        <w:rPr>
          <w:rFonts w:asciiTheme="minorHAnsi" w:hAnsiTheme="minorHAnsi" w:cstheme="minorHAnsi"/>
          <w:sz w:val="24"/>
          <w:szCs w:val="24"/>
        </w:rPr>
        <w:t>pogodbenih obveznosti</w:t>
      </w:r>
      <w:r w:rsidRPr="00D743B3">
        <w:rPr>
          <w:rFonts w:asciiTheme="minorHAnsi" w:hAnsiTheme="minorHAnsi" w:cstheme="minorHAnsi"/>
          <w:sz w:val="24"/>
          <w:szCs w:val="24"/>
        </w:rPr>
        <w:t xml:space="preserve"> (OBR-6);</w:t>
      </w:r>
    </w:p>
    <w:p w14:paraId="0F5CC0F8" w14:textId="1821A9F5" w:rsidR="005374FA" w:rsidRDefault="005374FA" w:rsidP="005374F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5374FA">
        <w:rPr>
          <w:rFonts w:asciiTheme="minorHAnsi" w:hAnsiTheme="minorHAnsi" w:cstheme="minorHAnsi"/>
          <w:sz w:val="24"/>
          <w:szCs w:val="24"/>
        </w:rPr>
        <w:t>Obrazec izjave gospodarskega subjekta (OBR-</w:t>
      </w:r>
      <w:r>
        <w:rPr>
          <w:rFonts w:asciiTheme="minorHAnsi" w:hAnsiTheme="minorHAnsi" w:cstheme="minorHAnsi"/>
          <w:sz w:val="24"/>
          <w:szCs w:val="24"/>
        </w:rPr>
        <w:t>8</w:t>
      </w:r>
      <w:r w:rsidRPr="005374FA">
        <w:rPr>
          <w:rFonts w:asciiTheme="minorHAnsi" w:hAnsiTheme="minorHAnsi" w:cstheme="minorHAnsi"/>
          <w:sz w:val="24"/>
          <w:szCs w:val="24"/>
        </w:rPr>
        <w:t>);</w:t>
      </w:r>
    </w:p>
    <w:p w14:paraId="5FC88530" w14:textId="3AAB8B77" w:rsidR="00202FA0" w:rsidRPr="005374FA" w:rsidRDefault="00202FA0" w:rsidP="005374F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Popis storitev (xlxs. datoteka);</w:t>
      </w:r>
    </w:p>
    <w:p w14:paraId="4F287A30" w14:textId="1A78ABAF" w:rsidR="00694D1A" w:rsidRPr="00D743B3"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ESPD obrazec</w:t>
      </w:r>
      <w:r w:rsidR="00C9565B">
        <w:rPr>
          <w:rFonts w:asciiTheme="minorHAnsi" w:hAnsiTheme="minorHAnsi" w:cstheme="minorHAnsi"/>
          <w:sz w:val="24"/>
          <w:szCs w:val="24"/>
        </w:rPr>
        <w:t xml:space="preserve"> (xlm. datoteka)</w:t>
      </w:r>
      <w:r w:rsidRPr="00D743B3">
        <w:rPr>
          <w:rFonts w:asciiTheme="minorHAnsi" w:hAnsiTheme="minorHAnsi" w:cstheme="minorHAnsi"/>
          <w:sz w:val="24"/>
          <w:szCs w:val="24"/>
        </w:rPr>
        <w:t>.</w:t>
      </w:r>
    </w:p>
    <w:p w14:paraId="5EE468E4" w14:textId="77777777" w:rsidR="00694D1A" w:rsidRPr="00D743B3" w:rsidRDefault="00694D1A" w:rsidP="00694D1A">
      <w:pPr>
        <w:widowControl w:val="0"/>
        <w:tabs>
          <w:tab w:val="left" w:pos="709"/>
        </w:tabs>
        <w:autoSpaceDE w:val="0"/>
        <w:spacing w:line="360" w:lineRule="auto"/>
        <w:jc w:val="both"/>
        <w:rPr>
          <w:rFonts w:asciiTheme="minorHAnsi" w:hAnsiTheme="minorHAnsi" w:cstheme="minorHAnsi"/>
          <w:sz w:val="24"/>
          <w:szCs w:val="24"/>
        </w:rPr>
      </w:pPr>
    </w:p>
    <w:p w14:paraId="31A644D8" w14:textId="77777777" w:rsidR="00566986" w:rsidRPr="00400682"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400682"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400682" w:rsidSect="003B2559">
          <w:type w:val="continuous"/>
          <w:pgSz w:w="11906" w:h="16838"/>
          <w:pgMar w:top="2058" w:right="1134" w:bottom="1134" w:left="1134" w:header="1185" w:footer="708" w:gutter="0"/>
          <w:cols w:space="708"/>
          <w:docGrid w:linePitch="360"/>
        </w:sectPr>
      </w:pPr>
    </w:p>
    <w:p w14:paraId="25A16663" w14:textId="77777777" w:rsidR="001405AE" w:rsidRPr="00400682" w:rsidRDefault="001405AE">
      <w:pPr>
        <w:pStyle w:val="Naslov1"/>
        <w:ind w:left="709" w:hanging="425"/>
        <w:rPr>
          <w:rFonts w:asciiTheme="minorHAnsi" w:hAnsiTheme="minorHAnsi" w:cstheme="minorHAnsi"/>
          <w:sz w:val="24"/>
          <w:szCs w:val="24"/>
        </w:rPr>
      </w:pPr>
      <w:bookmarkStart w:id="0" w:name="_Toc154408862"/>
      <w:r w:rsidRPr="00400682">
        <w:rPr>
          <w:rFonts w:asciiTheme="minorHAnsi" w:hAnsiTheme="minorHAnsi" w:cstheme="minorHAnsi"/>
          <w:kern w:val="0"/>
          <w:sz w:val="24"/>
          <w:szCs w:val="24"/>
        </w:rPr>
        <w:t>A) POVABILO K ODDAJI PONUDBE</w:t>
      </w:r>
      <w:bookmarkEnd w:id="0"/>
    </w:p>
    <w:p w14:paraId="3BE1A0A8" w14:textId="77777777" w:rsidR="001405AE" w:rsidRPr="00400682"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400682" w:rsidRDefault="001405AE">
      <w:pPr>
        <w:widowControl w:val="0"/>
        <w:autoSpaceDE w:val="0"/>
        <w:spacing w:line="213" w:lineRule="exact"/>
        <w:ind w:left="284"/>
        <w:jc w:val="both"/>
        <w:rPr>
          <w:rFonts w:asciiTheme="minorHAnsi" w:hAnsiTheme="minorHAnsi" w:cstheme="minorHAnsi"/>
          <w:color w:val="000000"/>
          <w:sz w:val="24"/>
          <w:szCs w:val="24"/>
        </w:rPr>
      </w:pPr>
    </w:p>
    <w:p w14:paraId="14E6C227" w14:textId="028ABDD1" w:rsidR="00D22D2F" w:rsidRPr="00400682" w:rsidRDefault="001405AE">
      <w:pPr>
        <w:pStyle w:val="Telobesedila"/>
        <w:jc w:val="both"/>
        <w:rPr>
          <w:rFonts w:asciiTheme="minorHAnsi" w:hAnsiTheme="minorHAnsi" w:cstheme="minorHAnsi"/>
        </w:rPr>
      </w:pPr>
      <w:r w:rsidRPr="00400682">
        <w:rPr>
          <w:rFonts w:asciiTheme="minorHAnsi" w:hAnsiTheme="minorHAnsi" w:cstheme="minorHAnsi"/>
        </w:rPr>
        <w:t>Na podlagi 4</w:t>
      </w:r>
      <w:r w:rsidR="00F1780C">
        <w:rPr>
          <w:rFonts w:asciiTheme="minorHAnsi" w:hAnsiTheme="minorHAnsi" w:cstheme="minorHAnsi"/>
        </w:rPr>
        <w:t>0</w:t>
      </w:r>
      <w:r w:rsidRPr="00400682">
        <w:rPr>
          <w:rFonts w:asciiTheme="minorHAnsi" w:hAnsiTheme="minorHAnsi" w:cstheme="minorHAnsi"/>
        </w:rPr>
        <w:t>. člena ZJN-3 (</w:t>
      </w:r>
      <w:r w:rsidR="003B65C0" w:rsidRPr="003B65C0">
        <w:rPr>
          <w:rFonts w:asciiTheme="minorHAnsi" w:hAnsiTheme="minorHAnsi" w:cstheme="minorHAnsi"/>
        </w:rPr>
        <w:t xml:space="preserve">Uradni list RS, št. </w:t>
      </w:r>
      <w:hyperlink r:id="rId14" w:tgtFrame="_blank" w:tooltip="Zakon o javnem naročanju (ZJN-3)" w:history="1">
        <w:r w:rsidR="003B65C0" w:rsidRPr="003B65C0">
          <w:rPr>
            <w:rFonts w:asciiTheme="minorHAnsi" w:hAnsiTheme="minorHAnsi" w:cstheme="minorHAnsi"/>
          </w:rPr>
          <w:t>91/15</w:t>
        </w:r>
      </w:hyperlink>
      <w:r w:rsidR="003B65C0" w:rsidRPr="003B65C0">
        <w:rPr>
          <w:rFonts w:asciiTheme="minorHAnsi" w:hAnsiTheme="minorHAnsi" w:cstheme="minorHAnsi"/>
        </w:rPr>
        <w:t xml:space="preserve">, </w:t>
      </w:r>
      <w:hyperlink r:id="rId15" w:tgtFrame="_blank" w:tooltip="Zakon o spremembah in dopolnitvah Zakona o javnem naročanju" w:history="1">
        <w:r w:rsidR="003B65C0" w:rsidRPr="003B65C0">
          <w:rPr>
            <w:rFonts w:asciiTheme="minorHAnsi" w:hAnsiTheme="minorHAnsi" w:cstheme="minorHAnsi"/>
          </w:rPr>
          <w:t>14/18</w:t>
        </w:r>
      </w:hyperlink>
      <w:r w:rsidR="003B65C0" w:rsidRPr="003B65C0">
        <w:rPr>
          <w:rFonts w:asciiTheme="minorHAnsi" w:hAnsiTheme="minorHAnsi" w:cstheme="minorHAnsi"/>
        </w:rPr>
        <w:t xml:space="preserve">, </w:t>
      </w:r>
      <w:hyperlink r:id="rId16" w:tgtFrame="_blank" w:tooltip="Zakon o spremembah in dopolnitvah Zakona o javnem naročanju" w:history="1">
        <w:r w:rsidR="003B65C0" w:rsidRPr="003B65C0">
          <w:rPr>
            <w:rFonts w:asciiTheme="minorHAnsi" w:hAnsiTheme="minorHAnsi" w:cstheme="minorHAnsi"/>
          </w:rPr>
          <w:t>121/21</w:t>
        </w:r>
      </w:hyperlink>
      <w:r w:rsidR="003B65C0" w:rsidRPr="003B65C0">
        <w:rPr>
          <w:rFonts w:asciiTheme="minorHAnsi" w:hAnsiTheme="minorHAnsi" w:cstheme="minorHAnsi"/>
        </w:rPr>
        <w:t xml:space="preserve">, </w:t>
      </w:r>
      <w:hyperlink r:id="rId17" w:tgtFrame="_blank" w:tooltip="Zakon o spremembah in dopolnitvah Zakona o javnem naročanju" w:history="1">
        <w:r w:rsidR="003B65C0" w:rsidRPr="003B65C0">
          <w:rPr>
            <w:rFonts w:asciiTheme="minorHAnsi" w:hAnsiTheme="minorHAnsi" w:cstheme="minorHAnsi"/>
          </w:rPr>
          <w:t>10/22</w:t>
        </w:r>
      </w:hyperlink>
      <w:r w:rsidR="003B65C0" w:rsidRPr="003B65C0">
        <w:rPr>
          <w:rFonts w:asciiTheme="minorHAnsi" w:hAnsiTheme="minorHAnsi" w:cstheme="minorHAnsi"/>
        </w:rPr>
        <w:t xml:space="preserve">, </w:t>
      </w:r>
      <w:hyperlink r:id="rId18" w:tgtFrame="_blank" w:tooltip="Odločba o ugotovitvi, da je točka b) četrtega odstavka 75. člena in točka c) drugega odstavka v zvezi s petim odstavkom 67.a člena Zakona o javnem naročanju v neskladju z Ustavo" w:history="1">
        <w:r w:rsidR="003B65C0" w:rsidRPr="003B65C0">
          <w:rPr>
            <w:rFonts w:asciiTheme="minorHAnsi" w:hAnsiTheme="minorHAnsi" w:cstheme="minorHAnsi"/>
          </w:rPr>
          <w:t>74/22</w:t>
        </w:r>
      </w:hyperlink>
      <w:r w:rsidR="003B65C0" w:rsidRPr="003B65C0">
        <w:rPr>
          <w:rFonts w:asciiTheme="minorHAnsi" w:hAnsiTheme="minorHAnsi" w:cstheme="minorHAnsi"/>
        </w:rPr>
        <w:t xml:space="preserve"> – odl. US, </w:t>
      </w:r>
      <w:hyperlink r:id="rId19" w:tgtFrame="_blank" w:tooltip="Zakon o nujnih ukrepih za zagotovitev stabilnosti zdravstvenega sistema" w:history="1">
        <w:r w:rsidR="003B65C0" w:rsidRPr="003B65C0">
          <w:rPr>
            <w:rFonts w:asciiTheme="minorHAnsi" w:hAnsiTheme="minorHAnsi" w:cstheme="minorHAnsi"/>
          </w:rPr>
          <w:t>100/22</w:t>
        </w:r>
      </w:hyperlink>
      <w:r w:rsidR="003B65C0" w:rsidRPr="003B65C0">
        <w:rPr>
          <w:rFonts w:asciiTheme="minorHAnsi" w:hAnsiTheme="minorHAnsi" w:cstheme="minorHAnsi"/>
        </w:rPr>
        <w:t xml:space="preserve"> – ZNUZSZS in </w:t>
      </w:r>
      <w:hyperlink r:id="rId20" w:tgtFrame="_blank" w:tooltip="Zakon o spremembah in dopolnitvah Zakona o javnem naročanju" w:history="1">
        <w:r w:rsidR="003B65C0" w:rsidRPr="003B65C0">
          <w:rPr>
            <w:rFonts w:asciiTheme="minorHAnsi" w:hAnsiTheme="minorHAnsi" w:cstheme="minorHAnsi"/>
          </w:rPr>
          <w:t>28/23</w:t>
        </w:r>
      </w:hyperlink>
      <w:r w:rsidR="00D22D2F" w:rsidRPr="00400682">
        <w:rPr>
          <w:rFonts w:asciiTheme="minorHAnsi" w:hAnsiTheme="minorHAnsi" w:cstheme="minorHAnsi"/>
        </w:rPr>
        <w:t xml:space="preserve">; </w:t>
      </w:r>
      <w:r w:rsidRPr="00400682">
        <w:rPr>
          <w:rFonts w:asciiTheme="minorHAnsi" w:hAnsiTheme="minorHAnsi" w:cstheme="minorHAnsi"/>
        </w:rPr>
        <w:t xml:space="preserve">v nadaljevanju ZJN-3), </w:t>
      </w:r>
      <w:r w:rsidR="00971D36" w:rsidRPr="003B65C0">
        <w:rPr>
          <w:rFonts w:asciiTheme="minorHAnsi" w:hAnsiTheme="minorHAnsi" w:cstheme="minorHAnsi"/>
        </w:rPr>
        <w:t>Zdravstveni dom Murska Sobota</w:t>
      </w:r>
      <w:r w:rsidRPr="00400682">
        <w:rPr>
          <w:rFonts w:asciiTheme="minorHAnsi" w:hAnsiTheme="minorHAnsi" w:cstheme="minorHAnsi"/>
        </w:rPr>
        <w:t xml:space="preserve">, </w:t>
      </w:r>
      <w:r w:rsidR="00971D36" w:rsidRPr="00400682">
        <w:rPr>
          <w:rFonts w:asciiTheme="minorHAnsi" w:hAnsiTheme="minorHAnsi" w:cstheme="minorHAnsi"/>
        </w:rPr>
        <w:t xml:space="preserve">Grajska ulica 24, </w:t>
      </w:r>
      <w:r w:rsidRPr="00400682">
        <w:rPr>
          <w:rFonts w:asciiTheme="minorHAnsi" w:hAnsiTheme="minorHAnsi" w:cstheme="minorHAnsi"/>
        </w:rPr>
        <w:t xml:space="preserve">9000 Murska Sobota, ki </w:t>
      </w:r>
      <w:r w:rsidR="00D22D2F" w:rsidRPr="00400682">
        <w:rPr>
          <w:rFonts w:asciiTheme="minorHAnsi" w:hAnsiTheme="minorHAnsi" w:cstheme="minorHAnsi"/>
        </w:rPr>
        <w:t>ga</w:t>
      </w:r>
      <w:r w:rsidR="00971D36" w:rsidRPr="00400682">
        <w:rPr>
          <w:rFonts w:asciiTheme="minorHAnsi" w:hAnsiTheme="minorHAnsi" w:cstheme="minorHAnsi"/>
        </w:rPr>
        <w:t xml:space="preserve"> zastopa</w:t>
      </w:r>
      <w:r w:rsidRPr="00400682">
        <w:rPr>
          <w:rFonts w:asciiTheme="minorHAnsi" w:hAnsiTheme="minorHAnsi" w:cstheme="minorHAnsi"/>
        </w:rPr>
        <w:t xml:space="preserve"> direktor</w:t>
      </w:r>
      <w:r w:rsidR="00971D36" w:rsidRPr="00400682">
        <w:rPr>
          <w:rFonts w:asciiTheme="minorHAnsi" w:hAnsiTheme="minorHAnsi" w:cstheme="minorHAnsi"/>
        </w:rPr>
        <w:t>ica</w:t>
      </w:r>
      <w:r w:rsidRPr="00400682">
        <w:rPr>
          <w:rFonts w:asciiTheme="minorHAnsi" w:hAnsiTheme="minorHAnsi" w:cstheme="minorHAnsi"/>
        </w:rPr>
        <w:t xml:space="preserve"> </w:t>
      </w:r>
      <w:r w:rsidR="00971D36" w:rsidRPr="00400682">
        <w:rPr>
          <w:rFonts w:asciiTheme="minorHAnsi" w:hAnsiTheme="minorHAnsi" w:cstheme="minorHAnsi"/>
        </w:rPr>
        <w:t xml:space="preserve">Edith Žižek Sapač, dr.med.spec. </w:t>
      </w:r>
      <w:r w:rsidR="00DC163E" w:rsidRPr="00400682">
        <w:rPr>
          <w:rFonts w:asciiTheme="minorHAnsi" w:hAnsiTheme="minorHAnsi" w:cstheme="minorHAnsi"/>
        </w:rPr>
        <w:t>(v nadaljevanju</w:t>
      </w:r>
      <w:r w:rsidR="00D22D2F" w:rsidRPr="00400682">
        <w:rPr>
          <w:rFonts w:asciiTheme="minorHAnsi" w:hAnsiTheme="minorHAnsi" w:cstheme="minorHAnsi"/>
        </w:rPr>
        <w:t>:</w:t>
      </w:r>
      <w:r w:rsidR="00DC163E" w:rsidRPr="00400682">
        <w:rPr>
          <w:rFonts w:asciiTheme="minorHAnsi" w:hAnsiTheme="minorHAnsi" w:cstheme="minorHAnsi"/>
        </w:rPr>
        <w:t xml:space="preserve"> naročnik) </w:t>
      </w:r>
      <w:r w:rsidRPr="00400682">
        <w:rPr>
          <w:rFonts w:asciiTheme="minorHAnsi" w:hAnsiTheme="minorHAnsi" w:cstheme="minorHAnsi"/>
        </w:rPr>
        <w:t xml:space="preserve">vabi ponudnike, da oddajo ponudbo </w:t>
      </w:r>
      <w:r w:rsidR="00D22D2F" w:rsidRPr="00400682">
        <w:rPr>
          <w:rFonts w:asciiTheme="minorHAnsi" w:hAnsiTheme="minorHAnsi" w:cstheme="minorHAnsi"/>
        </w:rPr>
        <w:t xml:space="preserve">za </w:t>
      </w:r>
      <w:r w:rsidR="0082341B">
        <w:rPr>
          <w:rFonts w:asciiTheme="minorHAnsi" w:hAnsiTheme="minorHAnsi" w:cstheme="minorHAnsi"/>
        </w:rPr>
        <w:t>izvedbo poštnih storitev.</w:t>
      </w:r>
    </w:p>
    <w:p w14:paraId="73B301BF" w14:textId="77777777" w:rsidR="001405AE" w:rsidRPr="00400682" w:rsidRDefault="001405AE">
      <w:pPr>
        <w:pStyle w:val="Telobesedila"/>
        <w:jc w:val="both"/>
        <w:rPr>
          <w:rFonts w:asciiTheme="minorHAnsi" w:hAnsiTheme="minorHAnsi" w:cstheme="minorHAnsi"/>
        </w:rPr>
      </w:pPr>
      <w:r w:rsidRPr="00400682">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400682"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400682" w:rsidRDefault="00754DED" w:rsidP="00754DED">
      <w:pPr>
        <w:widowControl w:val="0"/>
        <w:autoSpaceDE w:val="0"/>
        <w:adjustRightInd w:val="0"/>
        <w:spacing w:line="266" w:lineRule="exact"/>
        <w:jc w:val="both"/>
        <w:rPr>
          <w:rFonts w:asciiTheme="minorHAnsi" w:hAnsiTheme="minorHAnsi" w:cstheme="minorHAnsi"/>
          <w:b/>
          <w:sz w:val="24"/>
          <w:szCs w:val="24"/>
        </w:rPr>
      </w:pPr>
      <w:r w:rsidRPr="00400682">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400682"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400682" w:rsidRDefault="00754DED" w:rsidP="00754DED">
      <w:pPr>
        <w:widowControl w:val="0"/>
        <w:autoSpaceDE w:val="0"/>
        <w:spacing w:line="266" w:lineRule="exact"/>
        <w:jc w:val="both"/>
        <w:rPr>
          <w:rFonts w:asciiTheme="minorHAnsi" w:hAnsiTheme="minorHAnsi" w:cstheme="minorHAnsi"/>
          <w:sz w:val="24"/>
          <w:szCs w:val="24"/>
        </w:rPr>
      </w:pPr>
      <w:r w:rsidRPr="00400682">
        <w:rPr>
          <w:rFonts w:asciiTheme="minorHAnsi" w:hAnsiTheme="minorHAnsi" w:cstheme="minorHAnsi"/>
          <w:sz w:val="24"/>
          <w:szCs w:val="24"/>
        </w:rPr>
        <w:t xml:space="preserve">Ponudnik odda ponudbo preko spletne aplikacije Ministrstva za javno upravo, ki je dosegljiva na spletnem naslovu </w:t>
      </w:r>
      <w:hyperlink r:id="rId21" w:history="1">
        <w:r w:rsidRPr="00400682">
          <w:rPr>
            <w:rStyle w:val="Hiperpovezava"/>
            <w:rFonts w:asciiTheme="minorHAnsi" w:hAnsiTheme="minorHAnsi" w:cstheme="minorHAnsi"/>
            <w:sz w:val="24"/>
            <w:szCs w:val="24"/>
          </w:rPr>
          <w:t>https://ejn.gov.si/ponudba/pages/aktualno/aktualna_javna_narocila.xhtml</w:t>
        </w:r>
      </w:hyperlink>
    </w:p>
    <w:p w14:paraId="7F366407" w14:textId="77777777" w:rsidR="00754DED" w:rsidRPr="00400682" w:rsidRDefault="00754DED" w:rsidP="00754DED">
      <w:pPr>
        <w:jc w:val="both"/>
        <w:rPr>
          <w:rFonts w:asciiTheme="minorHAnsi" w:hAnsiTheme="minorHAnsi" w:cstheme="minorHAnsi"/>
          <w:sz w:val="24"/>
          <w:szCs w:val="24"/>
        </w:rPr>
      </w:pPr>
    </w:p>
    <w:p w14:paraId="64A84C10" w14:textId="77777777" w:rsidR="00754DED" w:rsidRPr="00400682" w:rsidRDefault="00754DED" w:rsidP="00754DED">
      <w:pPr>
        <w:jc w:val="both"/>
        <w:rPr>
          <w:rFonts w:asciiTheme="minorHAnsi" w:hAnsiTheme="minorHAnsi" w:cstheme="minorHAnsi"/>
          <w:sz w:val="24"/>
          <w:szCs w:val="24"/>
        </w:rPr>
      </w:pPr>
      <w:r w:rsidRPr="00400682">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400682" w:rsidRDefault="00754DED" w:rsidP="00754DED">
      <w:pPr>
        <w:jc w:val="both"/>
        <w:rPr>
          <w:rFonts w:asciiTheme="minorHAnsi" w:hAnsiTheme="minorHAnsi" w:cstheme="minorHAnsi"/>
          <w:sz w:val="24"/>
          <w:szCs w:val="24"/>
        </w:rPr>
      </w:pPr>
    </w:p>
    <w:p w14:paraId="330F3BE3" w14:textId="77777777" w:rsidR="00754DED" w:rsidRPr="00400682" w:rsidRDefault="00754DED" w:rsidP="006A0EB8">
      <w:pPr>
        <w:pStyle w:val="Telobesedila"/>
        <w:jc w:val="both"/>
        <w:rPr>
          <w:rFonts w:asciiTheme="minorHAnsi" w:hAnsiTheme="minorHAnsi" w:cstheme="minorHAnsi"/>
        </w:rPr>
      </w:pPr>
      <w:r w:rsidRPr="00400682">
        <w:rPr>
          <w:rFonts w:asciiTheme="minorHAnsi" w:hAnsiTheme="minorHAnsi" w:cstheme="minorHAnsi"/>
        </w:rPr>
        <w:t>OPOZORILO:</w:t>
      </w:r>
    </w:p>
    <w:p w14:paraId="6A794941" w14:textId="77777777" w:rsidR="00754DED" w:rsidRPr="00400682" w:rsidRDefault="00754DED" w:rsidP="006A0EB8">
      <w:pPr>
        <w:pStyle w:val="Telobesedila"/>
        <w:jc w:val="both"/>
        <w:rPr>
          <w:rFonts w:asciiTheme="minorHAnsi" w:hAnsiTheme="minorHAnsi" w:cstheme="minorHAnsi"/>
        </w:rPr>
      </w:pPr>
      <w:r w:rsidRPr="00400682">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400682"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400682"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400682" w:rsidRDefault="00754DED" w:rsidP="00754DED">
      <w:pPr>
        <w:widowControl w:val="0"/>
        <w:autoSpaceDE w:val="0"/>
        <w:spacing w:line="213" w:lineRule="exact"/>
        <w:ind w:left="284"/>
        <w:jc w:val="both"/>
        <w:rPr>
          <w:rFonts w:asciiTheme="minorHAnsi" w:hAnsiTheme="minorHAnsi" w:cstheme="minorHAnsi"/>
          <w:sz w:val="24"/>
          <w:szCs w:val="24"/>
        </w:rPr>
      </w:pPr>
      <w:r w:rsidRPr="00400682">
        <w:rPr>
          <w:rFonts w:asciiTheme="minorHAnsi" w:hAnsiTheme="minorHAnsi" w:cstheme="minorHAnsi"/>
          <w:b/>
          <w:sz w:val="24"/>
          <w:szCs w:val="24"/>
        </w:rPr>
        <w:t>ODPIRANJE PONUDB</w:t>
      </w:r>
    </w:p>
    <w:p w14:paraId="16495F9B" w14:textId="77777777" w:rsidR="00754DED" w:rsidRPr="00400682"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400682" w:rsidRDefault="00754DED" w:rsidP="00754DED">
      <w:pPr>
        <w:widowControl w:val="0"/>
        <w:autoSpaceDE w:val="0"/>
        <w:adjustRightInd w:val="0"/>
        <w:jc w:val="both"/>
        <w:rPr>
          <w:rFonts w:asciiTheme="minorHAnsi" w:hAnsiTheme="minorHAnsi" w:cstheme="minorHAnsi"/>
          <w:b/>
          <w:sz w:val="24"/>
          <w:szCs w:val="24"/>
        </w:rPr>
      </w:pPr>
      <w:r w:rsidRPr="00400682">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400682"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400682"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400682"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400682"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400682"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400682"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400682"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400682"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5A5F822E" w:rsidR="001405AE" w:rsidRPr="00400682" w:rsidRDefault="001405AE" w:rsidP="00BF7D26">
      <w:pPr>
        <w:pStyle w:val="Naslov1"/>
        <w:numPr>
          <w:ilvl w:val="0"/>
          <w:numId w:val="0"/>
        </w:numPr>
        <w:ind w:left="284"/>
        <w:rPr>
          <w:rFonts w:asciiTheme="minorHAnsi" w:hAnsiTheme="minorHAnsi" w:cstheme="minorHAnsi"/>
          <w:sz w:val="24"/>
          <w:szCs w:val="24"/>
        </w:rPr>
      </w:pPr>
      <w:bookmarkStart w:id="1" w:name="_Toc154408863"/>
      <w:r w:rsidRPr="00400682">
        <w:rPr>
          <w:rFonts w:asciiTheme="minorHAnsi" w:hAnsiTheme="minorHAnsi" w:cstheme="minorHAnsi"/>
          <w:kern w:val="0"/>
          <w:sz w:val="24"/>
          <w:szCs w:val="24"/>
        </w:rPr>
        <w:t>B) NAVODILA UDELEŽENCEM ZA IZDELAVO P</w:t>
      </w:r>
      <w:r w:rsidR="00F461DA">
        <w:rPr>
          <w:rFonts w:asciiTheme="minorHAnsi" w:hAnsiTheme="minorHAnsi" w:cstheme="minorHAnsi"/>
          <w:kern w:val="0"/>
          <w:sz w:val="24"/>
          <w:szCs w:val="24"/>
        </w:rPr>
        <w:t>ONUDBE</w:t>
      </w:r>
      <w:bookmarkEnd w:id="1"/>
    </w:p>
    <w:p w14:paraId="208BE91D" w14:textId="77777777" w:rsidR="001405AE" w:rsidRPr="00400682"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400682" w:rsidRDefault="001405AE">
      <w:pPr>
        <w:pStyle w:val="Naslov2"/>
        <w:ind w:firstLine="284"/>
        <w:rPr>
          <w:rFonts w:asciiTheme="minorHAnsi" w:hAnsiTheme="minorHAnsi" w:cstheme="minorHAnsi"/>
          <w:sz w:val="24"/>
          <w:szCs w:val="24"/>
        </w:rPr>
      </w:pPr>
      <w:bookmarkStart w:id="2" w:name="_Toc154408864"/>
      <w:r w:rsidRPr="00400682">
        <w:rPr>
          <w:rFonts w:asciiTheme="minorHAnsi" w:hAnsiTheme="minorHAnsi" w:cstheme="minorHAnsi"/>
          <w:sz w:val="24"/>
          <w:szCs w:val="24"/>
        </w:rPr>
        <w:t>I. SPLOŠNO O RAZPISU</w:t>
      </w:r>
      <w:bookmarkEnd w:id="2"/>
    </w:p>
    <w:p w14:paraId="27B1D417" w14:textId="77777777" w:rsidR="001405AE" w:rsidRPr="00400682"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400682" w:rsidRDefault="001405AE">
      <w:pPr>
        <w:pStyle w:val="Naslov3"/>
        <w:ind w:firstLine="284"/>
        <w:rPr>
          <w:rFonts w:asciiTheme="minorHAnsi" w:hAnsiTheme="minorHAnsi" w:cstheme="minorHAnsi"/>
          <w:sz w:val="24"/>
          <w:szCs w:val="24"/>
        </w:rPr>
      </w:pPr>
      <w:bookmarkStart w:id="3" w:name="_Toc154408865"/>
      <w:r w:rsidRPr="00400682">
        <w:rPr>
          <w:rFonts w:asciiTheme="minorHAnsi" w:hAnsiTheme="minorHAnsi" w:cstheme="minorHAnsi"/>
          <w:sz w:val="24"/>
          <w:szCs w:val="24"/>
        </w:rPr>
        <w:t>1.1 Vrsta postopka</w:t>
      </w:r>
      <w:bookmarkEnd w:id="3"/>
    </w:p>
    <w:p w14:paraId="7AF86501" w14:textId="77777777" w:rsidR="001405AE" w:rsidRPr="00400682"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400682" w:rsidRDefault="001405AE" w:rsidP="00DC5B4F">
      <w:pPr>
        <w:widowControl w:val="0"/>
        <w:numPr>
          <w:ilvl w:val="0"/>
          <w:numId w:val="2"/>
        </w:numPr>
        <w:autoSpaceDE w:val="0"/>
        <w:spacing w:line="306" w:lineRule="exact"/>
        <w:rPr>
          <w:rFonts w:asciiTheme="minorHAnsi" w:hAnsiTheme="minorHAnsi" w:cstheme="minorHAnsi"/>
          <w:sz w:val="24"/>
          <w:szCs w:val="24"/>
        </w:rPr>
      </w:pPr>
      <w:r w:rsidRPr="00400682">
        <w:rPr>
          <w:rStyle w:val="Slog1"/>
          <w:rFonts w:asciiTheme="minorHAnsi" w:hAnsiTheme="minorHAnsi" w:cstheme="minorHAnsi"/>
          <w:sz w:val="24"/>
          <w:szCs w:val="24"/>
        </w:rPr>
        <w:t>člen</w:t>
      </w:r>
    </w:p>
    <w:p w14:paraId="2ECF1449" w14:textId="77777777" w:rsidR="001405AE" w:rsidRPr="00400682" w:rsidRDefault="001405AE">
      <w:pPr>
        <w:autoSpaceDE w:val="0"/>
        <w:jc w:val="both"/>
        <w:rPr>
          <w:rFonts w:asciiTheme="minorHAnsi" w:hAnsiTheme="minorHAnsi" w:cstheme="minorHAnsi"/>
          <w:sz w:val="24"/>
          <w:szCs w:val="24"/>
        </w:rPr>
      </w:pPr>
    </w:p>
    <w:p w14:paraId="5949F269" w14:textId="06078897" w:rsidR="001405AE" w:rsidRDefault="001405AE" w:rsidP="00BF7D26">
      <w:pPr>
        <w:pStyle w:val="Telobesedila"/>
        <w:ind w:left="284"/>
        <w:jc w:val="both"/>
        <w:rPr>
          <w:rFonts w:asciiTheme="minorHAnsi" w:hAnsiTheme="minorHAnsi" w:cstheme="minorHAnsi"/>
        </w:rPr>
      </w:pPr>
      <w:r w:rsidRPr="00400682">
        <w:rPr>
          <w:rFonts w:asciiTheme="minorHAnsi" w:hAnsiTheme="minorHAnsi" w:cstheme="minorHAnsi"/>
        </w:rPr>
        <w:t xml:space="preserve">Naročnik bo to javno naročilo oddal po </w:t>
      </w:r>
      <w:r w:rsidR="00BE5E84" w:rsidRPr="00400682">
        <w:rPr>
          <w:rFonts w:asciiTheme="minorHAnsi" w:hAnsiTheme="minorHAnsi" w:cstheme="minorHAnsi"/>
        </w:rPr>
        <w:t>odprtem postopku v skladu z ZJN-3</w:t>
      </w:r>
      <w:r w:rsidR="00971D36" w:rsidRPr="00400682">
        <w:rPr>
          <w:rFonts w:asciiTheme="minorHAnsi" w:hAnsiTheme="minorHAnsi" w:cstheme="minorHAnsi"/>
        </w:rPr>
        <w:t xml:space="preserve">, </w:t>
      </w:r>
      <w:r w:rsidRPr="00400682">
        <w:rPr>
          <w:rFonts w:asciiTheme="minorHAnsi" w:hAnsiTheme="minorHAnsi" w:cstheme="minorHAnsi"/>
        </w:rPr>
        <w:t>predpisov, ki urejajo področje predmeta javnega naročila</w:t>
      </w:r>
      <w:r w:rsidR="00BE5E84" w:rsidRPr="00400682">
        <w:rPr>
          <w:rFonts w:asciiTheme="minorHAnsi" w:hAnsiTheme="minorHAnsi" w:cstheme="minorHAnsi"/>
        </w:rPr>
        <w:t>,</w:t>
      </w:r>
      <w:r w:rsidRPr="00400682">
        <w:rPr>
          <w:rFonts w:asciiTheme="minorHAnsi" w:hAnsiTheme="minorHAnsi" w:cstheme="minorHAnsi"/>
        </w:rPr>
        <w:t xml:space="preserve"> </w:t>
      </w:r>
      <w:r w:rsidR="00971D36" w:rsidRPr="00400682">
        <w:rPr>
          <w:rFonts w:asciiTheme="minorHAnsi" w:hAnsiTheme="minorHAnsi" w:cstheme="minorHAnsi"/>
        </w:rPr>
        <w:t>ter</w:t>
      </w:r>
      <w:r w:rsidRPr="00400682">
        <w:rPr>
          <w:rFonts w:asciiTheme="minorHAnsi" w:hAnsiTheme="minorHAnsi" w:cstheme="minorHAnsi"/>
        </w:rPr>
        <w:t xml:space="preserve"> v skladu s to razpisno dokumentacijo.</w:t>
      </w:r>
    </w:p>
    <w:p w14:paraId="2329EC86" w14:textId="17EBCB0E" w:rsidR="00EF1463" w:rsidRPr="00400682" w:rsidRDefault="00EF1463" w:rsidP="00BF7D26">
      <w:pPr>
        <w:pStyle w:val="Telobesedila"/>
        <w:ind w:left="284"/>
        <w:jc w:val="both"/>
        <w:rPr>
          <w:rFonts w:asciiTheme="minorHAnsi" w:hAnsiTheme="minorHAnsi" w:cstheme="minorHAnsi"/>
        </w:rPr>
      </w:pPr>
      <w:r>
        <w:rPr>
          <w:rFonts w:asciiTheme="minorHAnsi" w:hAnsiTheme="minorHAnsi" w:cstheme="minorHAnsi"/>
        </w:rPr>
        <w:t>V kolikor v tej razpisni dokumentaciji ni drugače zapisano se izraz ponudnik uporablja za ponudnika, partnerja v skupni ponudbi in podizvajalca.</w:t>
      </w:r>
    </w:p>
    <w:p w14:paraId="0CF6EE90" w14:textId="1938341A" w:rsidR="003B65C0" w:rsidRPr="003B65C0" w:rsidRDefault="00754DED" w:rsidP="003B65C0">
      <w:pPr>
        <w:pStyle w:val="Telobesedila"/>
        <w:ind w:left="284"/>
        <w:jc w:val="both"/>
        <w:rPr>
          <w:rFonts w:asciiTheme="minorHAnsi" w:hAnsiTheme="minorHAnsi" w:cstheme="minorHAnsi"/>
          <w:lang w:eastAsia="sl-SI"/>
        </w:rPr>
      </w:pPr>
      <w:r w:rsidRPr="00400682">
        <w:rPr>
          <w:rFonts w:asciiTheme="minorHAnsi" w:hAnsiTheme="minorHAnsi" w:cstheme="minorHAnsi"/>
          <w:lang w:eastAsia="sl-SI"/>
        </w:rPr>
        <w:t>Izrazi v tej razpisni dokumentaciji, zapisani v moški slovnični obliki, so uporabljeni kot nevtralni in veljajo enakovredno za oba spola.</w:t>
      </w:r>
    </w:p>
    <w:p w14:paraId="018676C7" w14:textId="77777777" w:rsidR="00D54161" w:rsidRPr="00400682" w:rsidRDefault="00D54161" w:rsidP="00D54161">
      <w:pPr>
        <w:pStyle w:val="Telobesedila"/>
        <w:ind w:left="284"/>
        <w:jc w:val="both"/>
        <w:rPr>
          <w:rFonts w:asciiTheme="minorHAnsi" w:hAnsiTheme="minorHAnsi" w:cstheme="minorHAnsi"/>
          <w:i/>
          <w:lang w:eastAsia="sl-SI"/>
        </w:rPr>
      </w:pPr>
    </w:p>
    <w:p w14:paraId="42B73F3F" w14:textId="77777777" w:rsidR="001405AE" w:rsidRPr="00400682" w:rsidRDefault="001405AE">
      <w:pPr>
        <w:pStyle w:val="Naslov3"/>
        <w:ind w:firstLine="284"/>
        <w:rPr>
          <w:rFonts w:asciiTheme="minorHAnsi" w:hAnsiTheme="minorHAnsi" w:cstheme="minorHAnsi"/>
          <w:sz w:val="24"/>
          <w:szCs w:val="24"/>
        </w:rPr>
      </w:pPr>
      <w:bookmarkStart w:id="4" w:name="_Toc154408866"/>
      <w:r w:rsidRPr="00400682">
        <w:rPr>
          <w:rFonts w:asciiTheme="minorHAnsi" w:hAnsiTheme="minorHAnsi" w:cstheme="minorHAnsi"/>
          <w:sz w:val="24"/>
          <w:szCs w:val="24"/>
        </w:rPr>
        <w:t>1.2 Opis predmeta naročila</w:t>
      </w:r>
      <w:bookmarkEnd w:id="4"/>
    </w:p>
    <w:p w14:paraId="0B0233F3"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400682" w:rsidRDefault="001405AE" w:rsidP="00DC5B4F">
      <w:pPr>
        <w:widowControl w:val="0"/>
        <w:numPr>
          <w:ilvl w:val="0"/>
          <w:numId w:val="2"/>
        </w:numPr>
        <w:autoSpaceDE w:val="0"/>
        <w:spacing w:line="306" w:lineRule="exact"/>
        <w:rPr>
          <w:rFonts w:asciiTheme="minorHAnsi" w:hAnsiTheme="minorHAnsi" w:cstheme="minorHAnsi"/>
          <w:sz w:val="24"/>
          <w:szCs w:val="24"/>
        </w:rPr>
      </w:pPr>
      <w:r w:rsidRPr="00400682">
        <w:rPr>
          <w:rStyle w:val="Slog1"/>
          <w:rFonts w:asciiTheme="minorHAnsi" w:hAnsiTheme="minorHAnsi" w:cstheme="minorHAnsi"/>
          <w:sz w:val="24"/>
          <w:szCs w:val="24"/>
        </w:rPr>
        <w:t>člen</w:t>
      </w:r>
    </w:p>
    <w:p w14:paraId="16E71AD7" w14:textId="77777777" w:rsidR="001405AE" w:rsidRPr="00400682" w:rsidRDefault="001405AE">
      <w:pPr>
        <w:widowControl w:val="0"/>
        <w:autoSpaceDE w:val="0"/>
        <w:spacing w:line="306" w:lineRule="exact"/>
        <w:ind w:left="5346"/>
        <w:rPr>
          <w:rFonts w:asciiTheme="minorHAnsi" w:hAnsiTheme="minorHAnsi" w:cstheme="minorHAnsi"/>
          <w:sz w:val="24"/>
          <w:szCs w:val="24"/>
        </w:rPr>
      </w:pPr>
    </w:p>
    <w:p w14:paraId="3BF7B817" w14:textId="1F4B5F1D" w:rsidR="00E8593C" w:rsidRDefault="00E8593C" w:rsidP="00202FA0">
      <w:pPr>
        <w:pStyle w:val="Telobesedila"/>
        <w:ind w:left="284"/>
        <w:jc w:val="both"/>
        <w:rPr>
          <w:rFonts w:asciiTheme="minorHAnsi" w:hAnsiTheme="minorHAnsi" w:cstheme="minorHAnsi"/>
          <w:lang w:eastAsia="sl-SI"/>
        </w:rPr>
      </w:pPr>
      <w:r w:rsidRPr="001D5AB6">
        <w:rPr>
          <w:rFonts w:asciiTheme="minorHAnsi" w:hAnsiTheme="minorHAnsi" w:cstheme="minorHAnsi"/>
          <w:lang w:eastAsia="sl-SI"/>
        </w:rPr>
        <w:t xml:space="preserve">Predmet naročila je </w:t>
      </w:r>
      <w:r w:rsidR="001055B7">
        <w:rPr>
          <w:rFonts w:asciiTheme="minorHAnsi" w:hAnsiTheme="minorHAnsi" w:cstheme="minorHAnsi"/>
          <w:lang w:eastAsia="sl-SI"/>
        </w:rPr>
        <w:t xml:space="preserve">izvajanje poštnih storitev </w:t>
      </w:r>
      <w:r w:rsidR="00202FA0">
        <w:rPr>
          <w:rFonts w:asciiTheme="minorHAnsi" w:hAnsiTheme="minorHAnsi" w:cstheme="minorHAnsi"/>
          <w:lang w:eastAsia="sl-SI"/>
        </w:rPr>
        <w:t>za naročnika</w:t>
      </w:r>
      <w:r w:rsidR="00C9565B">
        <w:rPr>
          <w:rFonts w:asciiTheme="minorHAnsi" w:hAnsiTheme="minorHAnsi" w:cstheme="minorHAnsi"/>
          <w:lang w:eastAsia="sl-SI"/>
        </w:rPr>
        <w:t xml:space="preserve"> za obdobje 48 mesecev</w:t>
      </w:r>
      <w:r w:rsidR="00202FA0">
        <w:rPr>
          <w:rFonts w:asciiTheme="minorHAnsi" w:hAnsiTheme="minorHAnsi" w:cstheme="minorHAnsi"/>
          <w:lang w:eastAsia="sl-SI"/>
        </w:rPr>
        <w:t xml:space="preserve"> </w:t>
      </w:r>
      <w:r w:rsidR="001055B7">
        <w:rPr>
          <w:rFonts w:asciiTheme="minorHAnsi" w:hAnsiTheme="minorHAnsi" w:cstheme="minorHAnsi"/>
          <w:lang w:eastAsia="sl-SI"/>
        </w:rPr>
        <w:t>skladno</w:t>
      </w:r>
      <w:r w:rsidR="00202FA0">
        <w:rPr>
          <w:rFonts w:asciiTheme="minorHAnsi" w:hAnsiTheme="minorHAnsi" w:cstheme="minorHAnsi"/>
          <w:lang w:eastAsia="sl-SI"/>
        </w:rPr>
        <w:t xml:space="preserve"> z določbami</w:t>
      </w:r>
      <w:r w:rsidR="00202FA0" w:rsidRPr="00202FA0">
        <w:rPr>
          <w:rFonts w:asciiTheme="minorHAnsi" w:hAnsiTheme="minorHAnsi" w:cstheme="minorHAnsi"/>
          <w:lang w:eastAsia="sl-SI"/>
        </w:rPr>
        <w:t xml:space="preserve"> Zakon o poštnih storitvah (Uradni list RS, št. </w:t>
      </w:r>
      <w:hyperlink r:id="rId22" w:tgtFrame="_blank" w:tooltip="Zakon o poštnih storitvah (ZPSto-2)" w:history="1">
        <w:r w:rsidR="00202FA0" w:rsidRPr="00202FA0">
          <w:rPr>
            <w:rFonts w:asciiTheme="minorHAnsi" w:hAnsiTheme="minorHAnsi" w:cstheme="minorHAnsi"/>
            <w:lang w:eastAsia="sl-SI"/>
          </w:rPr>
          <w:t>51/09</w:t>
        </w:r>
      </w:hyperlink>
      <w:r w:rsidR="00202FA0" w:rsidRPr="00202FA0">
        <w:rPr>
          <w:rFonts w:asciiTheme="minorHAnsi" w:hAnsiTheme="minorHAnsi" w:cstheme="minorHAnsi"/>
          <w:lang w:eastAsia="sl-SI"/>
        </w:rPr>
        <w:t xml:space="preserve">, </w:t>
      </w:r>
      <w:hyperlink r:id="rId23" w:tgtFrame="_blank" w:tooltip="Zakon o spremembah Zakona o poštnih storitvah" w:history="1">
        <w:r w:rsidR="00202FA0" w:rsidRPr="00202FA0">
          <w:rPr>
            <w:rFonts w:asciiTheme="minorHAnsi" w:hAnsiTheme="minorHAnsi" w:cstheme="minorHAnsi"/>
            <w:lang w:eastAsia="sl-SI"/>
          </w:rPr>
          <w:t>77/10</w:t>
        </w:r>
      </w:hyperlink>
      <w:r w:rsidR="00202FA0" w:rsidRPr="00202FA0">
        <w:rPr>
          <w:rFonts w:asciiTheme="minorHAnsi" w:hAnsiTheme="minorHAnsi" w:cstheme="minorHAnsi"/>
          <w:lang w:eastAsia="sl-SI"/>
        </w:rPr>
        <w:t xml:space="preserve">, </w:t>
      </w:r>
      <w:hyperlink r:id="rId24" w:tgtFrame="_blank" w:tooltip="Zakon o spremembah in dopolnitvah Zakona o inšpekcijskem nadzoru" w:history="1">
        <w:r w:rsidR="00202FA0" w:rsidRPr="00202FA0">
          <w:rPr>
            <w:rFonts w:asciiTheme="minorHAnsi" w:hAnsiTheme="minorHAnsi" w:cstheme="minorHAnsi"/>
            <w:lang w:eastAsia="sl-SI"/>
          </w:rPr>
          <w:t>40/14</w:t>
        </w:r>
      </w:hyperlink>
      <w:r w:rsidR="00202FA0" w:rsidRPr="00202FA0">
        <w:rPr>
          <w:rFonts w:asciiTheme="minorHAnsi" w:hAnsiTheme="minorHAnsi" w:cstheme="minorHAnsi"/>
          <w:lang w:eastAsia="sl-SI"/>
        </w:rPr>
        <w:t xml:space="preserve"> – ZIN-B in </w:t>
      </w:r>
      <w:hyperlink r:id="rId25" w:tgtFrame="_blank" w:tooltip="Zakon o spremembah in dopolnitvah Zakona o poštnih storitvah" w:history="1">
        <w:r w:rsidR="00202FA0" w:rsidRPr="00202FA0">
          <w:rPr>
            <w:rFonts w:asciiTheme="minorHAnsi" w:hAnsiTheme="minorHAnsi" w:cstheme="minorHAnsi"/>
            <w:lang w:eastAsia="sl-SI"/>
          </w:rPr>
          <w:t>81/15</w:t>
        </w:r>
      </w:hyperlink>
      <w:r w:rsidR="00202FA0">
        <w:rPr>
          <w:rFonts w:asciiTheme="minorHAnsi" w:hAnsiTheme="minorHAnsi" w:cstheme="minorHAnsi"/>
          <w:lang w:eastAsia="sl-SI"/>
        </w:rPr>
        <w:t>; v nadaljevanju:</w:t>
      </w:r>
      <w:r w:rsidR="003A3DC7">
        <w:rPr>
          <w:rFonts w:asciiTheme="minorHAnsi" w:hAnsiTheme="minorHAnsi" w:cstheme="minorHAnsi"/>
          <w:lang w:eastAsia="sl-SI"/>
        </w:rPr>
        <w:t xml:space="preserve"> </w:t>
      </w:r>
      <w:r w:rsidR="00202FA0" w:rsidRPr="00202FA0">
        <w:rPr>
          <w:rFonts w:asciiTheme="minorHAnsi" w:hAnsiTheme="minorHAnsi" w:cstheme="minorHAnsi"/>
          <w:lang w:eastAsia="sl-SI"/>
        </w:rPr>
        <w:t>ZPSto-2)</w:t>
      </w:r>
      <w:r w:rsidR="00202FA0">
        <w:rPr>
          <w:rFonts w:asciiTheme="minorHAnsi" w:hAnsiTheme="minorHAnsi" w:cstheme="minorHAnsi"/>
          <w:lang w:eastAsia="sl-SI"/>
        </w:rPr>
        <w:t>.</w:t>
      </w:r>
      <w:r w:rsidR="00C9565B">
        <w:rPr>
          <w:rFonts w:asciiTheme="minorHAnsi" w:hAnsiTheme="minorHAnsi" w:cstheme="minorHAnsi"/>
          <w:lang w:eastAsia="sl-SI"/>
        </w:rPr>
        <w:t xml:space="preserve"> </w:t>
      </w:r>
      <w:r w:rsidR="00202FA0">
        <w:rPr>
          <w:rFonts w:asciiTheme="minorHAnsi" w:hAnsiTheme="minorHAnsi" w:cstheme="minorHAnsi"/>
          <w:lang w:eastAsia="sl-SI"/>
        </w:rPr>
        <w:t>Storitve vključujejo</w:t>
      </w:r>
      <w:r w:rsidR="00202FA0" w:rsidRPr="00C9565B">
        <w:rPr>
          <w:rFonts w:asciiTheme="minorHAnsi" w:hAnsiTheme="minorHAnsi" w:cstheme="minorHAnsi"/>
          <w:lang w:eastAsia="sl-SI"/>
        </w:rPr>
        <w:t xml:space="preserve"> sprejem</w:t>
      </w:r>
      <w:r w:rsidR="00F9386B">
        <w:rPr>
          <w:rFonts w:asciiTheme="minorHAnsi" w:hAnsiTheme="minorHAnsi" w:cstheme="minorHAnsi"/>
          <w:lang w:eastAsia="sl-SI"/>
        </w:rPr>
        <w:t xml:space="preserve"> pošiljk </w:t>
      </w:r>
      <w:r w:rsidR="00F9386B" w:rsidRPr="00C9565B">
        <w:rPr>
          <w:rFonts w:asciiTheme="minorHAnsi" w:hAnsiTheme="minorHAnsi" w:cstheme="minorHAnsi"/>
          <w:lang w:eastAsia="sl-SI"/>
        </w:rPr>
        <w:t xml:space="preserve">različnih gramatur </w:t>
      </w:r>
      <w:r w:rsidR="00F9386B">
        <w:rPr>
          <w:rFonts w:asciiTheme="minorHAnsi" w:hAnsiTheme="minorHAnsi" w:cstheme="minorHAnsi"/>
          <w:lang w:eastAsia="sl-SI"/>
        </w:rPr>
        <w:t>na sedežu naročnika</w:t>
      </w:r>
      <w:r w:rsidR="00202FA0" w:rsidRPr="00C9565B">
        <w:rPr>
          <w:rFonts w:asciiTheme="minorHAnsi" w:hAnsiTheme="minorHAnsi" w:cstheme="minorHAnsi"/>
          <w:lang w:eastAsia="sl-SI"/>
        </w:rPr>
        <w:t xml:space="preserve">, usmerjanje, prevoz in dostavo do končnih naslovnikov, v obsegu in vsebini, kot izhaja iz </w:t>
      </w:r>
      <w:r w:rsidR="00C9565B" w:rsidRPr="00C9565B">
        <w:rPr>
          <w:rFonts w:asciiTheme="minorHAnsi" w:hAnsiTheme="minorHAnsi" w:cstheme="minorHAnsi"/>
          <w:lang w:eastAsia="sl-SI"/>
        </w:rPr>
        <w:t xml:space="preserve">obrazca </w:t>
      </w:r>
      <w:r w:rsidR="00202FA0" w:rsidRPr="00C9565B">
        <w:rPr>
          <w:rFonts w:asciiTheme="minorHAnsi" w:hAnsiTheme="minorHAnsi" w:cstheme="minorHAnsi"/>
          <w:lang w:eastAsia="sl-SI"/>
        </w:rPr>
        <w:t>popisa storitev.</w:t>
      </w:r>
      <w:r w:rsidR="00C9565B">
        <w:rPr>
          <w:rFonts w:asciiTheme="minorHAnsi" w:hAnsiTheme="minorHAnsi" w:cstheme="minorHAnsi"/>
          <w:lang w:eastAsia="sl-SI"/>
        </w:rPr>
        <w:t xml:space="preserve"> </w:t>
      </w:r>
      <w:r w:rsidR="00F1507E" w:rsidRPr="00F1507E">
        <w:rPr>
          <w:rFonts w:asciiTheme="minorHAnsi" w:hAnsiTheme="minorHAnsi" w:cstheme="minorHAnsi"/>
          <w:lang w:eastAsia="sl-SI"/>
        </w:rPr>
        <w:t xml:space="preserve">Ocenjene letne količine </w:t>
      </w:r>
      <w:r w:rsidR="00F1507E">
        <w:rPr>
          <w:rFonts w:asciiTheme="minorHAnsi" w:hAnsiTheme="minorHAnsi" w:cstheme="minorHAnsi"/>
          <w:lang w:eastAsia="sl-SI"/>
        </w:rPr>
        <w:t>iz obrazca popisa storitev</w:t>
      </w:r>
      <w:r w:rsidR="00F1507E" w:rsidRPr="00F1507E">
        <w:rPr>
          <w:rFonts w:asciiTheme="minorHAnsi" w:hAnsiTheme="minorHAnsi" w:cstheme="minorHAnsi"/>
          <w:lang w:eastAsia="sl-SI"/>
        </w:rPr>
        <w:t xml:space="preserve"> so informativne narave</w:t>
      </w:r>
      <w:r w:rsidR="00F1507E">
        <w:rPr>
          <w:rFonts w:asciiTheme="minorHAnsi" w:hAnsiTheme="minorHAnsi" w:cstheme="minorHAnsi"/>
          <w:lang w:eastAsia="sl-SI"/>
        </w:rPr>
        <w:t>, ker vrsto kot tudi obseg poštnih storitev ni mogoče objektivno določiti.</w:t>
      </w:r>
      <w:r w:rsidR="00F1507E" w:rsidRPr="00F1507E">
        <w:rPr>
          <w:rFonts w:asciiTheme="minorHAnsi" w:hAnsiTheme="minorHAnsi" w:cstheme="minorHAnsi"/>
          <w:lang w:eastAsia="sl-SI"/>
        </w:rPr>
        <w:t xml:space="preserve"> Konkretne količine in vrste storitev </w:t>
      </w:r>
      <w:r w:rsidR="00F1507E">
        <w:rPr>
          <w:rFonts w:asciiTheme="minorHAnsi" w:hAnsiTheme="minorHAnsi" w:cstheme="minorHAnsi"/>
          <w:lang w:eastAsia="sl-SI"/>
        </w:rPr>
        <w:t xml:space="preserve">za naročnika niso zavezujoče in </w:t>
      </w:r>
      <w:r w:rsidR="00F1507E" w:rsidRPr="00F1507E">
        <w:rPr>
          <w:rFonts w:asciiTheme="minorHAnsi" w:hAnsiTheme="minorHAnsi" w:cstheme="minorHAnsi"/>
          <w:lang w:eastAsia="sl-SI"/>
        </w:rPr>
        <w:t xml:space="preserve">so odvisne od </w:t>
      </w:r>
      <w:r w:rsidR="00F1507E">
        <w:rPr>
          <w:rFonts w:asciiTheme="minorHAnsi" w:hAnsiTheme="minorHAnsi" w:cstheme="minorHAnsi"/>
          <w:lang w:eastAsia="sl-SI"/>
        </w:rPr>
        <w:t>njegovih dejanksih potreb.</w:t>
      </w:r>
    </w:p>
    <w:p w14:paraId="18DF3791" w14:textId="268D27C2" w:rsidR="00C9565B" w:rsidRDefault="00C9565B" w:rsidP="001113A1">
      <w:pPr>
        <w:pStyle w:val="Telobesedila"/>
        <w:ind w:left="284"/>
        <w:jc w:val="both"/>
        <w:rPr>
          <w:rFonts w:asciiTheme="minorHAnsi" w:hAnsiTheme="minorHAnsi" w:cstheme="minorHAnsi"/>
          <w:lang w:eastAsia="sl-SI"/>
        </w:rPr>
      </w:pPr>
      <w:r>
        <w:rPr>
          <w:rFonts w:asciiTheme="minorHAnsi" w:hAnsiTheme="minorHAnsi" w:cstheme="minorHAnsi"/>
          <w:lang w:eastAsia="sl-SI"/>
        </w:rPr>
        <w:t xml:space="preserve">Naročnik si pridržuje pravico, da poleg storitev, ki so niso eksplicitno navedene v obrazcu popisa storitev, pri izbranem izvajalcu naroča </w:t>
      </w:r>
      <w:r w:rsidR="001113A1">
        <w:rPr>
          <w:rFonts w:asciiTheme="minorHAnsi" w:hAnsiTheme="minorHAnsi" w:cstheme="minorHAnsi"/>
          <w:lang w:eastAsia="sl-SI"/>
        </w:rPr>
        <w:t xml:space="preserve">v manjšem obsegu naroča </w:t>
      </w:r>
      <w:r>
        <w:rPr>
          <w:rFonts w:asciiTheme="minorHAnsi" w:hAnsiTheme="minorHAnsi" w:cstheme="minorHAnsi"/>
          <w:lang w:eastAsia="sl-SI"/>
        </w:rPr>
        <w:t xml:space="preserve">tudi sorodne </w:t>
      </w:r>
      <w:r w:rsidR="001113A1">
        <w:rPr>
          <w:rFonts w:asciiTheme="minorHAnsi" w:hAnsiTheme="minorHAnsi" w:cstheme="minorHAnsi"/>
          <w:lang w:eastAsia="sl-SI"/>
        </w:rPr>
        <w:t xml:space="preserve">poštne </w:t>
      </w:r>
      <w:r>
        <w:rPr>
          <w:rFonts w:asciiTheme="minorHAnsi" w:hAnsiTheme="minorHAnsi" w:cstheme="minorHAnsi"/>
          <w:lang w:eastAsia="sl-SI"/>
        </w:rPr>
        <w:t>storitve</w:t>
      </w:r>
      <w:r w:rsidR="001113A1">
        <w:rPr>
          <w:rFonts w:asciiTheme="minorHAnsi" w:hAnsiTheme="minorHAnsi" w:cstheme="minorHAnsi"/>
          <w:lang w:eastAsia="sl-SI"/>
        </w:rPr>
        <w:t xml:space="preserve"> v notranjem in mednarodnem prometu.</w:t>
      </w:r>
    </w:p>
    <w:p w14:paraId="6D89FC1E" w14:textId="09FE219D" w:rsidR="00E8593C" w:rsidRPr="00B87E29" w:rsidRDefault="00E8593C" w:rsidP="001113A1">
      <w:pPr>
        <w:pStyle w:val="Telobesedila"/>
        <w:ind w:left="284"/>
        <w:jc w:val="both"/>
        <w:rPr>
          <w:rFonts w:asciiTheme="minorHAnsi" w:hAnsiTheme="minorHAnsi" w:cstheme="minorHAnsi"/>
          <w:lang w:eastAsia="sl-SI"/>
        </w:rPr>
      </w:pPr>
      <w:r w:rsidRPr="00F9386B">
        <w:rPr>
          <w:rFonts w:asciiTheme="minorHAnsi" w:hAnsiTheme="minorHAnsi" w:cstheme="minorHAnsi"/>
          <w:lang w:eastAsia="sl-SI"/>
        </w:rPr>
        <w:t xml:space="preserve">Pripisi in popravki v obrazcu popisa </w:t>
      </w:r>
      <w:r w:rsidR="001113A1" w:rsidRPr="00F9386B">
        <w:rPr>
          <w:rFonts w:asciiTheme="minorHAnsi" w:hAnsiTheme="minorHAnsi" w:cstheme="minorHAnsi"/>
          <w:lang w:eastAsia="sl-SI"/>
        </w:rPr>
        <w:t>storitev</w:t>
      </w:r>
      <w:r w:rsidRPr="00F9386B">
        <w:rPr>
          <w:rFonts w:asciiTheme="minorHAnsi" w:hAnsiTheme="minorHAnsi" w:cstheme="minorHAnsi"/>
          <w:lang w:eastAsia="sl-SI"/>
        </w:rPr>
        <w:t xml:space="preserve"> niso dovoljeni. V kolikor ponudnik vpiše ceno nič (0) EUR</w:t>
      </w:r>
      <w:r w:rsidR="00F9386B" w:rsidRPr="00F9386B">
        <w:rPr>
          <w:rFonts w:asciiTheme="minorHAnsi" w:hAnsiTheme="minorHAnsi" w:cstheme="minorHAnsi"/>
          <w:lang w:eastAsia="sl-SI"/>
        </w:rPr>
        <w:t xml:space="preserve"> oz. obarvanih postavk ne izpolni</w:t>
      </w:r>
      <w:r w:rsidRPr="00F9386B">
        <w:rPr>
          <w:rFonts w:asciiTheme="minorHAnsi" w:hAnsiTheme="minorHAnsi" w:cstheme="minorHAnsi"/>
          <w:lang w:eastAsia="sl-SI"/>
        </w:rPr>
        <w:t xml:space="preserve">, se šteje, da </w:t>
      </w:r>
      <w:r w:rsidR="00F9386B" w:rsidRPr="00F9386B">
        <w:rPr>
          <w:rFonts w:asciiTheme="minorHAnsi" w:hAnsiTheme="minorHAnsi" w:cstheme="minorHAnsi"/>
          <w:lang w:eastAsia="sl-SI"/>
        </w:rPr>
        <w:t xml:space="preserve">jih </w:t>
      </w:r>
      <w:r w:rsidRPr="00F9386B">
        <w:rPr>
          <w:rFonts w:asciiTheme="minorHAnsi" w:hAnsiTheme="minorHAnsi" w:cstheme="minorHAnsi"/>
          <w:lang w:eastAsia="sl-SI"/>
        </w:rPr>
        <w:t>ponuja  brezplačno.</w:t>
      </w:r>
      <w:r w:rsidR="00B87E29">
        <w:rPr>
          <w:rFonts w:asciiTheme="minorHAnsi" w:hAnsiTheme="minorHAnsi" w:cstheme="minorHAnsi"/>
          <w:lang w:eastAsia="sl-SI"/>
        </w:rPr>
        <w:t xml:space="preserve"> </w:t>
      </w:r>
      <w:r w:rsidR="00161BF7">
        <w:rPr>
          <w:rFonts w:asciiTheme="minorHAnsi" w:hAnsiTheme="minorHAnsi" w:cstheme="minorHAnsi"/>
          <w:lang w:eastAsia="sl-SI"/>
        </w:rPr>
        <w:t>Cene na enoto morajo biti določene štiri decimalke natančno.</w:t>
      </w:r>
    </w:p>
    <w:p w14:paraId="5AD60E01" w14:textId="5A855812" w:rsidR="00E8593C" w:rsidRDefault="009708AE" w:rsidP="009708AE">
      <w:pPr>
        <w:pStyle w:val="Telobesedila"/>
        <w:ind w:left="284"/>
        <w:jc w:val="both"/>
        <w:rPr>
          <w:rFonts w:asciiTheme="minorHAnsi" w:hAnsiTheme="minorHAnsi" w:cstheme="minorHAnsi"/>
          <w:lang w:eastAsia="sl-SI"/>
        </w:rPr>
      </w:pPr>
      <w:r w:rsidRPr="00400682">
        <w:rPr>
          <w:rFonts w:asciiTheme="minorHAnsi" w:hAnsiTheme="minorHAnsi" w:cstheme="minorHAnsi"/>
          <w:lang w:eastAsia="sl-SI"/>
        </w:rPr>
        <w:t xml:space="preserve">V kolikor se bo pri naročniku izkazala potreba po večjem obsegu </w:t>
      </w:r>
      <w:r w:rsidR="001113A1">
        <w:rPr>
          <w:rFonts w:asciiTheme="minorHAnsi" w:hAnsiTheme="minorHAnsi" w:cstheme="minorHAnsi"/>
          <w:lang w:eastAsia="sl-SI"/>
        </w:rPr>
        <w:t>storitev</w:t>
      </w:r>
      <w:r w:rsidRPr="00400682">
        <w:rPr>
          <w:rFonts w:asciiTheme="minorHAnsi" w:hAnsiTheme="minorHAnsi" w:cstheme="minorHAnsi"/>
          <w:lang w:eastAsia="sl-SI"/>
        </w:rPr>
        <w:t xml:space="preserve"> od predvidenih</w:t>
      </w:r>
      <w:r w:rsidR="00026AEB" w:rsidRPr="00400682">
        <w:rPr>
          <w:rFonts w:asciiTheme="minorHAnsi" w:hAnsiTheme="minorHAnsi" w:cstheme="minorHAnsi"/>
          <w:lang w:eastAsia="sl-SI"/>
        </w:rPr>
        <w:t>,</w:t>
      </w:r>
      <w:r w:rsidRPr="00400682">
        <w:rPr>
          <w:rFonts w:asciiTheme="minorHAnsi" w:hAnsiTheme="minorHAnsi" w:cstheme="minorHAnsi"/>
          <w:lang w:eastAsia="sl-SI"/>
        </w:rPr>
        <w:t xml:space="preserve"> si naročnik pridržuje pravico, da z </w:t>
      </w:r>
      <w:r w:rsidR="00CA1412">
        <w:rPr>
          <w:rFonts w:asciiTheme="minorHAnsi" w:hAnsiTheme="minorHAnsi" w:cstheme="minorHAnsi"/>
          <w:lang w:eastAsia="sl-SI"/>
        </w:rPr>
        <w:t>izvajalcem</w:t>
      </w:r>
      <w:r w:rsidRPr="00400682">
        <w:rPr>
          <w:rFonts w:asciiTheme="minorHAnsi" w:hAnsiTheme="minorHAnsi" w:cstheme="minorHAnsi"/>
          <w:lang w:eastAsia="sl-SI"/>
        </w:rPr>
        <w:t xml:space="preserve"> sklene dodatek k </w:t>
      </w:r>
      <w:r w:rsidR="00DA392F">
        <w:rPr>
          <w:rFonts w:asciiTheme="minorHAnsi" w:hAnsiTheme="minorHAnsi" w:cstheme="minorHAnsi"/>
          <w:lang w:eastAsia="sl-SI"/>
        </w:rPr>
        <w:t>okvirnemu sporazumu</w:t>
      </w:r>
      <w:r w:rsidR="00026AEB" w:rsidRPr="00400682">
        <w:rPr>
          <w:rFonts w:asciiTheme="minorHAnsi" w:hAnsiTheme="minorHAnsi" w:cstheme="minorHAnsi"/>
          <w:lang w:eastAsia="sl-SI"/>
        </w:rPr>
        <w:t xml:space="preserve"> </w:t>
      </w:r>
      <w:r w:rsidRPr="00400682">
        <w:rPr>
          <w:rFonts w:asciiTheme="minorHAnsi" w:hAnsiTheme="minorHAnsi" w:cstheme="minorHAnsi"/>
          <w:lang w:eastAsia="sl-SI"/>
        </w:rPr>
        <w:t>v skladu s 95. členom ZJN-3.</w:t>
      </w:r>
      <w:r w:rsidR="003B2559" w:rsidRPr="00400682">
        <w:rPr>
          <w:rFonts w:asciiTheme="minorHAnsi" w:hAnsiTheme="minorHAnsi" w:cstheme="minorHAnsi"/>
          <w:lang w:eastAsia="sl-SI"/>
        </w:rPr>
        <w:t xml:space="preserve"> </w:t>
      </w:r>
    </w:p>
    <w:p w14:paraId="1B0FC5CE" w14:textId="3BFC4310" w:rsidR="003D049D" w:rsidRDefault="003B2559" w:rsidP="003D049D">
      <w:pPr>
        <w:pStyle w:val="Telobesedila"/>
        <w:ind w:left="284"/>
        <w:jc w:val="both"/>
        <w:rPr>
          <w:rFonts w:asciiTheme="minorHAnsi" w:hAnsiTheme="minorHAnsi" w:cstheme="minorHAnsi"/>
          <w:lang w:eastAsia="sl-SI"/>
        </w:rPr>
      </w:pPr>
      <w:r w:rsidRPr="00400682">
        <w:rPr>
          <w:rFonts w:asciiTheme="minorHAnsi" w:hAnsiTheme="minorHAnsi" w:cstheme="minorHAnsi"/>
          <w:lang w:eastAsia="sl-SI"/>
        </w:rPr>
        <w:t>Naročnik si pridržuje</w:t>
      </w:r>
      <w:r w:rsidR="003B65C0">
        <w:rPr>
          <w:rFonts w:asciiTheme="minorHAnsi" w:hAnsiTheme="minorHAnsi" w:cstheme="minorHAnsi"/>
          <w:lang w:eastAsia="sl-SI"/>
        </w:rPr>
        <w:t xml:space="preserve"> tudi</w:t>
      </w:r>
      <w:r w:rsidRPr="00400682">
        <w:rPr>
          <w:rFonts w:asciiTheme="minorHAnsi" w:hAnsiTheme="minorHAnsi" w:cstheme="minorHAnsi"/>
          <w:lang w:eastAsia="sl-SI"/>
        </w:rPr>
        <w:t xml:space="preserve"> pravico, da</w:t>
      </w:r>
      <w:r w:rsidR="00493F8E">
        <w:rPr>
          <w:rFonts w:asciiTheme="minorHAnsi" w:hAnsiTheme="minorHAnsi" w:cstheme="minorHAnsi"/>
          <w:lang w:eastAsia="sl-SI"/>
        </w:rPr>
        <w:t xml:space="preserve"> za obdobje največ dveh mesecev</w:t>
      </w:r>
      <w:r w:rsidRPr="00400682">
        <w:rPr>
          <w:rFonts w:asciiTheme="minorHAnsi" w:hAnsiTheme="minorHAnsi" w:cstheme="minorHAnsi"/>
          <w:lang w:eastAsia="sl-SI"/>
        </w:rPr>
        <w:t xml:space="preserve"> sklene dodatek k </w:t>
      </w:r>
      <w:r w:rsidR="00DA392F">
        <w:rPr>
          <w:rFonts w:asciiTheme="minorHAnsi" w:hAnsiTheme="minorHAnsi" w:cstheme="minorHAnsi"/>
          <w:lang w:eastAsia="sl-SI"/>
        </w:rPr>
        <w:t>okvirnemu sporazumu</w:t>
      </w:r>
      <w:r w:rsidR="00DA392F" w:rsidRPr="00400682">
        <w:rPr>
          <w:rFonts w:asciiTheme="minorHAnsi" w:hAnsiTheme="minorHAnsi" w:cstheme="minorHAnsi"/>
          <w:lang w:eastAsia="sl-SI"/>
        </w:rPr>
        <w:t xml:space="preserve"> </w:t>
      </w:r>
      <w:r w:rsidRPr="00400682">
        <w:rPr>
          <w:rFonts w:asciiTheme="minorHAnsi" w:hAnsiTheme="minorHAnsi" w:cstheme="minorHAnsi"/>
          <w:lang w:eastAsia="sl-SI"/>
        </w:rPr>
        <w:t>tudi v primeru, da pravočasno ne zaključi novi postopek javnega naročila</w:t>
      </w:r>
      <w:r w:rsidR="00493F8E">
        <w:rPr>
          <w:rFonts w:asciiTheme="minorHAnsi" w:hAnsiTheme="minorHAnsi" w:cstheme="minorHAnsi"/>
          <w:lang w:eastAsia="sl-SI"/>
        </w:rPr>
        <w:t>.</w:t>
      </w:r>
    </w:p>
    <w:p w14:paraId="40C46F09" w14:textId="57A58C4F" w:rsidR="003D049D" w:rsidRPr="003D049D" w:rsidRDefault="003D049D" w:rsidP="003D049D">
      <w:pPr>
        <w:pStyle w:val="Telobesedila"/>
        <w:ind w:left="284"/>
        <w:jc w:val="both"/>
        <w:rPr>
          <w:rFonts w:asciiTheme="minorHAnsi" w:hAnsiTheme="minorHAnsi" w:cstheme="minorHAnsi"/>
          <w:lang w:eastAsia="sl-SI"/>
        </w:rPr>
      </w:pPr>
    </w:p>
    <w:p w14:paraId="5BCC1EBF" w14:textId="77777777" w:rsidR="003D049D" w:rsidRPr="00400682" w:rsidRDefault="003D049D" w:rsidP="009708AE">
      <w:pPr>
        <w:pStyle w:val="Telobesedila"/>
        <w:ind w:left="284"/>
        <w:jc w:val="both"/>
        <w:rPr>
          <w:rFonts w:asciiTheme="minorHAnsi" w:hAnsiTheme="minorHAnsi" w:cstheme="minorHAnsi"/>
          <w:lang w:eastAsia="sl-SI"/>
        </w:rPr>
      </w:pPr>
    </w:p>
    <w:p w14:paraId="6A4F6447" w14:textId="77777777" w:rsidR="001405AE" w:rsidRPr="00400682" w:rsidRDefault="001405AE" w:rsidP="00DC5B4F">
      <w:pPr>
        <w:widowControl w:val="0"/>
        <w:numPr>
          <w:ilvl w:val="0"/>
          <w:numId w:val="2"/>
        </w:numPr>
        <w:autoSpaceDE w:val="0"/>
        <w:spacing w:line="306" w:lineRule="exact"/>
        <w:rPr>
          <w:rFonts w:asciiTheme="minorHAnsi" w:hAnsiTheme="minorHAnsi" w:cstheme="minorHAnsi"/>
          <w:sz w:val="24"/>
          <w:szCs w:val="24"/>
        </w:rPr>
      </w:pPr>
      <w:r w:rsidRPr="00400682">
        <w:rPr>
          <w:rStyle w:val="Slog1"/>
          <w:rFonts w:asciiTheme="minorHAnsi" w:hAnsiTheme="minorHAnsi" w:cstheme="minorHAnsi"/>
          <w:sz w:val="24"/>
          <w:szCs w:val="24"/>
        </w:rPr>
        <w:t>člen</w:t>
      </w:r>
    </w:p>
    <w:p w14:paraId="02C6F7A0" w14:textId="77777777" w:rsidR="001405AE" w:rsidRPr="00400682" w:rsidRDefault="001405AE">
      <w:pPr>
        <w:pStyle w:val="Naslov3"/>
        <w:ind w:firstLine="284"/>
        <w:rPr>
          <w:rFonts w:asciiTheme="minorHAnsi" w:hAnsiTheme="minorHAnsi" w:cstheme="minorHAnsi"/>
          <w:sz w:val="24"/>
          <w:szCs w:val="24"/>
        </w:rPr>
      </w:pPr>
      <w:bookmarkStart w:id="5" w:name="_Toc154408867"/>
      <w:r w:rsidRPr="00400682">
        <w:rPr>
          <w:rFonts w:asciiTheme="minorHAnsi" w:hAnsiTheme="minorHAnsi" w:cstheme="minorHAnsi"/>
          <w:sz w:val="24"/>
          <w:szCs w:val="24"/>
        </w:rPr>
        <w:t>1.3 Veljavnost ponudbe</w:t>
      </w:r>
      <w:bookmarkEnd w:id="5"/>
    </w:p>
    <w:p w14:paraId="261663F5" w14:textId="77777777" w:rsidR="001405AE" w:rsidRPr="00400682" w:rsidRDefault="001405AE">
      <w:pPr>
        <w:rPr>
          <w:rFonts w:asciiTheme="minorHAnsi" w:hAnsiTheme="minorHAnsi" w:cstheme="minorHAnsi"/>
          <w:sz w:val="24"/>
          <w:szCs w:val="24"/>
        </w:rPr>
      </w:pPr>
    </w:p>
    <w:p w14:paraId="440575A3" w14:textId="3E3A1881" w:rsidR="001405AE" w:rsidRPr="00400682" w:rsidRDefault="001405AE">
      <w:pPr>
        <w:widowControl w:val="0"/>
        <w:autoSpaceDE w:val="0"/>
        <w:spacing w:line="30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Ponudba mora veljati najmanj </w:t>
      </w:r>
      <w:r w:rsidR="00835E54">
        <w:rPr>
          <w:rFonts w:asciiTheme="minorHAnsi" w:hAnsiTheme="minorHAnsi" w:cstheme="minorHAnsi"/>
          <w:sz w:val="24"/>
          <w:szCs w:val="24"/>
        </w:rPr>
        <w:t>4 mesece</w:t>
      </w:r>
      <w:r w:rsidRPr="00400682">
        <w:rPr>
          <w:rFonts w:asciiTheme="minorHAnsi" w:hAnsiTheme="minorHAnsi" w:cstheme="minorHAnsi"/>
          <w:sz w:val="24"/>
          <w:szCs w:val="24"/>
        </w:rPr>
        <w:t xml:space="preserve"> od dneva poteka roka za oddajo ponudbe.</w:t>
      </w:r>
    </w:p>
    <w:p w14:paraId="207ED192" w14:textId="77777777" w:rsidR="001405AE" w:rsidRPr="00400682"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400682" w:rsidRDefault="001405AE">
      <w:pPr>
        <w:pStyle w:val="Naslov3"/>
        <w:ind w:firstLine="284"/>
        <w:rPr>
          <w:rFonts w:asciiTheme="minorHAnsi" w:hAnsiTheme="minorHAnsi" w:cstheme="minorHAnsi"/>
          <w:sz w:val="24"/>
          <w:szCs w:val="24"/>
        </w:rPr>
      </w:pPr>
      <w:bookmarkStart w:id="6" w:name="_Toc154408868"/>
      <w:r w:rsidRPr="00400682">
        <w:rPr>
          <w:rFonts w:asciiTheme="minorHAnsi" w:hAnsiTheme="minorHAnsi" w:cstheme="minorHAnsi"/>
          <w:sz w:val="24"/>
          <w:szCs w:val="24"/>
        </w:rPr>
        <w:t>1.4 Pojasnila in dopolnitev razpisne dokumentacije</w:t>
      </w:r>
      <w:bookmarkEnd w:id="6"/>
    </w:p>
    <w:p w14:paraId="30727DFB"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400682" w:rsidRDefault="001405AE" w:rsidP="00DC5B4F">
      <w:pPr>
        <w:widowControl w:val="0"/>
        <w:numPr>
          <w:ilvl w:val="0"/>
          <w:numId w:val="2"/>
        </w:numPr>
        <w:autoSpaceDE w:val="0"/>
        <w:spacing w:line="306" w:lineRule="exact"/>
        <w:rPr>
          <w:rFonts w:asciiTheme="minorHAnsi" w:hAnsiTheme="minorHAnsi" w:cstheme="minorHAnsi"/>
          <w:sz w:val="24"/>
          <w:szCs w:val="24"/>
        </w:rPr>
      </w:pPr>
      <w:r w:rsidRPr="00400682">
        <w:rPr>
          <w:rStyle w:val="Slog1"/>
          <w:rFonts w:asciiTheme="minorHAnsi" w:hAnsiTheme="minorHAnsi" w:cstheme="minorHAnsi"/>
          <w:sz w:val="24"/>
          <w:szCs w:val="24"/>
        </w:rPr>
        <w:t>člen</w:t>
      </w:r>
    </w:p>
    <w:p w14:paraId="4CDE1BFD"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Če bo naročnik spremenil ali dopolnil dokumentacijo v zvezi z oddajo javnega naročila </w:t>
      </w:r>
      <w:r w:rsidR="008907D7" w:rsidRPr="00400682">
        <w:rPr>
          <w:rFonts w:asciiTheme="minorHAnsi" w:hAnsiTheme="minorHAnsi" w:cstheme="minorHAnsi"/>
          <w:sz w:val="24"/>
          <w:szCs w:val="24"/>
        </w:rPr>
        <w:t>štiri</w:t>
      </w:r>
      <w:r w:rsidRPr="00400682">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651FF661"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Sestanka s ponudniki ne bo.</w:t>
      </w:r>
    </w:p>
    <w:p w14:paraId="0D8D6C64"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400682" w:rsidRDefault="001405AE">
      <w:pPr>
        <w:pStyle w:val="Naslov3"/>
        <w:ind w:firstLine="284"/>
        <w:rPr>
          <w:rFonts w:asciiTheme="minorHAnsi" w:hAnsiTheme="minorHAnsi" w:cstheme="minorHAnsi"/>
          <w:sz w:val="24"/>
          <w:szCs w:val="24"/>
        </w:rPr>
      </w:pPr>
      <w:bookmarkStart w:id="7" w:name="_Toc154408869"/>
      <w:r w:rsidRPr="00400682">
        <w:rPr>
          <w:rFonts w:asciiTheme="minorHAnsi" w:hAnsiTheme="minorHAnsi" w:cstheme="minorHAnsi"/>
          <w:sz w:val="24"/>
          <w:szCs w:val="24"/>
        </w:rPr>
        <w:t>1.5 Sodelovanje na razpisu</w:t>
      </w:r>
      <w:bookmarkEnd w:id="7"/>
    </w:p>
    <w:p w14:paraId="2F3F636D"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5. člen</w:t>
      </w:r>
    </w:p>
    <w:p w14:paraId="2DD61475"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08DB876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Na razpis se lahko prijavi vsak gospodarski subjekt, ki izpolnjuje pogoje iz te razpisne dokumentacije. </w:t>
      </w:r>
    </w:p>
    <w:p w14:paraId="68E6250D"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60284B1F" w14:textId="4632D2C5"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Kot ponudnik lahko na tako razpisu kandidira vsaka pravna ali fizična oseba (gospodarski subjekt), ki ima registrirano dejavnost, ki je predmet razpisa, jo prevzema v ponudbi in ima za opravljanje te dejavnosti vsa predpisana dovoljenja</w:t>
      </w:r>
      <w:r w:rsidR="0095032B" w:rsidRPr="00400682">
        <w:rPr>
          <w:rFonts w:asciiTheme="minorHAnsi" w:hAnsiTheme="minorHAnsi" w:cstheme="minorHAnsi"/>
          <w:sz w:val="24"/>
          <w:szCs w:val="24"/>
        </w:rPr>
        <w:t xml:space="preserve"> in v celoti prevzema izvedbo naročila.</w:t>
      </w:r>
    </w:p>
    <w:p w14:paraId="04D6D795"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400682" w:rsidRDefault="001405AE">
      <w:pPr>
        <w:pStyle w:val="Naslov3"/>
        <w:ind w:firstLine="284"/>
        <w:rPr>
          <w:rFonts w:asciiTheme="minorHAnsi" w:hAnsiTheme="minorHAnsi" w:cstheme="minorHAnsi"/>
          <w:sz w:val="24"/>
          <w:szCs w:val="24"/>
        </w:rPr>
      </w:pPr>
      <w:bookmarkStart w:id="8" w:name="_Toc154408870"/>
      <w:r w:rsidRPr="00400682">
        <w:rPr>
          <w:rFonts w:asciiTheme="minorHAnsi" w:hAnsiTheme="minorHAnsi" w:cstheme="minorHAnsi"/>
          <w:sz w:val="24"/>
          <w:szCs w:val="24"/>
        </w:rPr>
        <w:t>1.6 Pravilna prijava</w:t>
      </w:r>
      <w:bookmarkEnd w:id="8"/>
    </w:p>
    <w:p w14:paraId="37917CB1"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6. člen</w:t>
      </w:r>
    </w:p>
    <w:p w14:paraId="636975A7" w14:textId="77777777" w:rsidR="001405AE" w:rsidRPr="00400682" w:rsidRDefault="001405AE">
      <w:pPr>
        <w:jc w:val="center"/>
        <w:rPr>
          <w:rFonts w:asciiTheme="minorHAnsi" w:hAnsiTheme="minorHAnsi" w:cstheme="minorHAnsi"/>
          <w:sz w:val="24"/>
          <w:szCs w:val="24"/>
        </w:rPr>
      </w:pPr>
    </w:p>
    <w:p w14:paraId="5FD38253"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Ponudniki morajo ponudbe predložiti v informacijski sistem e-JN na spletnem naslovu </w:t>
      </w:r>
      <w:hyperlink r:id="rId26" w:history="1">
        <w:r w:rsidRPr="00400682">
          <w:rPr>
            <w:rStyle w:val="Hiperpovezava"/>
            <w:rFonts w:asciiTheme="minorHAnsi" w:hAnsiTheme="minorHAnsi" w:cstheme="minorHAnsi"/>
            <w:sz w:val="24"/>
            <w:szCs w:val="24"/>
          </w:rPr>
          <w:t>https://ejn.gov.si/eJN2</w:t>
        </w:r>
      </w:hyperlink>
    </w:p>
    <w:p w14:paraId="7432EBF3"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Ponudnik se mora pred oddajo ponudbe registrirati na spletnem naslovu </w:t>
      </w:r>
      <w:hyperlink r:id="rId27" w:history="1">
        <w:r w:rsidRPr="00400682">
          <w:rPr>
            <w:rStyle w:val="Hiperpovezava"/>
            <w:rFonts w:asciiTheme="minorHAnsi" w:hAnsiTheme="minorHAnsi" w:cstheme="minorHAnsi"/>
            <w:sz w:val="24"/>
            <w:szCs w:val="24"/>
          </w:rPr>
          <w:t>https://ejn.gov.si/eJN2</w:t>
        </w:r>
      </w:hyperlink>
      <w:r w:rsidR="0062089C">
        <w:rPr>
          <w:rStyle w:val="Hiperpovezava"/>
          <w:rFonts w:asciiTheme="minorHAnsi" w:hAnsiTheme="minorHAnsi" w:cstheme="minorHAnsi"/>
          <w:sz w:val="24"/>
          <w:szCs w:val="24"/>
        </w:rPr>
        <w:t xml:space="preserve"> .</w:t>
      </w:r>
      <w:r w:rsidRPr="00400682">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6FF104B" w14:textId="77777777" w:rsidR="0095032B" w:rsidRPr="00400682" w:rsidRDefault="001405AE" w:rsidP="0095032B">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zabeleži identiteto </w:t>
      </w:r>
    </w:p>
    <w:p w14:paraId="13D80DEC" w14:textId="77777777" w:rsidR="0095032B" w:rsidRPr="00400682" w:rsidRDefault="0095032B" w:rsidP="0095032B">
      <w:pPr>
        <w:widowControl w:val="0"/>
        <w:autoSpaceDE w:val="0"/>
        <w:spacing w:line="266" w:lineRule="exact"/>
        <w:ind w:left="284"/>
        <w:jc w:val="both"/>
        <w:rPr>
          <w:rFonts w:asciiTheme="minorHAnsi" w:hAnsiTheme="minorHAnsi" w:cstheme="minorHAnsi"/>
          <w:sz w:val="24"/>
          <w:szCs w:val="24"/>
        </w:rPr>
      </w:pPr>
    </w:p>
    <w:p w14:paraId="1CBED177" w14:textId="1220EAB0" w:rsidR="001405AE" w:rsidRPr="00400682" w:rsidRDefault="001405AE" w:rsidP="0095032B">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uporabnika in čas oddaje ponudbe. Uporabnik z dejanjem oddaje ponudbe izkaže in izjavi voljo v imenu ponudnika oddati zavezujočo ponudbo (18. člen Obligacijskega zakonika</w:t>
      </w:r>
      <w:r w:rsidRPr="00400682">
        <w:rPr>
          <w:rStyle w:val="Sprotnaopomba-sklic"/>
          <w:rFonts w:asciiTheme="minorHAnsi" w:hAnsiTheme="minorHAnsi" w:cstheme="minorHAnsi"/>
          <w:sz w:val="24"/>
          <w:szCs w:val="24"/>
        </w:rPr>
        <w:footnoteReference w:id="1"/>
      </w:r>
      <w:r w:rsidRPr="00400682">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Ponudba se šteje za pravočasno oddano, če jo naročnik prejme preko sistema e-JN </w:t>
      </w:r>
      <w:hyperlink r:id="rId28" w:history="1">
        <w:r w:rsidRPr="00400682">
          <w:rPr>
            <w:rStyle w:val="Hiperpovezava"/>
            <w:rFonts w:asciiTheme="minorHAnsi" w:hAnsiTheme="minorHAnsi" w:cstheme="minorHAnsi"/>
            <w:sz w:val="24"/>
            <w:szCs w:val="24"/>
          </w:rPr>
          <w:t>https://ejn.gov.si/eJN2</w:t>
        </w:r>
      </w:hyperlink>
      <w:r w:rsidRPr="00400682">
        <w:rPr>
          <w:rFonts w:asciiTheme="minorHAnsi" w:hAnsiTheme="minorHAnsi" w:cstheme="minorHAnsi"/>
          <w:sz w:val="24"/>
          <w:szCs w:val="24"/>
        </w:rPr>
        <w:t xml:space="preserve">  najkasneje do roka za oddajo ponudb. </w:t>
      </w:r>
    </w:p>
    <w:p w14:paraId="1F00D0C1"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eastAsia="Times New Roman" w:hAnsiTheme="minorHAnsi" w:cstheme="minorHAnsi"/>
          <w:sz w:val="24"/>
          <w:szCs w:val="24"/>
        </w:rPr>
        <w:t xml:space="preserve"> </w:t>
      </w:r>
    </w:p>
    <w:p w14:paraId="7D553AC0"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Po preteku roka za predložitev ponudb ponudbe ne bo več mogoče oddati.</w:t>
      </w:r>
    </w:p>
    <w:p w14:paraId="6949ADD8"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400682" w:rsidRDefault="001405AE" w:rsidP="00D54161">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Ponudba mora vsebovati izpolnjene in potrjene najmanj naslednje obrazce in dokumente:</w:t>
      </w:r>
    </w:p>
    <w:p w14:paraId="5EA2963D" w14:textId="77777777" w:rsidR="001405AE" w:rsidRPr="00400682" w:rsidRDefault="001405AE">
      <w:pPr>
        <w:widowControl w:val="0"/>
        <w:autoSpaceDE w:val="0"/>
        <w:spacing w:line="266" w:lineRule="exact"/>
        <w:rPr>
          <w:rFonts w:asciiTheme="minorHAnsi" w:hAnsiTheme="minorHAnsi" w:cstheme="minorHAnsi"/>
          <w:sz w:val="24"/>
          <w:szCs w:val="24"/>
          <w:highlight w:val="red"/>
        </w:rPr>
      </w:pPr>
    </w:p>
    <w:p w14:paraId="335C75E7" w14:textId="77777777" w:rsidR="00694D1A" w:rsidRPr="00D743B3" w:rsidRDefault="00694D1A" w:rsidP="00694D1A">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predračun in ponudba (OBR-1, PONUDBA);</w:t>
      </w:r>
    </w:p>
    <w:p w14:paraId="7D23E32D" w14:textId="77777777" w:rsidR="00694D1A" w:rsidRPr="00D743B3" w:rsidRDefault="00694D1A" w:rsidP="00694D1A">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neobstoju izključitvenih razlogov in pooblastilo (OBR-2);</w:t>
      </w:r>
    </w:p>
    <w:p w14:paraId="64CF2164" w14:textId="77777777" w:rsidR="00694D1A" w:rsidRDefault="00694D1A" w:rsidP="00694D1A">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udeležbi fizičnih in pravnih oseb v lastništvu ponudnika (OBR-5);</w:t>
      </w:r>
    </w:p>
    <w:p w14:paraId="32CB74AD" w14:textId="3D6428CF" w:rsidR="007949D2" w:rsidRPr="007949D2" w:rsidRDefault="007949D2" w:rsidP="007949D2">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7949D2">
        <w:rPr>
          <w:rFonts w:asciiTheme="minorHAnsi" w:hAnsiTheme="minorHAnsi" w:cstheme="minorHAnsi"/>
          <w:b/>
          <w:bCs/>
          <w:sz w:val="24"/>
          <w:szCs w:val="24"/>
        </w:rPr>
        <w:t>Obrazec izjave gospodarskega subjekta (OBR-8);</w:t>
      </w:r>
    </w:p>
    <w:p w14:paraId="117A0C6E" w14:textId="1898CA6C" w:rsidR="00E8593C" w:rsidRPr="00E8593C" w:rsidRDefault="00E8593C" w:rsidP="00E8593C">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 xml:space="preserve">Obrazec popisa </w:t>
      </w:r>
      <w:r w:rsidR="00F1507E">
        <w:rPr>
          <w:rFonts w:asciiTheme="minorHAnsi" w:hAnsiTheme="minorHAnsi" w:cstheme="minorHAnsi"/>
          <w:b/>
          <w:bCs/>
          <w:sz w:val="24"/>
          <w:szCs w:val="24"/>
        </w:rPr>
        <w:t>storitev</w:t>
      </w:r>
      <w:r>
        <w:rPr>
          <w:rFonts w:asciiTheme="minorHAnsi" w:hAnsiTheme="minorHAnsi" w:cstheme="minorHAnsi"/>
          <w:b/>
          <w:bCs/>
          <w:sz w:val="24"/>
          <w:szCs w:val="24"/>
        </w:rPr>
        <w:t>,</w:t>
      </w:r>
    </w:p>
    <w:p w14:paraId="7940F6D4" w14:textId="6C8E35F4" w:rsidR="00694D1A" w:rsidRDefault="00694D1A" w:rsidP="00694D1A">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ESPD obrazec</w:t>
      </w:r>
      <w:r w:rsidR="00E8593C">
        <w:rPr>
          <w:rFonts w:asciiTheme="minorHAnsi" w:hAnsiTheme="minorHAnsi" w:cstheme="minorHAnsi"/>
          <w:b/>
          <w:bCs/>
          <w:sz w:val="24"/>
          <w:szCs w:val="24"/>
        </w:rPr>
        <w:t>.</w:t>
      </w:r>
    </w:p>
    <w:p w14:paraId="66CED7DF" w14:textId="77777777" w:rsidR="00632060" w:rsidRPr="00400682"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61C65295" w14:textId="77777777" w:rsidR="003B65C0"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Obrazci morajo biti v .pdf obliki ali drugem ustreznem formatu. ESPD obrazec mora biti priložen v xml. obliki.</w:t>
      </w:r>
      <w:r w:rsidR="00632060" w:rsidRPr="00400682">
        <w:rPr>
          <w:rFonts w:asciiTheme="minorHAnsi" w:hAnsiTheme="minorHAnsi" w:cstheme="minorHAnsi"/>
          <w:sz w:val="24"/>
          <w:szCs w:val="24"/>
        </w:rPr>
        <w:t xml:space="preserve"> </w:t>
      </w:r>
    </w:p>
    <w:p w14:paraId="11430497" w14:textId="79939F10" w:rsidR="003B65C0" w:rsidRDefault="003B65C0">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Obrazec popisa </w:t>
      </w:r>
      <w:r w:rsidR="00F1507E">
        <w:rPr>
          <w:rFonts w:asciiTheme="minorHAnsi" w:hAnsiTheme="minorHAnsi" w:cstheme="minorHAnsi"/>
          <w:sz w:val="24"/>
          <w:szCs w:val="24"/>
        </w:rPr>
        <w:t>storitev</w:t>
      </w:r>
      <w:r>
        <w:rPr>
          <w:rFonts w:asciiTheme="minorHAnsi" w:hAnsiTheme="minorHAnsi" w:cstheme="minorHAnsi"/>
          <w:sz w:val="24"/>
          <w:szCs w:val="24"/>
        </w:rPr>
        <w:t xml:space="preserve"> priloži ponudnik izpolnjenega v MS Excel formatu v razdelek »Drug</w:t>
      </w:r>
      <w:r w:rsidR="00386E24">
        <w:rPr>
          <w:rFonts w:asciiTheme="minorHAnsi" w:hAnsiTheme="minorHAnsi" w:cstheme="minorHAnsi"/>
          <w:sz w:val="24"/>
          <w:szCs w:val="24"/>
        </w:rPr>
        <w:t>i</w:t>
      </w:r>
      <w:r>
        <w:rPr>
          <w:rFonts w:asciiTheme="minorHAnsi" w:hAnsiTheme="minorHAnsi" w:cstheme="minorHAnsi"/>
          <w:sz w:val="24"/>
          <w:szCs w:val="24"/>
        </w:rPr>
        <w:t xml:space="preserve"> dokumenti«.</w:t>
      </w:r>
    </w:p>
    <w:p w14:paraId="6F67E9D8" w14:textId="445EBA82" w:rsidR="001405AE" w:rsidRPr="00400682" w:rsidRDefault="00632060">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Poleg zgoraj navedenih obrazcev ponudnik priloži še ostala </w:t>
      </w:r>
      <w:r w:rsidR="00342CA0">
        <w:rPr>
          <w:rFonts w:asciiTheme="minorHAnsi" w:hAnsiTheme="minorHAnsi" w:cstheme="minorHAnsi"/>
          <w:sz w:val="24"/>
          <w:szCs w:val="24"/>
        </w:rPr>
        <w:t>morebitna</w:t>
      </w:r>
      <w:r w:rsidRPr="00400682">
        <w:rPr>
          <w:rFonts w:asciiTheme="minorHAnsi" w:hAnsiTheme="minorHAnsi" w:cstheme="minorHAnsi"/>
          <w:sz w:val="24"/>
          <w:szCs w:val="24"/>
        </w:rPr>
        <w:t xml:space="preserve"> </w:t>
      </w:r>
      <w:r w:rsidR="00694D1A">
        <w:rPr>
          <w:rFonts w:asciiTheme="minorHAnsi" w:hAnsiTheme="minorHAnsi" w:cstheme="minorHAnsi"/>
          <w:sz w:val="24"/>
          <w:szCs w:val="24"/>
        </w:rPr>
        <w:t xml:space="preserve">ostala </w:t>
      </w:r>
      <w:r w:rsidRPr="00400682">
        <w:rPr>
          <w:rFonts w:asciiTheme="minorHAnsi" w:hAnsiTheme="minorHAnsi" w:cstheme="minorHAnsi"/>
          <w:sz w:val="24"/>
          <w:szCs w:val="24"/>
        </w:rPr>
        <w:t>dokazila, ki so navedena v 7. členu razpisne dokumentacije.</w:t>
      </w:r>
    </w:p>
    <w:p w14:paraId="3C16FBE8" w14:textId="77777777" w:rsidR="001405AE" w:rsidRPr="00400682"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400682" w:rsidRDefault="001405AE">
      <w:pPr>
        <w:pStyle w:val="Naslov3"/>
        <w:ind w:left="284"/>
        <w:rPr>
          <w:rFonts w:asciiTheme="minorHAnsi" w:hAnsiTheme="minorHAnsi" w:cstheme="minorHAnsi"/>
          <w:sz w:val="24"/>
          <w:szCs w:val="24"/>
        </w:rPr>
      </w:pPr>
      <w:bookmarkStart w:id="9" w:name="_Toc154408871"/>
      <w:r w:rsidRPr="00400682">
        <w:rPr>
          <w:rFonts w:asciiTheme="minorHAnsi" w:hAnsiTheme="minorHAnsi" w:cstheme="minorHAnsi"/>
          <w:sz w:val="24"/>
          <w:szCs w:val="24"/>
        </w:rPr>
        <w:t>1.7 Pogoji za priznanje sposobnosti</w:t>
      </w:r>
      <w:bookmarkEnd w:id="9"/>
      <w:r w:rsidRPr="00400682">
        <w:rPr>
          <w:rFonts w:asciiTheme="minorHAnsi" w:hAnsiTheme="minorHAnsi" w:cstheme="minorHAnsi"/>
          <w:sz w:val="24"/>
          <w:szCs w:val="24"/>
        </w:rPr>
        <w:t xml:space="preserve"> </w:t>
      </w:r>
    </w:p>
    <w:p w14:paraId="756E6F71" w14:textId="77777777" w:rsidR="001405AE" w:rsidRPr="00400682"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7. člen</w:t>
      </w:r>
    </w:p>
    <w:p w14:paraId="6FD12F1F" w14:textId="77777777" w:rsidR="001405AE" w:rsidRPr="00400682"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b/>
          <w:sz w:val="24"/>
          <w:szCs w:val="24"/>
        </w:rPr>
        <w:t>RAZLOGI ZA IZKLJUČITEV</w:t>
      </w:r>
    </w:p>
    <w:p w14:paraId="584D3DB4" w14:textId="77777777" w:rsidR="001405AE" w:rsidRPr="00400682"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Neobstoj izključitvenih razlogov ponudnik dokazuje z izpolnjenim ESPD obrazcem. </w:t>
      </w:r>
    </w:p>
    <w:p w14:paraId="4E8F1B24" w14:textId="77777777" w:rsidR="001405AE" w:rsidRPr="00400682"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400682" w:rsidRDefault="001405AE">
      <w:pPr>
        <w:autoSpaceDE w:val="0"/>
        <w:rPr>
          <w:rFonts w:asciiTheme="minorHAnsi" w:hAnsiTheme="minorHAnsi" w:cstheme="minorHAnsi"/>
          <w:sz w:val="24"/>
          <w:szCs w:val="24"/>
        </w:rPr>
      </w:pPr>
    </w:p>
    <w:p w14:paraId="24F0724C" w14:textId="53345F1A"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ESPD gospodarski subjekt uvozi od naročnika, ga izpolni na spletni strani</w:t>
      </w:r>
      <w:r w:rsidR="000E0CC6">
        <w:rPr>
          <w:rFonts w:asciiTheme="minorHAnsi" w:hAnsiTheme="minorHAnsi" w:cstheme="minorHAnsi"/>
          <w:sz w:val="24"/>
          <w:szCs w:val="24"/>
        </w:rPr>
        <w:t xml:space="preserve"> </w:t>
      </w:r>
      <w:hyperlink r:id="rId29" w:history="1">
        <w:r w:rsidR="000E0CC6" w:rsidRPr="000E0CC6">
          <w:rPr>
            <w:rStyle w:val="Hiperpovezava"/>
            <w:rFonts w:asciiTheme="minorHAnsi" w:hAnsiTheme="minorHAnsi" w:cstheme="minorHAnsi"/>
            <w:sz w:val="24"/>
            <w:szCs w:val="24"/>
          </w:rPr>
          <w:t>https://ejn.gov.si/espd</w:t>
        </w:r>
      </w:hyperlink>
      <w:r w:rsidR="000E0CC6" w:rsidRPr="000E0CC6">
        <w:rPr>
          <w:rStyle w:val="Hiperpovezava"/>
          <w:rFonts w:asciiTheme="minorHAnsi" w:hAnsiTheme="minorHAnsi" w:cstheme="minorHAnsi"/>
          <w:sz w:val="24"/>
          <w:szCs w:val="24"/>
        </w:rPr>
        <w:t xml:space="preserve"> </w:t>
      </w:r>
      <w:r w:rsidRPr="000E0CC6">
        <w:rPr>
          <w:rStyle w:val="Hiperpovezava"/>
        </w:rPr>
        <w:t xml:space="preserve">  </w:t>
      </w:r>
      <w:r w:rsidRPr="000E0CC6">
        <w:rPr>
          <w:rFonts w:asciiTheme="minorHAnsi" w:hAnsiTheme="minorHAnsi" w:cstheme="minorHAnsi"/>
          <w:sz w:val="24"/>
          <w:szCs w:val="24"/>
        </w:rPr>
        <w:t>ter</w:t>
      </w:r>
      <w:r w:rsidRPr="00400682">
        <w:rPr>
          <w:rFonts w:asciiTheme="minorHAnsi" w:hAnsiTheme="minorHAnsi" w:cstheme="minorHAnsi"/>
          <w:sz w:val="24"/>
          <w:szCs w:val="24"/>
        </w:rPr>
        <w:t xml:space="preserve"> ga v elektronski obliki predloži v ponudbi. </w:t>
      </w:r>
    </w:p>
    <w:p w14:paraId="375D9E0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16B714" w14:textId="77777777" w:rsidR="001405AE" w:rsidRPr="00400682"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400682"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400682"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05FDA58A" w14:textId="77777777" w:rsidR="003B65C0" w:rsidRPr="003B65C0" w:rsidRDefault="003B65C0" w:rsidP="003B65C0">
      <w:pPr>
        <w:widowControl w:val="0"/>
        <w:spacing w:line="266" w:lineRule="exact"/>
        <w:jc w:val="both"/>
        <w:rPr>
          <w:rFonts w:asciiTheme="minorHAnsi" w:hAnsiTheme="minorHAnsi" w:cstheme="minorHAnsi"/>
          <w:sz w:val="24"/>
          <w:szCs w:val="24"/>
        </w:rPr>
      </w:pPr>
    </w:p>
    <w:p w14:paraId="6EC44891"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Gospodarski subjekt potrdi izpolnjevanje tega pogoja s predložitvijo izpolnjenega in podpisanega ESPD in OBR-2 obrazca.</w:t>
      </w:r>
    </w:p>
    <w:p w14:paraId="7B20CDAC" w14:textId="77777777" w:rsidR="003B65C0" w:rsidRPr="003B65C0" w:rsidRDefault="003B65C0" w:rsidP="003B65C0">
      <w:pPr>
        <w:widowControl w:val="0"/>
        <w:spacing w:line="266" w:lineRule="exact"/>
        <w:jc w:val="both"/>
        <w:rPr>
          <w:rFonts w:asciiTheme="minorHAnsi" w:hAnsiTheme="minorHAnsi" w:cstheme="minorHAnsi"/>
          <w:i/>
          <w:sz w:val="24"/>
          <w:szCs w:val="24"/>
        </w:rPr>
      </w:pPr>
    </w:p>
    <w:p w14:paraId="347F2803"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Naročnik bo izpolnjevanje omenjenega pogoja preveril z aplikacijo e-Dosje oz. v uradnih registrih in evidencah.</w:t>
      </w:r>
    </w:p>
    <w:p w14:paraId="62A7E17F" w14:textId="77777777" w:rsidR="00FE0463" w:rsidRPr="00400682" w:rsidRDefault="00FE0463" w:rsidP="00FE0463">
      <w:pPr>
        <w:widowControl w:val="0"/>
        <w:spacing w:line="266" w:lineRule="exact"/>
        <w:jc w:val="both"/>
        <w:rPr>
          <w:rFonts w:asciiTheme="minorHAnsi" w:hAnsiTheme="minorHAnsi" w:cstheme="minorHAnsi"/>
          <w:i/>
          <w:sz w:val="24"/>
          <w:szCs w:val="24"/>
        </w:rPr>
      </w:pPr>
    </w:p>
    <w:p w14:paraId="26ACE185" w14:textId="77777777" w:rsidR="0095032B" w:rsidRPr="00400682" w:rsidRDefault="0095032B" w:rsidP="00FE0463">
      <w:pPr>
        <w:widowControl w:val="0"/>
        <w:spacing w:line="266" w:lineRule="exact"/>
        <w:jc w:val="both"/>
        <w:rPr>
          <w:rFonts w:asciiTheme="minorHAnsi" w:hAnsiTheme="minorHAnsi" w:cstheme="minorHAnsi"/>
          <w:sz w:val="24"/>
          <w:szCs w:val="24"/>
        </w:rPr>
      </w:pPr>
    </w:p>
    <w:p w14:paraId="0F148352" w14:textId="5A79F109" w:rsidR="00FF60D5" w:rsidRDefault="00F96B09" w:rsidP="00F96B0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F96B09">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znaša 50 ali več EUR. </w:t>
      </w:r>
    </w:p>
    <w:p w14:paraId="768A1339" w14:textId="4BF6EBF5" w:rsidR="00F96B09" w:rsidRPr="00F96B09" w:rsidRDefault="00F96B09" w:rsidP="00FF60D5">
      <w:pPr>
        <w:widowControl w:val="0"/>
        <w:suppressAutoHyphens w:val="0"/>
        <w:spacing w:line="266" w:lineRule="exact"/>
        <w:ind w:left="567"/>
        <w:jc w:val="both"/>
        <w:rPr>
          <w:rFonts w:asciiTheme="minorHAnsi" w:hAnsiTheme="minorHAnsi" w:cstheme="minorHAnsi"/>
          <w:b/>
          <w:sz w:val="24"/>
          <w:szCs w:val="24"/>
        </w:rPr>
      </w:pPr>
      <w:r w:rsidRPr="00FF60D5">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8C1688">
        <w:rPr>
          <w:rFonts w:asciiTheme="minorHAnsi" w:hAnsiTheme="minorHAnsi" w:cstheme="minorHAnsi"/>
          <w:b/>
          <w:sz w:val="24"/>
          <w:szCs w:val="24"/>
        </w:rPr>
        <w:t>do</w:t>
      </w:r>
      <w:r w:rsidRPr="00FF60D5">
        <w:rPr>
          <w:rFonts w:asciiTheme="minorHAnsi" w:hAnsiTheme="minorHAnsi" w:cstheme="minorHAnsi"/>
          <w:b/>
          <w:sz w:val="24"/>
          <w:szCs w:val="24"/>
        </w:rPr>
        <w:t xml:space="preserve"> roka za oddajo ponudbe.</w:t>
      </w:r>
    </w:p>
    <w:p w14:paraId="424C7DD1" w14:textId="77777777" w:rsidR="003B65C0" w:rsidRPr="003B65C0" w:rsidRDefault="003B65C0" w:rsidP="00333E16">
      <w:pPr>
        <w:widowControl w:val="0"/>
        <w:spacing w:line="266" w:lineRule="exact"/>
        <w:jc w:val="both"/>
        <w:rPr>
          <w:rFonts w:asciiTheme="minorHAnsi" w:hAnsiTheme="minorHAnsi" w:cstheme="minorHAnsi"/>
          <w:sz w:val="24"/>
          <w:szCs w:val="24"/>
        </w:rPr>
      </w:pPr>
    </w:p>
    <w:p w14:paraId="0B839C30"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Gospodarski subjekt potrdi izpolnjevanje tega pogoja s predložitvijo izpolnjenega in podpisanega ESPD in OBR-2 obrazca.</w:t>
      </w:r>
    </w:p>
    <w:p w14:paraId="530B8812" w14:textId="77777777" w:rsidR="003B65C0" w:rsidRPr="003B65C0" w:rsidRDefault="003B65C0" w:rsidP="003B65C0">
      <w:pPr>
        <w:widowControl w:val="0"/>
        <w:spacing w:line="266" w:lineRule="exact"/>
        <w:jc w:val="both"/>
        <w:rPr>
          <w:rFonts w:asciiTheme="minorHAnsi" w:hAnsiTheme="minorHAnsi" w:cstheme="minorHAnsi"/>
          <w:i/>
          <w:sz w:val="24"/>
          <w:szCs w:val="24"/>
        </w:rPr>
      </w:pPr>
    </w:p>
    <w:p w14:paraId="7C7001F0"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Naročnik bo izpolnjevanje omenjenega pogoja preveril z aplikacijo e-Dosje oz. v uradnih registrih in evidencah.</w:t>
      </w:r>
    </w:p>
    <w:p w14:paraId="538B1E80" w14:textId="77777777" w:rsidR="0095032B" w:rsidRPr="00400682"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400682"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24EE851" w14:textId="77777777" w:rsidR="003B65C0" w:rsidRPr="003B65C0" w:rsidRDefault="003B65C0" w:rsidP="00333E16">
      <w:pPr>
        <w:widowControl w:val="0"/>
        <w:spacing w:line="266" w:lineRule="exact"/>
        <w:jc w:val="both"/>
        <w:rPr>
          <w:rFonts w:asciiTheme="minorHAnsi" w:hAnsiTheme="minorHAnsi" w:cstheme="minorHAnsi"/>
          <w:sz w:val="24"/>
          <w:szCs w:val="24"/>
        </w:rPr>
      </w:pPr>
    </w:p>
    <w:p w14:paraId="08335E25"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Gospodarski subjekt potrdi izpolnjevanje tega pogoja s predložitvijo izpolnjenega in podpisanega ESPD in OBR-2 obrazca.</w:t>
      </w:r>
    </w:p>
    <w:p w14:paraId="35AF6871" w14:textId="77777777" w:rsidR="003B65C0" w:rsidRPr="003B65C0" w:rsidRDefault="003B65C0" w:rsidP="003B65C0">
      <w:pPr>
        <w:widowControl w:val="0"/>
        <w:spacing w:line="266" w:lineRule="exact"/>
        <w:jc w:val="both"/>
        <w:rPr>
          <w:rFonts w:asciiTheme="minorHAnsi" w:hAnsiTheme="minorHAnsi" w:cstheme="minorHAnsi"/>
          <w:i/>
          <w:sz w:val="24"/>
          <w:szCs w:val="24"/>
        </w:rPr>
      </w:pPr>
    </w:p>
    <w:p w14:paraId="254676F7"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Naročnik bo izpolnjevanje omenjenega pogoja preveril z aplikacijo e-Dosje oz. v uradnih registrih in evidencah.</w:t>
      </w:r>
    </w:p>
    <w:p w14:paraId="600E4292" w14:textId="77777777" w:rsidR="0095032B" w:rsidRPr="00400682" w:rsidRDefault="0095032B" w:rsidP="0095032B">
      <w:pPr>
        <w:widowControl w:val="0"/>
        <w:spacing w:line="266" w:lineRule="exact"/>
        <w:ind w:left="567"/>
        <w:jc w:val="both"/>
        <w:rPr>
          <w:rFonts w:asciiTheme="minorHAnsi" w:hAnsiTheme="minorHAnsi" w:cstheme="minorHAnsi"/>
          <w:i/>
          <w:sz w:val="24"/>
          <w:szCs w:val="24"/>
        </w:rPr>
      </w:pPr>
    </w:p>
    <w:p w14:paraId="1E1CB81A" w14:textId="77777777" w:rsidR="0095032B" w:rsidRPr="00400682" w:rsidRDefault="0095032B" w:rsidP="0095032B">
      <w:pPr>
        <w:widowControl w:val="0"/>
        <w:spacing w:line="266" w:lineRule="exact"/>
        <w:ind w:left="567"/>
        <w:jc w:val="both"/>
        <w:rPr>
          <w:rFonts w:asciiTheme="minorHAnsi" w:hAnsiTheme="minorHAnsi" w:cstheme="minorHAnsi"/>
          <w:sz w:val="24"/>
          <w:szCs w:val="24"/>
        </w:rPr>
      </w:pPr>
    </w:p>
    <w:p w14:paraId="4ECF87D9" w14:textId="77777777" w:rsidR="0095032B" w:rsidRPr="00400682"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A9B77D6" w14:textId="77777777" w:rsidR="0095032B" w:rsidRPr="00400682" w:rsidRDefault="0095032B" w:rsidP="0095032B">
      <w:pPr>
        <w:widowControl w:val="0"/>
        <w:spacing w:line="266" w:lineRule="exact"/>
        <w:ind w:left="567"/>
        <w:jc w:val="both"/>
        <w:rPr>
          <w:rFonts w:asciiTheme="minorHAnsi" w:hAnsiTheme="minorHAnsi" w:cstheme="minorHAnsi"/>
          <w:sz w:val="24"/>
          <w:szCs w:val="24"/>
        </w:rPr>
      </w:pPr>
    </w:p>
    <w:p w14:paraId="1FDED598" w14:textId="77777777" w:rsidR="00333E16" w:rsidRPr="003B65C0" w:rsidRDefault="00333E16" w:rsidP="00333E16">
      <w:pPr>
        <w:widowControl w:val="0"/>
        <w:spacing w:line="266" w:lineRule="exact"/>
        <w:ind w:left="567"/>
        <w:jc w:val="both"/>
        <w:rPr>
          <w:rFonts w:asciiTheme="minorHAnsi" w:hAnsiTheme="minorHAnsi" w:cstheme="minorHAnsi"/>
          <w:sz w:val="24"/>
          <w:szCs w:val="24"/>
        </w:rPr>
      </w:pPr>
      <w:r w:rsidRPr="003B65C0">
        <w:rPr>
          <w:rFonts w:asciiTheme="minorHAnsi" w:hAnsiTheme="minorHAnsi" w:cstheme="minorHAnsi"/>
          <w:sz w:val="24"/>
          <w:szCs w:val="24"/>
        </w:rPr>
        <w:t xml:space="preserve">V primeru skupne ponudbe mora pogoj izpolnjevati vsak izmed partnerjev, v primeru, da gospodarski subjekt nastopa s podizvajalci, morajo pogoj izpolniti tudi podizvajalci. </w:t>
      </w:r>
    </w:p>
    <w:p w14:paraId="42B4DF71" w14:textId="77777777" w:rsidR="00333E16" w:rsidRPr="003B65C0" w:rsidRDefault="00333E16" w:rsidP="00333E16">
      <w:pPr>
        <w:widowControl w:val="0"/>
        <w:spacing w:line="266" w:lineRule="exact"/>
        <w:ind w:left="567"/>
        <w:jc w:val="both"/>
        <w:rPr>
          <w:rFonts w:asciiTheme="minorHAnsi" w:hAnsiTheme="minorHAnsi" w:cstheme="minorHAnsi"/>
          <w:sz w:val="24"/>
          <w:szCs w:val="24"/>
        </w:rPr>
      </w:pPr>
    </w:p>
    <w:p w14:paraId="2FECC6DF" w14:textId="77777777" w:rsidR="00333E16" w:rsidRPr="003B65C0" w:rsidRDefault="00333E16" w:rsidP="00333E16">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Gospodarski subjekt potrdi izpolnjevanje tega pogoja s predložitvijo izpolnjenega in podpisanega ESPD in OBR-2 obrazca.</w:t>
      </w:r>
    </w:p>
    <w:p w14:paraId="2996242B" w14:textId="77777777" w:rsidR="00333E16" w:rsidRPr="003B65C0" w:rsidRDefault="00333E16" w:rsidP="00333E16">
      <w:pPr>
        <w:widowControl w:val="0"/>
        <w:spacing w:line="266" w:lineRule="exact"/>
        <w:jc w:val="both"/>
        <w:rPr>
          <w:rFonts w:asciiTheme="minorHAnsi" w:hAnsiTheme="minorHAnsi" w:cstheme="minorHAnsi"/>
          <w:i/>
          <w:sz w:val="24"/>
          <w:szCs w:val="24"/>
        </w:rPr>
      </w:pPr>
    </w:p>
    <w:p w14:paraId="7FF64036" w14:textId="77777777" w:rsidR="00333E16" w:rsidRPr="003B65C0" w:rsidRDefault="00333E16" w:rsidP="00333E16">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Naročnik bo izpolnjevanje omenjenega pogoja preveril z aplikacijo e-Dosje oz. v uradnih registrih in evidencah.</w:t>
      </w:r>
    </w:p>
    <w:p w14:paraId="433E7E8E" w14:textId="77777777" w:rsidR="0095032B" w:rsidRPr="00400682" w:rsidRDefault="0095032B" w:rsidP="0095032B">
      <w:pPr>
        <w:widowControl w:val="0"/>
        <w:spacing w:line="266" w:lineRule="exact"/>
        <w:ind w:left="567"/>
        <w:jc w:val="both"/>
        <w:rPr>
          <w:rFonts w:asciiTheme="minorHAnsi" w:hAnsiTheme="minorHAnsi" w:cstheme="minorHAnsi"/>
          <w:i/>
          <w:sz w:val="24"/>
          <w:szCs w:val="24"/>
        </w:rPr>
      </w:pPr>
    </w:p>
    <w:p w14:paraId="19172232" w14:textId="77777777" w:rsidR="00333E16" w:rsidRPr="00333E16" w:rsidRDefault="00333E16" w:rsidP="00333E16">
      <w:pPr>
        <w:widowControl w:val="0"/>
        <w:spacing w:line="266" w:lineRule="exact"/>
        <w:ind w:left="567"/>
        <w:jc w:val="both"/>
        <w:rPr>
          <w:rFonts w:asciiTheme="minorHAnsi" w:hAnsiTheme="minorHAnsi" w:cstheme="minorHAnsi"/>
          <w:sz w:val="24"/>
          <w:szCs w:val="24"/>
        </w:rPr>
      </w:pPr>
      <w:r w:rsidRPr="00333E16">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33690384" w14:textId="77777777" w:rsidR="0095032B" w:rsidRPr="00400682" w:rsidRDefault="0095032B" w:rsidP="0095032B">
      <w:pPr>
        <w:widowControl w:val="0"/>
        <w:spacing w:line="266" w:lineRule="exact"/>
        <w:ind w:left="567"/>
        <w:jc w:val="both"/>
        <w:rPr>
          <w:rFonts w:asciiTheme="minorHAnsi" w:hAnsiTheme="minorHAnsi" w:cstheme="minorHAnsi"/>
          <w:i/>
          <w:sz w:val="24"/>
          <w:szCs w:val="24"/>
        </w:rPr>
      </w:pPr>
    </w:p>
    <w:p w14:paraId="5EB89C8B" w14:textId="77777777" w:rsidR="0095032B" w:rsidRDefault="0095032B" w:rsidP="0095032B">
      <w:pPr>
        <w:widowControl w:val="0"/>
        <w:spacing w:line="266" w:lineRule="exact"/>
        <w:ind w:left="567"/>
        <w:jc w:val="both"/>
        <w:rPr>
          <w:rFonts w:asciiTheme="minorHAnsi" w:hAnsiTheme="minorHAnsi" w:cstheme="minorHAnsi"/>
          <w:sz w:val="24"/>
          <w:szCs w:val="24"/>
        </w:rPr>
      </w:pPr>
    </w:p>
    <w:p w14:paraId="63C9E173" w14:textId="77777777" w:rsidR="003301BD" w:rsidRDefault="003301BD" w:rsidP="0095032B">
      <w:pPr>
        <w:widowControl w:val="0"/>
        <w:spacing w:line="266" w:lineRule="exact"/>
        <w:ind w:left="567"/>
        <w:jc w:val="both"/>
        <w:rPr>
          <w:rFonts w:asciiTheme="minorHAnsi" w:hAnsiTheme="minorHAnsi" w:cstheme="minorHAnsi"/>
          <w:sz w:val="24"/>
          <w:szCs w:val="24"/>
        </w:rPr>
      </w:pPr>
    </w:p>
    <w:p w14:paraId="33721F2B" w14:textId="77777777" w:rsidR="003301BD" w:rsidRDefault="003301BD" w:rsidP="0095032B">
      <w:pPr>
        <w:widowControl w:val="0"/>
        <w:spacing w:line="266" w:lineRule="exact"/>
        <w:ind w:left="567"/>
        <w:jc w:val="both"/>
        <w:rPr>
          <w:rFonts w:asciiTheme="minorHAnsi" w:hAnsiTheme="minorHAnsi" w:cstheme="minorHAnsi"/>
          <w:sz w:val="24"/>
          <w:szCs w:val="24"/>
        </w:rPr>
      </w:pPr>
    </w:p>
    <w:p w14:paraId="15CE4A63" w14:textId="77777777" w:rsidR="003301BD" w:rsidRDefault="003301BD" w:rsidP="0095032B">
      <w:pPr>
        <w:widowControl w:val="0"/>
        <w:spacing w:line="266" w:lineRule="exact"/>
        <w:ind w:left="567"/>
        <w:jc w:val="both"/>
        <w:rPr>
          <w:rFonts w:asciiTheme="minorHAnsi" w:hAnsiTheme="minorHAnsi" w:cstheme="minorHAnsi"/>
          <w:sz w:val="24"/>
          <w:szCs w:val="24"/>
        </w:rPr>
      </w:pPr>
    </w:p>
    <w:p w14:paraId="2B6DA6F7" w14:textId="77777777" w:rsidR="003301BD" w:rsidRPr="00400682" w:rsidRDefault="003301BD" w:rsidP="0095032B">
      <w:pPr>
        <w:widowControl w:val="0"/>
        <w:spacing w:line="266" w:lineRule="exact"/>
        <w:ind w:left="567"/>
        <w:jc w:val="both"/>
        <w:rPr>
          <w:rFonts w:asciiTheme="minorHAnsi" w:hAnsiTheme="minorHAnsi" w:cstheme="minorHAnsi"/>
          <w:sz w:val="24"/>
          <w:szCs w:val="24"/>
        </w:rPr>
      </w:pPr>
    </w:p>
    <w:p w14:paraId="6B5A662C" w14:textId="77777777" w:rsidR="0095032B" w:rsidRPr="00333E16" w:rsidRDefault="0095032B" w:rsidP="0095032B">
      <w:pPr>
        <w:widowControl w:val="0"/>
        <w:spacing w:line="266" w:lineRule="exact"/>
        <w:ind w:left="567"/>
        <w:jc w:val="both"/>
        <w:rPr>
          <w:rFonts w:asciiTheme="minorHAnsi" w:hAnsiTheme="minorHAnsi" w:cstheme="minorHAnsi"/>
          <w:b/>
          <w:bCs/>
          <w:sz w:val="24"/>
          <w:szCs w:val="24"/>
        </w:rPr>
      </w:pPr>
      <w:r w:rsidRPr="00333E16">
        <w:rPr>
          <w:rFonts w:asciiTheme="minorHAnsi" w:hAnsiTheme="minorHAnsi" w:cstheme="minorHAnsi"/>
          <w:b/>
          <w:bCs/>
          <w:sz w:val="24"/>
          <w:szCs w:val="24"/>
        </w:rPr>
        <w:t>USTREZNOST ZA OPRAVLJANJE POKLICNE DEJAVNOSTI</w:t>
      </w:r>
    </w:p>
    <w:p w14:paraId="060E927C" w14:textId="77777777" w:rsidR="0095032B" w:rsidRPr="00400682"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400682"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400682"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400682" w:rsidRDefault="0095032B" w:rsidP="0095032B">
      <w:pPr>
        <w:widowControl w:val="0"/>
        <w:spacing w:line="266" w:lineRule="exact"/>
        <w:ind w:left="567"/>
        <w:jc w:val="both"/>
        <w:rPr>
          <w:rFonts w:asciiTheme="minorHAnsi" w:hAnsiTheme="minorHAnsi" w:cstheme="minorHAnsi"/>
          <w:sz w:val="24"/>
          <w:szCs w:val="24"/>
        </w:rPr>
      </w:pPr>
      <w:r w:rsidRPr="00400682">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Default="0095032B" w:rsidP="0095032B">
      <w:pPr>
        <w:widowControl w:val="0"/>
        <w:spacing w:line="266" w:lineRule="exact"/>
        <w:ind w:left="567"/>
        <w:jc w:val="both"/>
        <w:rPr>
          <w:rFonts w:asciiTheme="minorHAnsi" w:hAnsiTheme="minorHAnsi" w:cstheme="minorHAnsi"/>
          <w:sz w:val="24"/>
          <w:szCs w:val="24"/>
        </w:rPr>
      </w:pPr>
      <w:r w:rsidRPr="00400682">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400682">
        <w:rPr>
          <w:rFonts w:asciiTheme="minorHAnsi" w:hAnsiTheme="minorHAnsi" w:cstheme="minorHAnsi"/>
          <w:sz w:val="24"/>
          <w:szCs w:val="24"/>
        </w:rPr>
        <w:t>.</w:t>
      </w:r>
    </w:p>
    <w:p w14:paraId="732E0861" w14:textId="77777777" w:rsidR="00793D29" w:rsidRDefault="00793D29" w:rsidP="0095032B">
      <w:pPr>
        <w:widowControl w:val="0"/>
        <w:spacing w:line="266" w:lineRule="exact"/>
        <w:ind w:left="567"/>
        <w:jc w:val="both"/>
        <w:rPr>
          <w:rFonts w:asciiTheme="minorHAnsi" w:hAnsiTheme="minorHAnsi" w:cstheme="minorHAnsi"/>
          <w:sz w:val="24"/>
          <w:szCs w:val="24"/>
        </w:rPr>
      </w:pPr>
    </w:p>
    <w:p w14:paraId="2778AA65" w14:textId="3EA40641" w:rsidR="00793D29" w:rsidRPr="00793D29" w:rsidRDefault="00793D29" w:rsidP="00793D29">
      <w:pPr>
        <w:widowControl w:val="0"/>
        <w:spacing w:line="266" w:lineRule="exact"/>
        <w:ind w:left="567"/>
        <w:jc w:val="both"/>
        <w:rPr>
          <w:rFonts w:asciiTheme="minorHAnsi" w:hAnsiTheme="minorHAnsi" w:cstheme="minorHAnsi"/>
          <w:sz w:val="24"/>
          <w:szCs w:val="24"/>
        </w:rPr>
      </w:pPr>
      <w:r w:rsidRPr="00400682">
        <w:rPr>
          <w:rFonts w:asciiTheme="minorHAnsi" w:hAnsiTheme="minorHAnsi" w:cstheme="minorHAnsi"/>
          <w:sz w:val="24"/>
          <w:szCs w:val="24"/>
        </w:rPr>
        <w:t>Gospodarski subjekt</w:t>
      </w:r>
      <w:r w:rsidRPr="00793D29">
        <w:rPr>
          <w:rFonts w:asciiTheme="minorHAnsi" w:hAnsiTheme="minorHAnsi" w:cstheme="minorHAnsi"/>
          <w:sz w:val="24"/>
          <w:szCs w:val="24"/>
        </w:rPr>
        <w:t xml:space="preserve"> mora izpolnjevati zahtevane pogoje iz </w:t>
      </w:r>
      <w:r w:rsidR="00161BF7">
        <w:rPr>
          <w:rFonts w:asciiTheme="minorHAnsi" w:hAnsiTheme="minorHAnsi" w:cstheme="minorHAnsi"/>
          <w:sz w:val="24"/>
          <w:szCs w:val="24"/>
        </w:rPr>
        <w:t xml:space="preserve">ZPSto-2 </w:t>
      </w:r>
      <w:r w:rsidRPr="00793D29">
        <w:rPr>
          <w:rFonts w:asciiTheme="minorHAnsi" w:hAnsiTheme="minorHAnsi" w:cstheme="minorHAnsi"/>
          <w:sz w:val="24"/>
          <w:szCs w:val="24"/>
        </w:rPr>
        <w:t>in imeti potrebna dovoljenja Agencije za komunikacijska omrežja in storitve Republike Slovenije (</w:t>
      </w:r>
      <w:r w:rsidR="00161BF7">
        <w:rPr>
          <w:rFonts w:asciiTheme="minorHAnsi" w:hAnsiTheme="minorHAnsi" w:cstheme="minorHAnsi"/>
          <w:sz w:val="24"/>
          <w:szCs w:val="24"/>
        </w:rPr>
        <w:t xml:space="preserve">v nadaljevanju: </w:t>
      </w:r>
      <w:r w:rsidRPr="00793D29">
        <w:rPr>
          <w:rFonts w:asciiTheme="minorHAnsi" w:hAnsiTheme="minorHAnsi" w:cstheme="minorHAnsi"/>
          <w:sz w:val="24"/>
          <w:szCs w:val="24"/>
        </w:rPr>
        <w:t xml:space="preserve">AKOS) za opravljanje storitev, ki so predmet javnega naročila, ter morajo biti vpisani:  </w:t>
      </w:r>
    </w:p>
    <w:p w14:paraId="5B2D9C83" w14:textId="099800DF" w:rsidR="00793D29" w:rsidRPr="00793D29" w:rsidRDefault="00793D29" w:rsidP="00793D29">
      <w:pPr>
        <w:pStyle w:val="Odstavekseznama"/>
        <w:widowControl w:val="0"/>
        <w:numPr>
          <w:ilvl w:val="0"/>
          <w:numId w:val="41"/>
        </w:numPr>
        <w:spacing w:line="266" w:lineRule="exact"/>
        <w:jc w:val="both"/>
        <w:rPr>
          <w:rFonts w:asciiTheme="minorHAnsi" w:hAnsiTheme="minorHAnsi" w:cstheme="minorHAnsi"/>
          <w:sz w:val="24"/>
          <w:szCs w:val="24"/>
        </w:rPr>
      </w:pPr>
      <w:r w:rsidRPr="00793D29">
        <w:rPr>
          <w:rFonts w:asciiTheme="minorHAnsi" w:hAnsiTheme="minorHAnsi" w:cstheme="minorHAnsi"/>
          <w:sz w:val="24"/>
          <w:szCs w:val="24"/>
        </w:rPr>
        <w:t xml:space="preserve">v </w:t>
      </w:r>
      <w:r>
        <w:rPr>
          <w:rFonts w:asciiTheme="minorHAnsi" w:hAnsiTheme="minorHAnsi" w:cstheme="minorHAnsi"/>
          <w:sz w:val="24"/>
          <w:szCs w:val="24"/>
        </w:rPr>
        <w:t>register</w:t>
      </w:r>
      <w:r w:rsidRPr="00793D29">
        <w:rPr>
          <w:rFonts w:asciiTheme="minorHAnsi" w:hAnsiTheme="minorHAnsi" w:cstheme="minorHAnsi"/>
          <w:sz w:val="24"/>
          <w:szCs w:val="24"/>
        </w:rPr>
        <w:t xml:space="preserve"> izvajalcev poštnih storitev Agencije za komunikacijska omrežja in storitve Republike Slovenije ali       </w:t>
      </w:r>
    </w:p>
    <w:p w14:paraId="7FDA33CA" w14:textId="4DFAF34F" w:rsidR="00793D29" w:rsidRPr="00793D29" w:rsidRDefault="00793D29" w:rsidP="00793D29">
      <w:pPr>
        <w:pStyle w:val="Odstavekseznama"/>
        <w:widowControl w:val="0"/>
        <w:numPr>
          <w:ilvl w:val="0"/>
          <w:numId w:val="41"/>
        </w:numPr>
        <w:spacing w:line="266" w:lineRule="exact"/>
        <w:jc w:val="both"/>
        <w:rPr>
          <w:rFonts w:asciiTheme="minorHAnsi" w:hAnsiTheme="minorHAnsi" w:cstheme="minorHAnsi"/>
          <w:sz w:val="24"/>
          <w:szCs w:val="24"/>
        </w:rPr>
      </w:pPr>
      <w:r w:rsidRPr="00793D29">
        <w:rPr>
          <w:rFonts w:asciiTheme="minorHAnsi" w:hAnsiTheme="minorHAnsi" w:cstheme="minorHAnsi"/>
          <w:sz w:val="24"/>
          <w:szCs w:val="24"/>
        </w:rPr>
        <w:t xml:space="preserve">v </w:t>
      </w:r>
      <w:r>
        <w:rPr>
          <w:rFonts w:asciiTheme="minorHAnsi" w:hAnsiTheme="minorHAnsi" w:cstheme="minorHAnsi"/>
          <w:sz w:val="24"/>
          <w:szCs w:val="24"/>
        </w:rPr>
        <w:t>register</w:t>
      </w:r>
      <w:r w:rsidRPr="00793D29">
        <w:rPr>
          <w:rFonts w:asciiTheme="minorHAnsi" w:hAnsiTheme="minorHAnsi" w:cstheme="minorHAnsi"/>
          <w:sz w:val="24"/>
          <w:szCs w:val="24"/>
        </w:rPr>
        <w:t xml:space="preserve"> izvajalcev zamenljivih poštnih storitev Agencije za komunikacijska omrežja in storitve Republike Slovenije ali  </w:t>
      </w:r>
    </w:p>
    <w:p w14:paraId="7101C34B" w14:textId="3E2FF099" w:rsidR="00793D29" w:rsidRPr="00793D29" w:rsidRDefault="00793D29" w:rsidP="00793D29">
      <w:pPr>
        <w:pStyle w:val="Odstavekseznama"/>
        <w:widowControl w:val="0"/>
        <w:numPr>
          <w:ilvl w:val="0"/>
          <w:numId w:val="41"/>
        </w:numPr>
        <w:spacing w:line="266" w:lineRule="exact"/>
        <w:jc w:val="both"/>
        <w:rPr>
          <w:rFonts w:asciiTheme="minorHAnsi" w:hAnsiTheme="minorHAnsi" w:cstheme="minorHAnsi"/>
          <w:sz w:val="24"/>
          <w:szCs w:val="24"/>
        </w:rPr>
      </w:pPr>
      <w:r w:rsidRPr="00793D29">
        <w:rPr>
          <w:rFonts w:asciiTheme="minorHAnsi" w:hAnsiTheme="minorHAnsi" w:cstheme="minorHAnsi"/>
          <w:sz w:val="24"/>
          <w:szCs w:val="24"/>
        </w:rPr>
        <w:t xml:space="preserve">v </w:t>
      </w:r>
      <w:r>
        <w:rPr>
          <w:rFonts w:asciiTheme="minorHAnsi" w:hAnsiTheme="minorHAnsi" w:cstheme="minorHAnsi"/>
          <w:sz w:val="24"/>
          <w:szCs w:val="24"/>
        </w:rPr>
        <w:t>register</w:t>
      </w:r>
      <w:r w:rsidRPr="00793D29">
        <w:rPr>
          <w:rFonts w:asciiTheme="minorHAnsi" w:hAnsiTheme="minorHAnsi" w:cstheme="minorHAnsi"/>
          <w:sz w:val="24"/>
          <w:szCs w:val="24"/>
        </w:rPr>
        <w:t xml:space="preserve"> izvajalcev univerzalne poštne storitve Agencije za komunikacijska omrežja in storitve Republike Slovenije.</w:t>
      </w:r>
    </w:p>
    <w:p w14:paraId="5B1526D4" w14:textId="77777777" w:rsidR="0095032B" w:rsidRPr="00400682" w:rsidRDefault="0095032B" w:rsidP="0095032B">
      <w:pPr>
        <w:widowControl w:val="0"/>
        <w:spacing w:line="266" w:lineRule="exact"/>
        <w:jc w:val="both"/>
        <w:rPr>
          <w:rFonts w:asciiTheme="minorHAnsi" w:hAnsiTheme="minorHAnsi" w:cstheme="minorHAnsi"/>
          <w:sz w:val="24"/>
          <w:szCs w:val="24"/>
        </w:rPr>
      </w:pPr>
    </w:p>
    <w:p w14:paraId="02B9FB92" w14:textId="5D7CA307" w:rsidR="00E54305" w:rsidRPr="00E54305" w:rsidRDefault="00E54305" w:rsidP="00E54305">
      <w:pPr>
        <w:widowControl w:val="0"/>
        <w:spacing w:line="266" w:lineRule="exact"/>
        <w:ind w:left="567"/>
        <w:jc w:val="both"/>
        <w:rPr>
          <w:rFonts w:asciiTheme="minorHAnsi" w:hAnsiTheme="minorHAnsi" w:cstheme="minorHAnsi"/>
          <w:sz w:val="24"/>
          <w:szCs w:val="24"/>
        </w:rPr>
      </w:pPr>
      <w:r w:rsidRPr="003B65C0">
        <w:rPr>
          <w:rFonts w:asciiTheme="minorHAnsi" w:hAnsiTheme="minorHAnsi" w:cstheme="minorHAnsi"/>
          <w:sz w:val="24"/>
          <w:szCs w:val="24"/>
        </w:rPr>
        <w:t>V primeru skupne ponudbe mora pogoj izpolnjevati vsak izmed partnerjev, v primeru, da gospodarski subjekt nastopa s podizvajalci</w:t>
      </w:r>
      <w:r>
        <w:rPr>
          <w:rFonts w:asciiTheme="minorHAnsi" w:hAnsiTheme="minorHAnsi" w:cstheme="minorHAnsi"/>
          <w:sz w:val="24"/>
          <w:szCs w:val="24"/>
        </w:rPr>
        <w:t xml:space="preserve"> in sicer za tisti del dejavnosti, ki jih bodo dejansko izvajali.</w:t>
      </w:r>
      <w:r w:rsidRPr="003B65C0">
        <w:rPr>
          <w:rFonts w:asciiTheme="minorHAnsi" w:hAnsiTheme="minorHAnsi" w:cstheme="minorHAnsi"/>
          <w:sz w:val="24"/>
          <w:szCs w:val="24"/>
        </w:rPr>
        <w:t xml:space="preserve"> </w:t>
      </w:r>
    </w:p>
    <w:p w14:paraId="5105E4BB" w14:textId="77777777" w:rsidR="00E54305" w:rsidRDefault="00E54305" w:rsidP="0095032B">
      <w:pPr>
        <w:widowControl w:val="0"/>
        <w:spacing w:line="266" w:lineRule="exact"/>
        <w:ind w:left="567"/>
        <w:jc w:val="both"/>
        <w:rPr>
          <w:rFonts w:asciiTheme="minorHAnsi" w:hAnsiTheme="minorHAnsi" w:cstheme="minorHAnsi"/>
          <w:i/>
          <w:sz w:val="24"/>
          <w:szCs w:val="24"/>
        </w:rPr>
      </w:pPr>
    </w:p>
    <w:p w14:paraId="557F7AB7" w14:textId="33F4CA69" w:rsidR="0095032B" w:rsidRPr="00400682" w:rsidRDefault="0095032B" w:rsidP="0095032B">
      <w:pPr>
        <w:widowControl w:val="0"/>
        <w:spacing w:line="266" w:lineRule="exact"/>
        <w:ind w:left="567"/>
        <w:jc w:val="both"/>
        <w:rPr>
          <w:rFonts w:asciiTheme="minorHAnsi" w:hAnsiTheme="minorHAnsi" w:cstheme="minorHAnsi"/>
          <w:i/>
          <w:sz w:val="24"/>
          <w:szCs w:val="24"/>
        </w:rPr>
      </w:pPr>
      <w:r w:rsidRPr="00400682">
        <w:rPr>
          <w:rFonts w:asciiTheme="minorHAnsi" w:hAnsiTheme="minorHAnsi" w:cstheme="minorHAnsi"/>
          <w:i/>
          <w:sz w:val="24"/>
          <w:szCs w:val="24"/>
        </w:rPr>
        <w:t>Ponudnik potrdi izpolnjevanje tega pogoja s predložitvijo izpolnjenega ESPD obrazca</w:t>
      </w:r>
      <w:r w:rsidR="00793D29">
        <w:rPr>
          <w:rFonts w:asciiTheme="minorHAnsi" w:hAnsiTheme="minorHAnsi" w:cstheme="minorHAnsi"/>
          <w:i/>
          <w:sz w:val="24"/>
          <w:szCs w:val="24"/>
        </w:rPr>
        <w:t>.</w:t>
      </w:r>
    </w:p>
    <w:p w14:paraId="1693A74F" w14:textId="47675FD3" w:rsidR="0095032B" w:rsidRPr="00400682" w:rsidRDefault="0095032B" w:rsidP="0095032B">
      <w:pPr>
        <w:widowControl w:val="0"/>
        <w:spacing w:line="266" w:lineRule="exact"/>
        <w:ind w:left="567"/>
        <w:jc w:val="both"/>
        <w:rPr>
          <w:rFonts w:asciiTheme="minorHAnsi" w:hAnsiTheme="minorHAnsi" w:cstheme="minorHAnsi"/>
          <w:i/>
          <w:sz w:val="24"/>
          <w:szCs w:val="24"/>
        </w:rPr>
      </w:pPr>
    </w:p>
    <w:p w14:paraId="7A626BB6" w14:textId="502DF7A5" w:rsidR="00B93B88" w:rsidRPr="00400682" w:rsidRDefault="00B93B88" w:rsidP="00B93B88">
      <w:pPr>
        <w:widowControl w:val="0"/>
        <w:spacing w:line="266" w:lineRule="exact"/>
        <w:ind w:left="567"/>
        <w:jc w:val="both"/>
        <w:rPr>
          <w:rFonts w:asciiTheme="minorHAnsi" w:hAnsiTheme="minorHAnsi" w:cstheme="minorHAnsi"/>
          <w:i/>
          <w:sz w:val="24"/>
          <w:szCs w:val="24"/>
        </w:rPr>
      </w:pPr>
      <w:r w:rsidRPr="00400682">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w:t>
      </w:r>
      <w:r w:rsidR="00EC3ECF">
        <w:rPr>
          <w:rFonts w:asciiTheme="minorHAnsi" w:hAnsiTheme="minorHAnsi" w:cstheme="minorHAnsi"/>
          <w:i/>
          <w:sz w:val="24"/>
          <w:szCs w:val="24"/>
        </w:rPr>
        <w:t xml:space="preserve"> </w:t>
      </w:r>
      <w:r w:rsidR="00EC3ECF" w:rsidRPr="00400682">
        <w:rPr>
          <w:rFonts w:asciiTheme="minorHAnsi" w:hAnsiTheme="minorHAnsi" w:cstheme="minorHAnsi"/>
          <w:i/>
          <w:sz w:val="24"/>
          <w:szCs w:val="24"/>
        </w:rPr>
        <w:t>in dovoljenja pristojnega organa za promet blaga</w:t>
      </w:r>
      <w:r w:rsidR="00F1507E">
        <w:rPr>
          <w:rFonts w:asciiTheme="minorHAnsi" w:hAnsiTheme="minorHAnsi" w:cstheme="minorHAnsi"/>
          <w:i/>
          <w:sz w:val="24"/>
          <w:szCs w:val="24"/>
        </w:rPr>
        <w:t xml:space="preserve"> oz. storitev</w:t>
      </w:r>
      <w:r w:rsidR="00EC3ECF" w:rsidRPr="00400682">
        <w:rPr>
          <w:rFonts w:asciiTheme="minorHAnsi" w:hAnsiTheme="minorHAnsi" w:cstheme="minorHAnsi"/>
          <w:i/>
          <w:sz w:val="24"/>
          <w:szCs w:val="24"/>
        </w:rPr>
        <w:t xml:space="preserve">, ki </w:t>
      </w:r>
      <w:r w:rsidR="00F1507E">
        <w:rPr>
          <w:rFonts w:asciiTheme="minorHAnsi" w:hAnsiTheme="minorHAnsi" w:cstheme="minorHAnsi"/>
          <w:i/>
          <w:sz w:val="24"/>
          <w:szCs w:val="24"/>
        </w:rPr>
        <w:t>so</w:t>
      </w:r>
      <w:r w:rsidR="00EC3ECF" w:rsidRPr="00400682">
        <w:rPr>
          <w:rFonts w:asciiTheme="minorHAnsi" w:hAnsiTheme="minorHAnsi" w:cstheme="minorHAnsi"/>
          <w:i/>
          <w:sz w:val="24"/>
          <w:szCs w:val="24"/>
        </w:rPr>
        <w:t xml:space="preserve"> predmet tega javnega naročila</w:t>
      </w:r>
      <w:r w:rsidRPr="00400682">
        <w:rPr>
          <w:rFonts w:asciiTheme="minorHAnsi" w:hAnsiTheme="minorHAnsi" w:cstheme="minorHAnsi"/>
          <w:i/>
          <w:sz w:val="24"/>
          <w:szCs w:val="24"/>
        </w:rPr>
        <w:t xml:space="preserve"> ali drugo ustrezno dokazilo, ki izkazuje vsebino izjave).</w:t>
      </w:r>
    </w:p>
    <w:p w14:paraId="6D5C6963" w14:textId="77777777" w:rsidR="0095032B" w:rsidRPr="00400682" w:rsidRDefault="0095032B" w:rsidP="00B93B88">
      <w:pPr>
        <w:widowControl w:val="0"/>
        <w:spacing w:line="266" w:lineRule="exact"/>
        <w:jc w:val="both"/>
        <w:rPr>
          <w:rFonts w:asciiTheme="minorHAnsi" w:hAnsiTheme="minorHAnsi" w:cstheme="minorHAnsi"/>
          <w:i/>
          <w:sz w:val="24"/>
          <w:szCs w:val="24"/>
        </w:rPr>
      </w:pPr>
    </w:p>
    <w:p w14:paraId="0D43EDC2" w14:textId="2B0E1339" w:rsidR="0095032B" w:rsidRDefault="0095032B" w:rsidP="0095032B">
      <w:pPr>
        <w:pStyle w:val="Default"/>
        <w:ind w:left="567"/>
        <w:jc w:val="both"/>
        <w:rPr>
          <w:rFonts w:asciiTheme="minorHAnsi" w:hAnsiTheme="minorHAnsi" w:cstheme="minorHAnsi"/>
          <w:color w:val="auto"/>
        </w:rPr>
      </w:pPr>
      <w:r w:rsidRPr="00400682">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0507EDDA" w14:textId="1C3C6DB5" w:rsidR="00C02D86" w:rsidRDefault="00C02D86" w:rsidP="00EC3ECF">
      <w:pPr>
        <w:pStyle w:val="Default"/>
        <w:jc w:val="both"/>
        <w:rPr>
          <w:rFonts w:asciiTheme="minorHAnsi" w:hAnsiTheme="minorHAnsi" w:cstheme="minorHAnsi"/>
          <w:color w:val="auto"/>
        </w:rPr>
      </w:pPr>
    </w:p>
    <w:p w14:paraId="5549845B" w14:textId="77777777" w:rsidR="00C02D86" w:rsidRDefault="00C02D86" w:rsidP="0095032B">
      <w:pPr>
        <w:pStyle w:val="Default"/>
        <w:ind w:left="567"/>
        <w:jc w:val="both"/>
        <w:rPr>
          <w:rFonts w:asciiTheme="minorHAnsi" w:hAnsiTheme="minorHAnsi" w:cstheme="minorHAnsi"/>
          <w:color w:val="auto"/>
        </w:rPr>
      </w:pPr>
    </w:p>
    <w:p w14:paraId="1B2F0704" w14:textId="77777777" w:rsidR="00731489" w:rsidRPr="00543545" w:rsidRDefault="00731489" w:rsidP="0073148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543545">
        <w:rPr>
          <w:rFonts w:asciiTheme="minorHAnsi" w:hAnsiTheme="minorHAnsi" w:cstheme="minorHAnsi"/>
          <w:b/>
          <w:sz w:val="24"/>
          <w:szCs w:val="24"/>
        </w:rPr>
        <w:t>Če je ponudnik:</w:t>
      </w:r>
    </w:p>
    <w:p w14:paraId="762CF765" w14:textId="77777777" w:rsidR="00731489" w:rsidRPr="00543545" w:rsidRDefault="00731489" w:rsidP="00731489">
      <w:pPr>
        <w:widowControl w:val="0"/>
        <w:spacing w:line="266" w:lineRule="exact"/>
        <w:ind w:left="567"/>
        <w:jc w:val="both"/>
        <w:rPr>
          <w:rFonts w:asciiTheme="minorHAnsi" w:hAnsiTheme="minorHAnsi" w:cstheme="minorHAnsi"/>
          <w:b/>
          <w:sz w:val="24"/>
          <w:szCs w:val="24"/>
        </w:rPr>
      </w:pPr>
    </w:p>
    <w:p w14:paraId="361BE0D1" w14:textId="77777777" w:rsidR="00731489" w:rsidRPr="00543545"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543545">
        <w:rPr>
          <w:rFonts w:asciiTheme="minorHAnsi" w:eastAsiaTheme="minorHAnsi" w:hAnsiTheme="minorHAnsi" w:cstheme="minorHAnsi"/>
          <w:lang w:eastAsia="en-US"/>
        </w:rPr>
        <w:t>-</w:t>
      </w:r>
      <w:r w:rsidRPr="00543545">
        <w:rPr>
          <w:rFonts w:asciiTheme="minorHAnsi" w:eastAsiaTheme="minorHAnsi" w:hAnsiTheme="minorHAnsi" w:cstheme="minorHAnsi"/>
          <w:lang w:eastAsia="en-US"/>
        </w:rPr>
        <w:tab/>
      </w:r>
      <w:r w:rsidRPr="00543545">
        <w:rPr>
          <w:rFonts w:asciiTheme="minorHAnsi" w:eastAsiaTheme="minorHAnsi" w:hAnsiTheme="minorHAnsi" w:cstheme="minorHAnsi"/>
          <w:sz w:val="24"/>
          <w:szCs w:val="24"/>
          <w:lang w:eastAsia="en-US"/>
        </w:rPr>
        <w:t>ruski državljan ali fizična ali pravna oseba, subjekt ali organ s sedežem v Rusiji;</w:t>
      </w:r>
    </w:p>
    <w:p w14:paraId="668C86F8" w14:textId="77777777" w:rsidR="00731489" w:rsidRPr="00543545"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543545">
        <w:rPr>
          <w:rFonts w:asciiTheme="minorHAnsi" w:eastAsiaTheme="minorHAnsi" w:hAnsiTheme="minorHAnsi" w:cstheme="minorHAnsi"/>
          <w:sz w:val="24"/>
          <w:szCs w:val="24"/>
          <w:lang w:eastAsia="en-US"/>
        </w:rPr>
        <w:t>-</w:t>
      </w:r>
      <w:r w:rsidRPr="00543545">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3822B827" w14:textId="77777777" w:rsidR="00731489" w:rsidRPr="00543545"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543545">
        <w:rPr>
          <w:rFonts w:asciiTheme="minorHAnsi" w:eastAsiaTheme="minorHAnsi" w:hAnsiTheme="minorHAnsi" w:cstheme="minorHAnsi"/>
          <w:sz w:val="24"/>
          <w:szCs w:val="24"/>
          <w:lang w:eastAsia="en-US"/>
        </w:rPr>
        <w:t>-</w:t>
      </w:r>
      <w:r w:rsidRPr="00543545">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26FF84C4" w14:textId="77777777" w:rsidR="00731489" w:rsidRPr="00543545" w:rsidRDefault="00731489" w:rsidP="00731489">
      <w:pPr>
        <w:autoSpaceDE w:val="0"/>
        <w:autoSpaceDN w:val="0"/>
        <w:adjustRightInd w:val="0"/>
        <w:ind w:left="851" w:hanging="284"/>
        <w:jc w:val="both"/>
        <w:rPr>
          <w:rFonts w:asciiTheme="minorHAnsi" w:eastAsiaTheme="minorHAnsi" w:hAnsiTheme="minorHAnsi" w:cstheme="minorHAnsi"/>
          <w:lang w:eastAsia="en-US"/>
        </w:rPr>
      </w:pPr>
    </w:p>
    <w:p w14:paraId="33950974" w14:textId="77777777" w:rsidR="00731489" w:rsidRPr="00543545" w:rsidRDefault="00731489" w:rsidP="00731489">
      <w:pPr>
        <w:widowControl w:val="0"/>
        <w:spacing w:line="266" w:lineRule="exact"/>
        <w:ind w:left="567"/>
        <w:jc w:val="both"/>
        <w:rPr>
          <w:rFonts w:asciiTheme="minorHAnsi" w:hAnsiTheme="minorHAnsi" w:cstheme="minorHAnsi"/>
          <w:sz w:val="24"/>
          <w:szCs w:val="24"/>
        </w:rPr>
      </w:pPr>
      <w:r w:rsidRPr="00543545">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543545">
        <w:rPr>
          <w:rFonts w:asciiTheme="minorHAnsi" w:hAnsiTheme="minorHAnsi" w:cstheme="minorHAnsi"/>
          <w:sz w:val="24"/>
          <w:szCs w:val="24"/>
          <w:vertAlign w:val="superscript"/>
        </w:rPr>
        <w:footnoteReference w:id="2"/>
      </w:r>
    </w:p>
    <w:p w14:paraId="77986E18" w14:textId="77777777" w:rsidR="00731489" w:rsidRPr="00543545" w:rsidRDefault="00731489" w:rsidP="00731489">
      <w:pPr>
        <w:widowControl w:val="0"/>
        <w:spacing w:line="266" w:lineRule="exact"/>
        <w:ind w:left="567"/>
        <w:jc w:val="both"/>
        <w:rPr>
          <w:rFonts w:asciiTheme="minorHAnsi" w:hAnsiTheme="minorHAnsi" w:cstheme="minorHAnsi"/>
          <w:sz w:val="24"/>
          <w:szCs w:val="24"/>
        </w:rPr>
      </w:pPr>
    </w:p>
    <w:p w14:paraId="519E662B" w14:textId="16F9ADFD" w:rsidR="005374FA" w:rsidRPr="005374FA" w:rsidRDefault="008C3919" w:rsidP="005374FA">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731489" w:rsidRPr="00543545">
        <w:rPr>
          <w:rFonts w:asciiTheme="minorHAnsi" w:hAnsiTheme="minorHAnsi" w:cstheme="minorHAnsi"/>
          <w:i/>
          <w:sz w:val="24"/>
          <w:szCs w:val="24"/>
        </w:rPr>
        <w:t xml:space="preserve"> potrdi izpolnjevanje tega pogoja s predložitvijo ESPD obrazca</w:t>
      </w:r>
      <w:r w:rsidR="005374FA">
        <w:rPr>
          <w:rFonts w:asciiTheme="minorHAnsi" w:hAnsiTheme="minorHAnsi" w:cstheme="minorHAnsi"/>
          <w:i/>
          <w:sz w:val="24"/>
          <w:szCs w:val="24"/>
        </w:rPr>
        <w:t xml:space="preserve"> in </w:t>
      </w:r>
      <w:r w:rsidR="00A81D15">
        <w:rPr>
          <w:rFonts w:asciiTheme="minorHAnsi" w:hAnsiTheme="minorHAnsi" w:cstheme="minorHAnsi"/>
          <w:i/>
          <w:sz w:val="24"/>
          <w:szCs w:val="24"/>
        </w:rPr>
        <w:t>in obrazcem</w:t>
      </w:r>
      <w:r w:rsidR="006425FF">
        <w:rPr>
          <w:rFonts w:asciiTheme="minorHAnsi" w:hAnsiTheme="minorHAnsi" w:cstheme="minorHAnsi"/>
          <w:i/>
          <w:sz w:val="24"/>
          <w:szCs w:val="24"/>
        </w:rPr>
        <w:t xml:space="preserve"> I</w:t>
      </w:r>
      <w:r w:rsidR="005374FA" w:rsidRPr="005374FA">
        <w:rPr>
          <w:rFonts w:asciiTheme="minorHAnsi" w:hAnsiTheme="minorHAnsi" w:cstheme="minorHAnsi"/>
          <w:i/>
          <w:sz w:val="24"/>
          <w:szCs w:val="24"/>
        </w:rPr>
        <w:t>zjave gospodarskega subjekta (OBR-8);</w:t>
      </w:r>
    </w:p>
    <w:p w14:paraId="6AA23890" w14:textId="77777777" w:rsidR="005374FA" w:rsidRDefault="005374FA">
      <w:pPr>
        <w:widowControl w:val="0"/>
        <w:spacing w:line="266" w:lineRule="exact"/>
        <w:jc w:val="both"/>
        <w:rPr>
          <w:rFonts w:asciiTheme="minorHAnsi" w:hAnsiTheme="minorHAnsi" w:cstheme="minorHAnsi"/>
          <w:i/>
          <w:sz w:val="24"/>
          <w:szCs w:val="24"/>
        </w:rPr>
      </w:pPr>
    </w:p>
    <w:p w14:paraId="0E7EF62F" w14:textId="77777777" w:rsidR="001405AE" w:rsidRPr="00400682" w:rsidRDefault="001405AE" w:rsidP="00264AFB">
      <w:pPr>
        <w:widowControl w:val="0"/>
        <w:spacing w:line="266" w:lineRule="exact"/>
        <w:jc w:val="both"/>
        <w:rPr>
          <w:rFonts w:asciiTheme="minorHAnsi" w:hAnsiTheme="minorHAnsi" w:cstheme="minorHAnsi"/>
          <w:sz w:val="24"/>
          <w:szCs w:val="24"/>
        </w:rPr>
      </w:pPr>
    </w:p>
    <w:p w14:paraId="37B70EEA" w14:textId="77777777" w:rsidR="001405AE" w:rsidRPr="00400682" w:rsidRDefault="001405AE">
      <w:pPr>
        <w:widowControl w:val="0"/>
        <w:spacing w:line="266" w:lineRule="exact"/>
        <w:ind w:left="567"/>
        <w:jc w:val="both"/>
        <w:rPr>
          <w:rFonts w:asciiTheme="minorHAnsi" w:hAnsiTheme="minorHAnsi" w:cstheme="minorHAnsi"/>
          <w:sz w:val="24"/>
          <w:szCs w:val="24"/>
        </w:rPr>
      </w:pPr>
      <w:r w:rsidRPr="00400682">
        <w:rPr>
          <w:rFonts w:asciiTheme="minorHAnsi" w:hAnsiTheme="minorHAnsi" w:cstheme="minorHAnsi"/>
          <w:b/>
          <w:sz w:val="24"/>
          <w:szCs w:val="24"/>
        </w:rPr>
        <w:t>TEHNIČNA IN STROKOVNA SPOSOBNOST</w:t>
      </w:r>
    </w:p>
    <w:p w14:paraId="04C3F670" w14:textId="77777777" w:rsidR="001405AE" w:rsidRPr="00400682" w:rsidRDefault="001405AE">
      <w:pPr>
        <w:widowControl w:val="0"/>
        <w:spacing w:line="266" w:lineRule="exact"/>
        <w:ind w:left="567"/>
        <w:jc w:val="both"/>
        <w:rPr>
          <w:rFonts w:asciiTheme="minorHAnsi" w:hAnsiTheme="minorHAnsi" w:cstheme="minorHAnsi"/>
          <w:b/>
          <w:sz w:val="24"/>
          <w:szCs w:val="24"/>
        </w:rPr>
      </w:pPr>
    </w:p>
    <w:p w14:paraId="6CD1C87A" w14:textId="0F0CA895" w:rsidR="00584DEF" w:rsidRPr="00400682" w:rsidRDefault="00584DEF" w:rsidP="00DC5B4F">
      <w:pPr>
        <w:widowControl w:val="0"/>
        <w:numPr>
          <w:ilvl w:val="0"/>
          <w:numId w:val="6"/>
        </w:numPr>
        <w:spacing w:line="266" w:lineRule="exact"/>
        <w:jc w:val="both"/>
        <w:rPr>
          <w:rFonts w:asciiTheme="minorHAnsi" w:hAnsiTheme="minorHAnsi" w:cstheme="minorHAnsi"/>
          <w:b/>
          <w:sz w:val="24"/>
          <w:szCs w:val="24"/>
        </w:rPr>
      </w:pPr>
      <w:r w:rsidRPr="00400682">
        <w:rPr>
          <w:rFonts w:asciiTheme="minorHAnsi" w:hAnsiTheme="minorHAnsi" w:cstheme="minorHAnsi"/>
          <w:b/>
          <w:sz w:val="24"/>
          <w:szCs w:val="24"/>
        </w:rPr>
        <w:t xml:space="preserve">Naročniki v zadnji treh </w:t>
      </w:r>
      <w:r w:rsidR="00A563B0">
        <w:rPr>
          <w:rFonts w:asciiTheme="minorHAnsi" w:hAnsiTheme="minorHAnsi" w:cstheme="minorHAnsi"/>
          <w:b/>
          <w:sz w:val="24"/>
          <w:szCs w:val="24"/>
        </w:rPr>
        <w:t xml:space="preserve">letih </w:t>
      </w:r>
      <w:r w:rsidRPr="00400682">
        <w:rPr>
          <w:rFonts w:asciiTheme="minorHAnsi" w:hAnsiTheme="minorHAnsi" w:cstheme="minorHAnsi"/>
          <w:b/>
          <w:sz w:val="24"/>
          <w:szCs w:val="24"/>
        </w:rPr>
        <w:t>od objave tega javnega naročila zoper gospodarske subjekte niso upravičeno vlagali reklamacij glede kakovosti dobavljenega blaga</w:t>
      </w:r>
      <w:r w:rsidR="00A81D15">
        <w:rPr>
          <w:rFonts w:asciiTheme="minorHAnsi" w:hAnsiTheme="minorHAnsi" w:cstheme="minorHAnsi"/>
          <w:b/>
          <w:sz w:val="24"/>
          <w:szCs w:val="24"/>
        </w:rPr>
        <w:t>/storitev</w:t>
      </w:r>
      <w:r w:rsidRPr="00400682">
        <w:rPr>
          <w:rFonts w:asciiTheme="minorHAnsi" w:hAnsiTheme="minorHAnsi" w:cstheme="minorHAnsi"/>
          <w:b/>
          <w:sz w:val="24"/>
          <w:szCs w:val="24"/>
        </w:rPr>
        <w:t>, kakovosti, pravočasnosti in zanesljivosti dobav</w:t>
      </w:r>
      <w:r w:rsidR="00A81D15">
        <w:rPr>
          <w:rFonts w:asciiTheme="minorHAnsi" w:hAnsiTheme="minorHAnsi" w:cstheme="minorHAnsi"/>
          <w:b/>
          <w:sz w:val="24"/>
          <w:szCs w:val="24"/>
        </w:rPr>
        <w:t>/storitev</w:t>
      </w:r>
      <w:r w:rsidRPr="00400682">
        <w:rPr>
          <w:rFonts w:asciiTheme="minorHAnsi" w:hAnsiTheme="minorHAnsi" w:cstheme="minorHAnsi"/>
          <w:b/>
          <w:sz w:val="24"/>
          <w:szCs w:val="24"/>
        </w:rPr>
        <w:t xml:space="preserve"> </w:t>
      </w:r>
      <w:r w:rsidR="001A49FA" w:rsidRPr="00400682">
        <w:rPr>
          <w:rFonts w:asciiTheme="minorHAnsi" w:hAnsiTheme="minorHAnsi" w:cstheme="minorHAnsi"/>
          <w:b/>
          <w:sz w:val="24"/>
          <w:szCs w:val="24"/>
        </w:rPr>
        <w:t>ter</w:t>
      </w:r>
      <w:r w:rsidRPr="00400682">
        <w:rPr>
          <w:rFonts w:asciiTheme="minorHAnsi" w:hAnsiTheme="minorHAnsi" w:cstheme="minorHAnsi"/>
          <w:b/>
          <w:sz w:val="24"/>
          <w:szCs w:val="24"/>
        </w:rPr>
        <w:t xml:space="preserve"> nespoštovanja drugih pogodbenih obveznosti.</w:t>
      </w:r>
    </w:p>
    <w:p w14:paraId="4704ED73" w14:textId="77777777" w:rsidR="00584DEF" w:rsidRPr="00400682" w:rsidRDefault="00584DEF" w:rsidP="00584DEF">
      <w:pPr>
        <w:widowControl w:val="0"/>
        <w:spacing w:line="266" w:lineRule="exact"/>
        <w:ind w:left="567"/>
        <w:jc w:val="both"/>
        <w:rPr>
          <w:rFonts w:asciiTheme="minorHAnsi" w:hAnsiTheme="minorHAnsi" w:cstheme="minorHAnsi"/>
          <w:i/>
          <w:sz w:val="24"/>
          <w:szCs w:val="24"/>
        </w:rPr>
      </w:pPr>
    </w:p>
    <w:p w14:paraId="23163BCE" w14:textId="10EE14BD" w:rsidR="00850602" w:rsidRPr="00400682" w:rsidRDefault="008C3919" w:rsidP="00850602">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850602" w:rsidRPr="00400682">
        <w:rPr>
          <w:rFonts w:asciiTheme="minorHAnsi" w:hAnsiTheme="minorHAnsi" w:cstheme="minorHAnsi"/>
          <w:i/>
          <w:sz w:val="24"/>
          <w:szCs w:val="24"/>
        </w:rPr>
        <w:t xml:space="preserve"> potrdi izpolnjevanje tega pogoja s predložitvijo izpolnjenega ESPD obrazca.</w:t>
      </w:r>
    </w:p>
    <w:p w14:paraId="27011E50" w14:textId="77777777" w:rsidR="00850602" w:rsidRPr="00400682" w:rsidRDefault="00850602" w:rsidP="00850602">
      <w:pPr>
        <w:widowControl w:val="0"/>
        <w:spacing w:line="266" w:lineRule="exact"/>
        <w:ind w:left="567"/>
        <w:jc w:val="both"/>
        <w:rPr>
          <w:rFonts w:asciiTheme="minorHAnsi" w:hAnsiTheme="minorHAnsi" w:cstheme="minorHAnsi"/>
          <w:i/>
          <w:sz w:val="24"/>
          <w:szCs w:val="24"/>
        </w:rPr>
      </w:pPr>
    </w:p>
    <w:p w14:paraId="70F499AF" w14:textId="57872A4E" w:rsidR="001405AE" w:rsidRPr="00400682" w:rsidRDefault="00584DEF" w:rsidP="00584DEF">
      <w:pPr>
        <w:widowControl w:val="0"/>
        <w:spacing w:line="266" w:lineRule="exact"/>
        <w:ind w:left="567"/>
        <w:jc w:val="both"/>
        <w:rPr>
          <w:rFonts w:asciiTheme="minorHAnsi" w:hAnsiTheme="minorHAnsi" w:cstheme="minorHAnsi"/>
          <w:sz w:val="24"/>
          <w:szCs w:val="24"/>
        </w:rPr>
      </w:pPr>
      <w:r w:rsidRPr="00400682">
        <w:rPr>
          <w:rFonts w:asciiTheme="minorHAnsi" w:hAnsiTheme="minorHAnsi" w:cstheme="minorHAnsi"/>
          <w:sz w:val="24"/>
          <w:szCs w:val="24"/>
        </w:rPr>
        <w:t>V kolikor naročnik razpolaga z dokazili o nespoštovanju zgoraj naštetih pogodbenih obveznosti</w:t>
      </w:r>
      <w:r w:rsidR="00A81D15">
        <w:rPr>
          <w:rFonts w:asciiTheme="minorHAnsi" w:hAnsiTheme="minorHAnsi" w:cstheme="minorHAnsi"/>
          <w:sz w:val="24"/>
          <w:szCs w:val="24"/>
        </w:rPr>
        <w:t xml:space="preserve"> (npr. najmanj dvakratno upravičeno reklamiranje storitev ipd.)</w:t>
      </w:r>
      <w:r w:rsidRPr="00400682">
        <w:rPr>
          <w:rFonts w:asciiTheme="minorHAnsi" w:hAnsiTheme="minorHAnsi" w:cstheme="minorHAnsi"/>
          <w:sz w:val="24"/>
          <w:szCs w:val="24"/>
        </w:rPr>
        <w:t xml:space="preserve">, lahko </w:t>
      </w:r>
      <w:r w:rsidR="00A81D15">
        <w:rPr>
          <w:rFonts w:asciiTheme="minorHAnsi" w:hAnsiTheme="minorHAnsi" w:cstheme="minorHAnsi"/>
          <w:sz w:val="24"/>
          <w:szCs w:val="24"/>
        </w:rPr>
        <w:t xml:space="preserve">gospodarski subjekt </w:t>
      </w:r>
      <w:r w:rsidRPr="00400682">
        <w:rPr>
          <w:rFonts w:asciiTheme="minorHAnsi" w:hAnsiTheme="minorHAnsi" w:cstheme="minorHAnsi"/>
          <w:sz w:val="24"/>
          <w:szCs w:val="24"/>
        </w:rPr>
        <w:t>izloči iz postopka ocenjevanja prejetih ponudb.</w:t>
      </w:r>
    </w:p>
    <w:p w14:paraId="72B8B85F" w14:textId="77777777" w:rsidR="00584DEF" w:rsidRPr="00400682" w:rsidRDefault="00584DEF" w:rsidP="00584DEF">
      <w:pPr>
        <w:widowControl w:val="0"/>
        <w:spacing w:line="266" w:lineRule="exact"/>
        <w:ind w:left="567"/>
        <w:jc w:val="both"/>
        <w:rPr>
          <w:rFonts w:asciiTheme="minorHAnsi" w:hAnsiTheme="minorHAnsi" w:cstheme="minorHAnsi"/>
          <w:i/>
          <w:sz w:val="24"/>
          <w:szCs w:val="24"/>
        </w:rPr>
      </w:pPr>
    </w:p>
    <w:p w14:paraId="338600A2" w14:textId="77777777" w:rsidR="00584DEF" w:rsidRPr="00400682" w:rsidRDefault="00584DEF" w:rsidP="00584DEF">
      <w:pPr>
        <w:widowControl w:val="0"/>
        <w:spacing w:line="266" w:lineRule="exact"/>
        <w:ind w:left="567"/>
        <w:jc w:val="both"/>
        <w:rPr>
          <w:rFonts w:asciiTheme="minorHAnsi" w:hAnsiTheme="minorHAnsi" w:cstheme="minorHAnsi"/>
          <w:i/>
          <w:sz w:val="24"/>
          <w:szCs w:val="24"/>
        </w:rPr>
      </w:pPr>
    </w:p>
    <w:p w14:paraId="0C829B08" w14:textId="6AA9755D" w:rsidR="00DA12C8" w:rsidRDefault="00BE7873" w:rsidP="00DA12C8">
      <w:pPr>
        <w:widowControl w:val="0"/>
        <w:numPr>
          <w:ilvl w:val="0"/>
          <w:numId w:val="6"/>
        </w:numPr>
        <w:spacing w:line="266" w:lineRule="exact"/>
        <w:ind w:left="567" w:hanging="283"/>
        <w:jc w:val="both"/>
        <w:rPr>
          <w:rFonts w:asciiTheme="minorHAnsi" w:hAnsiTheme="minorHAnsi" w:cstheme="minorHAnsi"/>
          <w:sz w:val="24"/>
          <w:szCs w:val="24"/>
        </w:rPr>
      </w:pPr>
      <w:r w:rsidRPr="00016385">
        <w:rPr>
          <w:rFonts w:asciiTheme="minorHAnsi" w:hAnsiTheme="minorHAnsi" w:cstheme="minorHAnsi"/>
          <w:b/>
          <w:sz w:val="24"/>
          <w:szCs w:val="24"/>
        </w:rPr>
        <w:t xml:space="preserve">Gospodarski subjekt je v zadnjih treh (3) letih </w:t>
      </w:r>
      <w:r w:rsidR="001D5AB6">
        <w:rPr>
          <w:rFonts w:asciiTheme="minorHAnsi" w:hAnsiTheme="minorHAnsi" w:cstheme="minorHAnsi"/>
          <w:b/>
          <w:sz w:val="24"/>
          <w:szCs w:val="24"/>
        </w:rPr>
        <w:t xml:space="preserve">od roka za oddajo ponudb </w:t>
      </w:r>
      <w:r w:rsidR="00A81D15">
        <w:rPr>
          <w:rFonts w:asciiTheme="minorHAnsi" w:hAnsiTheme="minorHAnsi" w:cstheme="minorHAnsi"/>
          <w:b/>
          <w:sz w:val="24"/>
          <w:szCs w:val="24"/>
        </w:rPr>
        <w:t xml:space="preserve">znotraj 12 mesecev za najmanj enega naročnika </w:t>
      </w:r>
      <w:r w:rsidRPr="00016385">
        <w:rPr>
          <w:rFonts w:asciiTheme="minorHAnsi" w:hAnsiTheme="minorHAnsi" w:cstheme="minorHAnsi"/>
          <w:b/>
          <w:sz w:val="24"/>
          <w:szCs w:val="24"/>
        </w:rPr>
        <w:t xml:space="preserve">uspešno izvedel </w:t>
      </w:r>
      <w:r w:rsidR="00A81D15">
        <w:rPr>
          <w:rFonts w:asciiTheme="minorHAnsi" w:hAnsiTheme="minorHAnsi" w:cstheme="minorHAnsi"/>
          <w:b/>
          <w:sz w:val="24"/>
          <w:szCs w:val="24"/>
        </w:rPr>
        <w:t>poštne storitve v vrednosti najmanj 80.000,00 EUR brez DDV.</w:t>
      </w:r>
    </w:p>
    <w:p w14:paraId="1806158B" w14:textId="77777777" w:rsidR="00DA12C8" w:rsidRDefault="00DA12C8" w:rsidP="00DA12C8">
      <w:pPr>
        <w:widowControl w:val="0"/>
        <w:spacing w:line="266" w:lineRule="exact"/>
        <w:ind w:left="567"/>
        <w:jc w:val="both"/>
        <w:rPr>
          <w:rFonts w:asciiTheme="minorHAnsi" w:hAnsiTheme="minorHAnsi" w:cstheme="minorHAnsi"/>
          <w:sz w:val="24"/>
          <w:szCs w:val="24"/>
        </w:rPr>
      </w:pPr>
    </w:p>
    <w:p w14:paraId="77300FEE" w14:textId="5E171A6A" w:rsidR="00DA12C8" w:rsidRPr="00DA12C8" w:rsidRDefault="00DA12C8" w:rsidP="00DA12C8">
      <w:pPr>
        <w:widowControl w:val="0"/>
        <w:spacing w:line="266" w:lineRule="exact"/>
        <w:ind w:left="567"/>
        <w:jc w:val="both"/>
        <w:rPr>
          <w:rFonts w:asciiTheme="minorHAnsi" w:hAnsiTheme="minorHAnsi" w:cstheme="minorHAnsi"/>
          <w:sz w:val="24"/>
          <w:szCs w:val="24"/>
        </w:rPr>
      </w:pPr>
      <w:r w:rsidRPr="003B65C0">
        <w:rPr>
          <w:rFonts w:asciiTheme="minorHAnsi" w:hAnsiTheme="minorHAnsi" w:cstheme="minorHAnsi"/>
          <w:sz w:val="24"/>
          <w:szCs w:val="24"/>
        </w:rPr>
        <w:t>V primeru skupne ponudbe mora pogoj izpolnjevati vsak izmed partnerjev</w:t>
      </w:r>
      <w:r>
        <w:rPr>
          <w:rFonts w:asciiTheme="minorHAnsi" w:hAnsiTheme="minorHAnsi" w:cstheme="minorHAnsi"/>
          <w:sz w:val="24"/>
          <w:szCs w:val="24"/>
        </w:rPr>
        <w:t xml:space="preserve"> oz. podizvajalcev.</w:t>
      </w:r>
    </w:p>
    <w:p w14:paraId="6D162034" w14:textId="3000DDB2" w:rsidR="00706FD0" w:rsidRPr="00706FD0" w:rsidRDefault="00706FD0" w:rsidP="00A81D15">
      <w:pPr>
        <w:widowControl w:val="0"/>
        <w:spacing w:line="266" w:lineRule="exact"/>
        <w:ind w:left="567"/>
        <w:jc w:val="both"/>
        <w:rPr>
          <w:rFonts w:asciiTheme="minorHAnsi" w:hAnsiTheme="minorHAnsi" w:cstheme="minorHAnsi"/>
          <w:sz w:val="24"/>
          <w:szCs w:val="24"/>
        </w:rPr>
      </w:pPr>
    </w:p>
    <w:p w14:paraId="5E83018E" w14:textId="6E02523A" w:rsidR="00CD5FFD" w:rsidRDefault="00DA3F3C" w:rsidP="00F66493">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BE7873" w:rsidRPr="00400682">
        <w:rPr>
          <w:rFonts w:asciiTheme="minorHAnsi" w:hAnsiTheme="minorHAnsi" w:cstheme="minorHAnsi"/>
          <w:i/>
          <w:sz w:val="24"/>
          <w:szCs w:val="24"/>
        </w:rPr>
        <w:t xml:space="preserve"> potrdi izpolnjevanje tega pogoja z izpolnjenim ESPD obrazcem</w:t>
      </w:r>
      <w:r w:rsidR="00CD5FFD">
        <w:rPr>
          <w:rFonts w:asciiTheme="minorHAnsi" w:hAnsiTheme="minorHAnsi" w:cstheme="minorHAnsi"/>
          <w:i/>
          <w:sz w:val="24"/>
          <w:szCs w:val="24"/>
        </w:rPr>
        <w:t>.</w:t>
      </w:r>
    </w:p>
    <w:p w14:paraId="34F336E6" w14:textId="77777777" w:rsidR="00CD5FFD" w:rsidRDefault="00CD5FFD" w:rsidP="00F66493">
      <w:pPr>
        <w:widowControl w:val="0"/>
        <w:spacing w:line="266" w:lineRule="exact"/>
        <w:ind w:left="567"/>
        <w:jc w:val="both"/>
        <w:rPr>
          <w:rFonts w:asciiTheme="minorHAnsi" w:hAnsiTheme="minorHAnsi" w:cstheme="minorHAnsi"/>
          <w:i/>
          <w:sz w:val="24"/>
          <w:szCs w:val="24"/>
        </w:rPr>
      </w:pPr>
    </w:p>
    <w:p w14:paraId="0580122F" w14:textId="188DFA12" w:rsidR="00BE7873" w:rsidRPr="00400682" w:rsidRDefault="00CD5FFD" w:rsidP="00F66493">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Naročnik si pridržuje pravico, da od ponudnika naknadno zahteva</w:t>
      </w:r>
      <w:r w:rsidR="00F66493" w:rsidRPr="00400682">
        <w:rPr>
          <w:rFonts w:asciiTheme="minorHAnsi" w:hAnsiTheme="minorHAnsi" w:cstheme="minorHAnsi"/>
          <w:i/>
          <w:sz w:val="24"/>
          <w:szCs w:val="24"/>
        </w:rPr>
        <w:t xml:space="preserve"> </w:t>
      </w:r>
      <w:r>
        <w:rPr>
          <w:rFonts w:asciiTheme="minorHAnsi" w:hAnsiTheme="minorHAnsi" w:cstheme="minorHAnsi"/>
          <w:i/>
          <w:sz w:val="24"/>
          <w:szCs w:val="24"/>
        </w:rPr>
        <w:t xml:space="preserve">izpolnjen obrazec </w:t>
      </w:r>
      <w:r w:rsidR="00BE7873" w:rsidRPr="00400682">
        <w:rPr>
          <w:rFonts w:asciiTheme="minorHAnsi" w:hAnsiTheme="minorHAnsi" w:cstheme="minorHAnsi"/>
          <w:i/>
          <w:sz w:val="24"/>
          <w:szCs w:val="24"/>
        </w:rPr>
        <w:t xml:space="preserve"> </w:t>
      </w:r>
      <w:r w:rsidR="007305C6" w:rsidRPr="00400682">
        <w:rPr>
          <w:rFonts w:asciiTheme="minorHAnsi" w:hAnsiTheme="minorHAnsi" w:cstheme="minorHAnsi"/>
          <w:i/>
          <w:sz w:val="24"/>
          <w:szCs w:val="24"/>
        </w:rPr>
        <w:t>»</w:t>
      </w:r>
      <w:r w:rsidR="00BE7873" w:rsidRPr="00400682">
        <w:rPr>
          <w:rFonts w:asciiTheme="minorHAnsi" w:hAnsiTheme="minorHAnsi" w:cstheme="minorHAnsi"/>
          <w:i/>
          <w:sz w:val="24"/>
          <w:szCs w:val="24"/>
        </w:rPr>
        <w:t>Referenčno potrdilo (OBR-</w:t>
      </w:r>
      <w:r w:rsidR="0042562D" w:rsidRPr="00400682">
        <w:rPr>
          <w:rFonts w:asciiTheme="minorHAnsi" w:hAnsiTheme="minorHAnsi" w:cstheme="minorHAnsi"/>
          <w:i/>
          <w:sz w:val="24"/>
          <w:szCs w:val="24"/>
        </w:rPr>
        <w:t>7</w:t>
      </w:r>
      <w:r w:rsidR="00BE7873" w:rsidRPr="00400682">
        <w:rPr>
          <w:rFonts w:asciiTheme="minorHAnsi" w:hAnsiTheme="minorHAnsi" w:cstheme="minorHAnsi"/>
          <w:i/>
          <w:sz w:val="24"/>
          <w:szCs w:val="24"/>
        </w:rPr>
        <w:t>)«.</w:t>
      </w:r>
    </w:p>
    <w:p w14:paraId="1D464E9F" w14:textId="77777777" w:rsidR="00C66C25" w:rsidRPr="00400682" w:rsidRDefault="00C66C25" w:rsidP="00BE7873">
      <w:pPr>
        <w:widowControl w:val="0"/>
        <w:spacing w:line="266" w:lineRule="exact"/>
        <w:ind w:left="567"/>
        <w:jc w:val="both"/>
        <w:rPr>
          <w:rFonts w:asciiTheme="minorHAnsi" w:hAnsiTheme="minorHAnsi" w:cstheme="minorHAnsi"/>
          <w:i/>
          <w:sz w:val="24"/>
          <w:szCs w:val="24"/>
        </w:rPr>
      </w:pPr>
    </w:p>
    <w:p w14:paraId="42446EF0" w14:textId="77777777" w:rsidR="00CE033E" w:rsidRPr="00400682" w:rsidRDefault="00CE033E" w:rsidP="006E2D1E">
      <w:pPr>
        <w:widowControl w:val="0"/>
        <w:spacing w:line="266" w:lineRule="exact"/>
        <w:jc w:val="both"/>
        <w:rPr>
          <w:rFonts w:asciiTheme="minorHAnsi" w:hAnsiTheme="minorHAnsi" w:cstheme="minorHAnsi"/>
          <w:sz w:val="24"/>
          <w:szCs w:val="24"/>
        </w:rPr>
      </w:pPr>
    </w:p>
    <w:p w14:paraId="6DF2C43F" w14:textId="5240D236" w:rsidR="00E26846" w:rsidRPr="00DA12C8" w:rsidRDefault="001405AE" w:rsidP="00DA12C8">
      <w:pPr>
        <w:widowControl w:val="0"/>
        <w:spacing w:line="266" w:lineRule="exact"/>
        <w:ind w:left="567"/>
        <w:jc w:val="both"/>
        <w:rPr>
          <w:rFonts w:asciiTheme="minorHAnsi" w:hAnsiTheme="minorHAnsi" w:cstheme="minorHAnsi"/>
          <w:b/>
          <w:sz w:val="24"/>
          <w:szCs w:val="24"/>
        </w:rPr>
      </w:pPr>
      <w:r w:rsidRPr="00DA12C8">
        <w:rPr>
          <w:rFonts w:asciiTheme="minorHAnsi" w:hAnsiTheme="minorHAnsi" w:cstheme="minorHAnsi"/>
          <w:b/>
          <w:sz w:val="24"/>
          <w:szCs w:val="24"/>
        </w:rPr>
        <w:t>OSTALO</w:t>
      </w:r>
    </w:p>
    <w:p w14:paraId="5AB19E5A" w14:textId="77777777" w:rsidR="00353394" w:rsidRPr="00400682" w:rsidRDefault="00353394">
      <w:pPr>
        <w:widowControl w:val="0"/>
        <w:spacing w:line="266" w:lineRule="exact"/>
        <w:ind w:left="567"/>
        <w:jc w:val="both"/>
        <w:rPr>
          <w:rFonts w:asciiTheme="minorHAnsi" w:hAnsiTheme="minorHAnsi" w:cstheme="minorHAnsi"/>
          <w:sz w:val="24"/>
          <w:szCs w:val="24"/>
        </w:rPr>
      </w:pPr>
    </w:p>
    <w:p w14:paraId="6B14BB2F" w14:textId="58777E8B" w:rsidR="00353394" w:rsidRPr="00400682" w:rsidRDefault="00353394" w:rsidP="00DC5B4F">
      <w:pPr>
        <w:widowControl w:val="0"/>
        <w:numPr>
          <w:ilvl w:val="0"/>
          <w:numId w:val="6"/>
        </w:numPr>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Pr>
          <w:rFonts w:asciiTheme="minorHAnsi" w:hAnsiTheme="minorHAnsi" w:cstheme="minorHAnsi"/>
          <w:b/>
          <w:sz w:val="24"/>
          <w:szCs w:val="24"/>
        </w:rPr>
        <w:t xml:space="preserve"> oz. odstopa od sklenitve pogodbe</w:t>
      </w:r>
      <w:r w:rsidR="007C471E">
        <w:rPr>
          <w:rFonts w:asciiTheme="minorHAnsi" w:hAnsiTheme="minorHAnsi" w:cstheme="minorHAnsi"/>
          <w:b/>
          <w:sz w:val="24"/>
          <w:szCs w:val="24"/>
        </w:rPr>
        <w:t>/okvirnega sporazuma</w:t>
      </w:r>
      <w:r w:rsidRPr="00400682">
        <w:rPr>
          <w:rFonts w:asciiTheme="minorHAnsi" w:hAnsiTheme="minorHAnsi" w:cstheme="minorHAnsi"/>
          <w:b/>
          <w:sz w:val="24"/>
          <w:szCs w:val="24"/>
        </w:rPr>
        <w:t xml:space="preserve"> ne bo zahteval povrnitve nobenih stroškov</w:t>
      </w:r>
      <w:r w:rsidR="00731489">
        <w:rPr>
          <w:rFonts w:asciiTheme="minorHAnsi" w:hAnsiTheme="minorHAnsi" w:cstheme="minorHAnsi"/>
          <w:b/>
          <w:sz w:val="24"/>
          <w:szCs w:val="24"/>
        </w:rPr>
        <w:t>.</w:t>
      </w:r>
    </w:p>
    <w:p w14:paraId="155DE7C6" w14:textId="77777777" w:rsidR="00353394" w:rsidRPr="00400682" w:rsidRDefault="00353394">
      <w:pPr>
        <w:widowControl w:val="0"/>
        <w:spacing w:line="266" w:lineRule="exact"/>
        <w:ind w:left="567"/>
        <w:jc w:val="both"/>
        <w:rPr>
          <w:rFonts w:asciiTheme="minorHAnsi" w:hAnsiTheme="minorHAnsi" w:cstheme="minorHAnsi"/>
          <w:sz w:val="24"/>
          <w:szCs w:val="24"/>
        </w:rPr>
      </w:pPr>
    </w:p>
    <w:p w14:paraId="4E914768" w14:textId="1BA5CF2F" w:rsidR="008464CD" w:rsidRPr="00400682" w:rsidRDefault="00565CA0" w:rsidP="008464CD">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8464CD" w:rsidRPr="00400682">
        <w:rPr>
          <w:rFonts w:asciiTheme="minorHAnsi" w:hAnsiTheme="minorHAnsi" w:cstheme="minorHAnsi"/>
          <w:i/>
          <w:sz w:val="24"/>
          <w:szCs w:val="24"/>
        </w:rPr>
        <w:t xml:space="preserve"> potrdi izpolnjevanje tega pogoja s predložitvijo izpolnjenega ESPD obrazca.</w:t>
      </w:r>
    </w:p>
    <w:p w14:paraId="366D4EA1" w14:textId="77777777" w:rsidR="008464CD" w:rsidRPr="00400682" w:rsidRDefault="008464CD" w:rsidP="008464CD">
      <w:pPr>
        <w:widowControl w:val="0"/>
        <w:spacing w:line="266" w:lineRule="exact"/>
        <w:ind w:left="567"/>
        <w:jc w:val="both"/>
        <w:rPr>
          <w:rFonts w:asciiTheme="minorHAnsi" w:hAnsiTheme="minorHAnsi" w:cstheme="minorHAnsi"/>
          <w:i/>
          <w:sz w:val="24"/>
          <w:szCs w:val="24"/>
        </w:rPr>
      </w:pPr>
    </w:p>
    <w:p w14:paraId="1A6E34E8" w14:textId="5EE8D8B5" w:rsidR="008464CD" w:rsidRPr="00400682" w:rsidRDefault="008464CD" w:rsidP="00DC5B4F">
      <w:pPr>
        <w:widowControl w:val="0"/>
        <w:numPr>
          <w:ilvl w:val="0"/>
          <w:numId w:val="6"/>
        </w:numPr>
        <w:spacing w:line="266" w:lineRule="exact"/>
        <w:ind w:left="567" w:hanging="283"/>
        <w:jc w:val="both"/>
        <w:rPr>
          <w:rFonts w:asciiTheme="minorHAnsi" w:hAnsiTheme="minorHAnsi" w:cstheme="minorHAnsi"/>
          <w:sz w:val="24"/>
          <w:szCs w:val="24"/>
        </w:rPr>
      </w:pPr>
      <w:r w:rsidRPr="00400682">
        <w:rPr>
          <w:rFonts w:asciiTheme="minorHAnsi" w:hAnsiTheme="minorHAnsi" w:cstheme="minorHAnsi"/>
          <w:sz w:val="24"/>
          <w:szCs w:val="24"/>
        </w:rPr>
        <w:t xml:space="preserve"> </w:t>
      </w:r>
      <w:r w:rsidRPr="00400682">
        <w:rPr>
          <w:rFonts w:asciiTheme="minorHAnsi" w:hAnsiTheme="minorHAnsi" w:cstheme="minorHAnsi"/>
          <w:b/>
          <w:sz w:val="24"/>
          <w:szCs w:val="24"/>
        </w:rPr>
        <w:t xml:space="preserve">Gospodarski subjekt v celoti sprejema pogoje javnega razpisa in vse pogoje, navedene v razpisni dokumentaciji, pod katerimi daje svojo ponudbo, ter soglaša, da bodo ti pogoji v celoti sestavni </w:t>
      </w:r>
      <w:r w:rsidR="00DA392F">
        <w:rPr>
          <w:rFonts w:asciiTheme="minorHAnsi" w:hAnsiTheme="minorHAnsi" w:cstheme="minorHAnsi"/>
          <w:b/>
          <w:sz w:val="24"/>
          <w:szCs w:val="24"/>
        </w:rPr>
        <w:t>okvirnega sporazuma.</w:t>
      </w:r>
    </w:p>
    <w:p w14:paraId="10F06786" w14:textId="77777777" w:rsidR="001405AE" w:rsidRPr="00400682" w:rsidRDefault="001405AE">
      <w:pPr>
        <w:widowControl w:val="0"/>
        <w:spacing w:line="266" w:lineRule="exact"/>
        <w:ind w:left="567"/>
        <w:jc w:val="both"/>
        <w:rPr>
          <w:rFonts w:asciiTheme="minorHAnsi" w:hAnsiTheme="minorHAnsi" w:cstheme="minorHAnsi"/>
          <w:sz w:val="24"/>
          <w:szCs w:val="24"/>
        </w:rPr>
      </w:pPr>
    </w:p>
    <w:p w14:paraId="088B90E8" w14:textId="77777777" w:rsidR="00565CA0" w:rsidRPr="00400682" w:rsidRDefault="00565CA0" w:rsidP="00565CA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400682">
        <w:rPr>
          <w:rFonts w:asciiTheme="minorHAnsi" w:hAnsiTheme="minorHAnsi" w:cstheme="minorHAnsi"/>
          <w:i/>
          <w:sz w:val="24"/>
          <w:szCs w:val="24"/>
        </w:rPr>
        <w:t xml:space="preserve"> potrdi izpolnjevanje tega pogoja s predložitvijo izpolnjenega ESPD obrazca.</w:t>
      </w:r>
    </w:p>
    <w:p w14:paraId="523C80BC" w14:textId="77777777" w:rsidR="001405AE" w:rsidRPr="00400682" w:rsidRDefault="001405AE">
      <w:pPr>
        <w:widowControl w:val="0"/>
        <w:spacing w:line="266" w:lineRule="exact"/>
        <w:ind w:left="567"/>
        <w:jc w:val="both"/>
        <w:rPr>
          <w:rFonts w:asciiTheme="minorHAnsi" w:hAnsiTheme="minorHAnsi" w:cstheme="minorHAnsi"/>
          <w:b/>
          <w:i/>
          <w:sz w:val="24"/>
          <w:szCs w:val="24"/>
        </w:rPr>
      </w:pPr>
    </w:p>
    <w:p w14:paraId="76239E43" w14:textId="25CE77E4" w:rsidR="001405AE" w:rsidRPr="00400682"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 xml:space="preserve"> Gospodarski subjekt </w:t>
      </w:r>
      <w:r w:rsidR="00775B38" w:rsidRPr="00400682">
        <w:rPr>
          <w:rFonts w:asciiTheme="minorHAnsi" w:hAnsiTheme="minorHAnsi" w:cstheme="minorHAnsi"/>
          <w:b/>
          <w:sz w:val="24"/>
          <w:szCs w:val="24"/>
        </w:rPr>
        <w:t xml:space="preserve">v celoti soglaša z vsebino vzorca </w:t>
      </w:r>
      <w:r w:rsidR="007C471E">
        <w:rPr>
          <w:rFonts w:asciiTheme="minorHAnsi" w:hAnsiTheme="minorHAnsi" w:cstheme="minorHAnsi"/>
          <w:b/>
          <w:sz w:val="24"/>
          <w:szCs w:val="24"/>
        </w:rPr>
        <w:t>okvirnega sporazuma</w:t>
      </w:r>
      <w:r w:rsidR="00CD03EA" w:rsidRPr="00400682">
        <w:rPr>
          <w:rFonts w:asciiTheme="minorHAnsi" w:hAnsiTheme="minorHAnsi" w:cstheme="minorHAnsi"/>
          <w:b/>
          <w:sz w:val="24"/>
          <w:szCs w:val="24"/>
        </w:rPr>
        <w:t xml:space="preserve"> (OBR-4</w:t>
      </w:r>
      <w:r w:rsidR="005C4A48">
        <w:rPr>
          <w:rFonts w:asciiTheme="minorHAnsi" w:hAnsiTheme="minorHAnsi" w:cstheme="minorHAnsi"/>
          <w:b/>
          <w:sz w:val="24"/>
          <w:szCs w:val="24"/>
        </w:rPr>
        <w:t>).</w:t>
      </w:r>
    </w:p>
    <w:p w14:paraId="4F7B54BE" w14:textId="77777777" w:rsidR="001405AE" w:rsidRPr="00400682" w:rsidRDefault="001405AE">
      <w:pPr>
        <w:widowControl w:val="0"/>
        <w:spacing w:line="266" w:lineRule="exact"/>
        <w:ind w:left="567"/>
        <w:jc w:val="both"/>
        <w:rPr>
          <w:rFonts w:asciiTheme="minorHAnsi" w:hAnsiTheme="minorHAnsi" w:cstheme="minorHAnsi"/>
          <w:b/>
          <w:sz w:val="24"/>
          <w:szCs w:val="24"/>
          <w:highlight w:val="red"/>
        </w:rPr>
      </w:pPr>
    </w:p>
    <w:p w14:paraId="36CDC573" w14:textId="77777777" w:rsidR="00565CA0" w:rsidRPr="00400682" w:rsidRDefault="00565CA0" w:rsidP="00565CA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400682">
        <w:rPr>
          <w:rFonts w:asciiTheme="minorHAnsi" w:hAnsiTheme="minorHAnsi" w:cstheme="minorHAnsi"/>
          <w:i/>
          <w:sz w:val="24"/>
          <w:szCs w:val="24"/>
        </w:rPr>
        <w:t xml:space="preserve"> potrdi izpolnjevanje tega pogoja s predložitvijo izpolnjenega ESPD obrazca.</w:t>
      </w:r>
    </w:p>
    <w:p w14:paraId="7CAD74AB" w14:textId="77777777" w:rsidR="007643C8" w:rsidRPr="00400682" w:rsidRDefault="007643C8" w:rsidP="00565CA0">
      <w:pPr>
        <w:widowControl w:val="0"/>
        <w:spacing w:line="266" w:lineRule="exact"/>
        <w:jc w:val="both"/>
        <w:rPr>
          <w:rFonts w:asciiTheme="minorHAnsi" w:hAnsiTheme="minorHAnsi" w:cstheme="minorHAnsi"/>
          <w:sz w:val="24"/>
          <w:szCs w:val="24"/>
        </w:rPr>
      </w:pPr>
    </w:p>
    <w:p w14:paraId="3E801393" w14:textId="77777777" w:rsidR="001405AE" w:rsidRPr="00400682" w:rsidRDefault="001405AE">
      <w:pPr>
        <w:widowControl w:val="0"/>
        <w:spacing w:line="266" w:lineRule="exact"/>
        <w:ind w:left="567"/>
        <w:jc w:val="both"/>
        <w:rPr>
          <w:rFonts w:asciiTheme="minorHAnsi" w:hAnsiTheme="minorHAnsi" w:cstheme="minorHAnsi"/>
          <w:b/>
          <w:i/>
          <w:sz w:val="24"/>
          <w:szCs w:val="24"/>
        </w:rPr>
      </w:pPr>
    </w:p>
    <w:p w14:paraId="527BCB16" w14:textId="77777777" w:rsidR="001405AE" w:rsidRPr="00400682"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 xml:space="preserve"> Gospodarski subjekt bo predložil izjavo o udeležbi fizičnih in pravnih oseb v lastništvu ponudnika.</w:t>
      </w:r>
    </w:p>
    <w:p w14:paraId="722AFF47" w14:textId="77777777" w:rsidR="001405AE" w:rsidRPr="00400682" w:rsidRDefault="001405AE">
      <w:pPr>
        <w:widowControl w:val="0"/>
        <w:spacing w:line="266" w:lineRule="exact"/>
        <w:ind w:left="567"/>
        <w:jc w:val="both"/>
        <w:rPr>
          <w:rFonts w:asciiTheme="minorHAnsi" w:hAnsiTheme="minorHAnsi" w:cstheme="minorHAnsi"/>
          <w:b/>
          <w:sz w:val="24"/>
          <w:szCs w:val="24"/>
        </w:rPr>
      </w:pPr>
    </w:p>
    <w:p w14:paraId="17767C98" w14:textId="7502443E" w:rsidR="001405AE" w:rsidRDefault="00565CA0" w:rsidP="007643C8">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1405AE" w:rsidRPr="00400682">
        <w:rPr>
          <w:rFonts w:asciiTheme="minorHAnsi" w:hAnsiTheme="minorHAnsi" w:cstheme="minorHAnsi"/>
          <w:i/>
          <w:sz w:val="24"/>
          <w:szCs w:val="24"/>
        </w:rPr>
        <w:t xml:space="preserve"> predloži izpolnjeno izjavo o udeležbi fizičnih in pravnih oseb v lastništvu ponudnika (OBR-</w:t>
      </w:r>
      <w:r w:rsidR="001E58BF" w:rsidRPr="00400682">
        <w:rPr>
          <w:rFonts w:asciiTheme="minorHAnsi" w:hAnsiTheme="minorHAnsi" w:cstheme="minorHAnsi"/>
          <w:i/>
          <w:sz w:val="24"/>
          <w:szCs w:val="24"/>
        </w:rPr>
        <w:t>5</w:t>
      </w:r>
      <w:r w:rsidR="001405AE" w:rsidRPr="00400682">
        <w:rPr>
          <w:rFonts w:asciiTheme="minorHAnsi" w:hAnsiTheme="minorHAnsi" w:cstheme="minorHAnsi"/>
          <w:i/>
          <w:sz w:val="24"/>
          <w:szCs w:val="24"/>
        </w:rPr>
        <w:t>).</w:t>
      </w:r>
      <w:r w:rsidR="007305C6" w:rsidRPr="00400682">
        <w:rPr>
          <w:rFonts w:asciiTheme="minorHAnsi" w:hAnsiTheme="minorHAnsi" w:cstheme="minorHAnsi"/>
          <w:i/>
          <w:sz w:val="24"/>
          <w:szCs w:val="24"/>
        </w:rPr>
        <w:t xml:space="preserve"> Vzorec izjave lahko </w:t>
      </w:r>
      <w:r w:rsidR="001D686A">
        <w:rPr>
          <w:rFonts w:asciiTheme="minorHAnsi" w:hAnsiTheme="minorHAnsi" w:cstheme="minorHAnsi"/>
          <w:i/>
          <w:sz w:val="24"/>
          <w:szCs w:val="24"/>
        </w:rPr>
        <w:t xml:space="preserve">gospodarski subjekt </w:t>
      </w:r>
      <w:r w:rsidR="00DA12C8">
        <w:rPr>
          <w:rFonts w:asciiTheme="minorHAnsi" w:hAnsiTheme="minorHAnsi" w:cstheme="minorHAnsi"/>
          <w:i/>
          <w:sz w:val="24"/>
          <w:szCs w:val="24"/>
        </w:rPr>
        <w:t xml:space="preserve">dopolni </w:t>
      </w:r>
      <w:r w:rsidR="007305C6" w:rsidRPr="00400682">
        <w:rPr>
          <w:rFonts w:asciiTheme="minorHAnsi" w:hAnsiTheme="minorHAnsi" w:cstheme="minorHAnsi"/>
          <w:i/>
          <w:sz w:val="24"/>
          <w:szCs w:val="24"/>
        </w:rPr>
        <w:t>z lastno izjav</w:t>
      </w:r>
      <w:r w:rsidR="00DA12C8">
        <w:rPr>
          <w:rFonts w:asciiTheme="minorHAnsi" w:hAnsiTheme="minorHAnsi" w:cstheme="minorHAnsi"/>
          <w:i/>
          <w:sz w:val="24"/>
          <w:szCs w:val="24"/>
        </w:rPr>
        <w:t>o.</w:t>
      </w:r>
    </w:p>
    <w:p w14:paraId="302E5B5F" w14:textId="7D742379" w:rsidR="00FF0DA4" w:rsidRDefault="00FF0DA4" w:rsidP="007643C8">
      <w:pPr>
        <w:widowControl w:val="0"/>
        <w:spacing w:line="266" w:lineRule="exact"/>
        <w:ind w:left="567"/>
        <w:jc w:val="both"/>
        <w:rPr>
          <w:rFonts w:asciiTheme="minorHAnsi" w:hAnsiTheme="minorHAnsi" w:cstheme="minorHAnsi"/>
          <w:i/>
          <w:sz w:val="24"/>
          <w:szCs w:val="24"/>
        </w:rPr>
      </w:pPr>
    </w:p>
    <w:p w14:paraId="6B81E299" w14:textId="70DEFB58" w:rsidR="00FF0DA4"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FF0DA4" w:rsidRDefault="00FF0DA4" w:rsidP="00FF0DA4">
      <w:pPr>
        <w:widowControl w:val="0"/>
        <w:numPr>
          <w:ilvl w:val="0"/>
          <w:numId w:val="6"/>
        </w:numPr>
        <w:spacing w:line="266" w:lineRule="exact"/>
        <w:ind w:left="567" w:hanging="283"/>
        <w:jc w:val="both"/>
        <w:rPr>
          <w:rFonts w:asciiTheme="minorHAnsi" w:hAnsiTheme="minorHAnsi" w:cstheme="minorHAnsi"/>
          <w:b/>
          <w:sz w:val="24"/>
          <w:szCs w:val="24"/>
        </w:rPr>
      </w:pPr>
      <w:r w:rsidRPr="00FF0DA4">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1C475E" w:rsidRDefault="00FF0DA4" w:rsidP="00FF0DA4">
      <w:pPr>
        <w:widowControl w:val="0"/>
        <w:spacing w:line="266" w:lineRule="exact"/>
        <w:ind w:left="284"/>
        <w:jc w:val="both"/>
        <w:rPr>
          <w:rFonts w:asciiTheme="minorHAnsi" w:hAnsiTheme="minorHAnsi" w:cstheme="minorHAnsi"/>
          <w:b/>
        </w:rPr>
      </w:pPr>
    </w:p>
    <w:p w14:paraId="6A15B2A0" w14:textId="77777777" w:rsidR="00FF0DA4" w:rsidRPr="00FF0DA4"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FF0DA4">
        <w:rPr>
          <w:rFonts w:asciiTheme="minorHAnsi" w:hAnsiTheme="minorHAnsi" w:cstheme="minorHAnsi"/>
          <w:b/>
          <w:sz w:val="24"/>
          <w:szCs w:val="24"/>
        </w:rPr>
        <w:t>popravi računske napake, ki jih odkrije pri pregledu in ocenjevanju ponudb, pri tem se količina in cena na enoto brez DDV ne smeta spreminjati;</w:t>
      </w:r>
    </w:p>
    <w:p w14:paraId="5D729BA2" w14:textId="77777777" w:rsidR="00FF0DA4" w:rsidRPr="00FF0DA4"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FF0DA4">
        <w:rPr>
          <w:rFonts w:asciiTheme="minorHAnsi" w:hAnsiTheme="minorHAnsi" w:cstheme="minorHAnsi"/>
          <w:b/>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0C98B31" w14:textId="77777777" w:rsidR="00FF0DA4" w:rsidRPr="00FF0DA4"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FF0DA4">
        <w:rPr>
          <w:rFonts w:asciiTheme="minorHAnsi" w:hAnsiTheme="minorHAnsi" w:cstheme="minorHAnsi"/>
          <w:b/>
          <w:sz w:val="24"/>
          <w:szCs w:val="24"/>
        </w:rPr>
        <w:t>popravi napačno zapisano stopnjo DDV v pravilno.</w:t>
      </w:r>
    </w:p>
    <w:p w14:paraId="1EED9B83" w14:textId="77777777" w:rsidR="00FF0DA4" w:rsidRPr="001C475E" w:rsidRDefault="00FF0DA4" w:rsidP="00FF0DA4">
      <w:pPr>
        <w:widowControl w:val="0"/>
        <w:spacing w:line="266" w:lineRule="exact"/>
        <w:jc w:val="both"/>
        <w:rPr>
          <w:rFonts w:asciiTheme="minorHAnsi" w:hAnsiTheme="minorHAnsi" w:cstheme="minorHAnsi"/>
          <w:b/>
        </w:rPr>
      </w:pPr>
    </w:p>
    <w:p w14:paraId="1C73B9B9" w14:textId="6997BD5C" w:rsidR="00FF0DA4" w:rsidRPr="002A3430" w:rsidRDefault="00565CA0" w:rsidP="00FF0DA4">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FF0DA4" w:rsidRPr="002A3430">
        <w:rPr>
          <w:rFonts w:asciiTheme="minorHAnsi" w:hAnsiTheme="minorHAnsi" w:cstheme="minorHAnsi"/>
          <w:i/>
          <w:sz w:val="24"/>
          <w:szCs w:val="24"/>
        </w:rPr>
        <w:t xml:space="preserve"> potrdi izpolnjevanje tega pogoja s predložitvijo izpolnjenega ESPD obrazca.</w:t>
      </w:r>
    </w:p>
    <w:p w14:paraId="355D513C" w14:textId="77777777" w:rsidR="00FF0DA4" w:rsidRPr="00400682" w:rsidRDefault="00FF0DA4" w:rsidP="007643C8">
      <w:pPr>
        <w:widowControl w:val="0"/>
        <w:spacing w:line="266" w:lineRule="exact"/>
        <w:ind w:left="567"/>
        <w:jc w:val="both"/>
        <w:rPr>
          <w:rFonts w:asciiTheme="minorHAnsi" w:hAnsiTheme="minorHAnsi" w:cstheme="minorHAnsi"/>
          <w:sz w:val="24"/>
          <w:szCs w:val="24"/>
        </w:rPr>
      </w:pPr>
    </w:p>
    <w:p w14:paraId="37969349" w14:textId="77777777" w:rsidR="001405AE" w:rsidRPr="00400682"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400682"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400682" w:rsidRDefault="001405AE">
      <w:pPr>
        <w:widowControl w:val="0"/>
        <w:spacing w:line="266" w:lineRule="exact"/>
        <w:ind w:left="284"/>
        <w:jc w:val="both"/>
        <w:rPr>
          <w:rFonts w:asciiTheme="minorHAnsi" w:hAnsiTheme="minorHAnsi" w:cstheme="minorHAnsi"/>
          <w:sz w:val="24"/>
          <w:szCs w:val="24"/>
        </w:rPr>
      </w:pPr>
    </w:p>
    <w:p w14:paraId="7CA0C8BE" w14:textId="30E0EAE8" w:rsidR="001405AE" w:rsidRPr="00400682" w:rsidRDefault="001405AE" w:rsidP="007643C8">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F422845" w14:textId="77777777" w:rsidR="001405AE" w:rsidRPr="00400682" w:rsidRDefault="001405AE">
      <w:pPr>
        <w:pStyle w:val="Naslov3"/>
        <w:ind w:firstLine="284"/>
        <w:rPr>
          <w:rFonts w:asciiTheme="minorHAnsi" w:hAnsiTheme="minorHAnsi" w:cstheme="minorHAnsi"/>
          <w:sz w:val="24"/>
          <w:szCs w:val="24"/>
        </w:rPr>
      </w:pPr>
      <w:bookmarkStart w:id="10" w:name="_Toc154408872"/>
      <w:r w:rsidRPr="00400682">
        <w:rPr>
          <w:rFonts w:asciiTheme="minorHAnsi" w:hAnsiTheme="minorHAnsi" w:cstheme="minorHAnsi"/>
          <w:sz w:val="24"/>
          <w:szCs w:val="24"/>
        </w:rPr>
        <w:t>1.8 Zaupnost</w:t>
      </w:r>
      <w:bookmarkEnd w:id="10"/>
    </w:p>
    <w:p w14:paraId="680FB3A9" w14:textId="77777777" w:rsidR="001405AE" w:rsidRPr="00400682"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8. člen</w:t>
      </w:r>
    </w:p>
    <w:p w14:paraId="7B870EAE"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400682"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Default="001405AE" w:rsidP="00C07F3F">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100DFDF" w14:textId="77777777" w:rsidR="001405AE" w:rsidRPr="00400682" w:rsidRDefault="001405AE">
      <w:pPr>
        <w:pStyle w:val="Naslov3"/>
        <w:ind w:firstLine="284"/>
        <w:rPr>
          <w:rFonts w:asciiTheme="minorHAnsi" w:hAnsiTheme="minorHAnsi" w:cstheme="minorHAnsi"/>
          <w:sz w:val="24"/>
          <w:szCs w:val="24"/>
        </w:rPr>
      </w:pPr>
      <w:bookmarkStart w:id="11" w:name="_Toc154408873"/>
      <w:r w:rsidRPr="00400682">
        <w:rPr>
          <w:rFonts w:asciiTheme="minorHAnsi" w:hAnsiTheme="minorHAnsi" w:cstheme="minorHAnsi"/>
          <w:sz w:val="24"/>
          <w:szCs w:val="24"/>
        </w:rPr>
        <w:t>1.9 Jezik</w:t>
      </w:r>
      <w:bookmarkEnd w:id="11"/>
      <w:r w:rsidRPr="00400682">
        <w:rPr>
          <w:rFonts w:asciiTheme="minorHAnsi" w:hAnsiTheme="minorHAnsi" w:cstheme="minorHAnsi"/>
          <w:sz w:val="24"/>
          <w:szCs w:val="24"/>
        </w:rPr>
        <w:t xml:space="preserve"> </w:t>
      </w:r>
    </w:p>
    <w:p w14:paraId="59994839"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9. člen</w:t>
      </w:r>
    </w:p>
    <w:p w14:paraId="6874A738"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6048C0E1" w14:textId="77777777" w:rsidR="00A234CF"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Vsi dokumenti, dokazila in podatki v prijavi morajo biti napisani v slovenskem jeziku. </w:t>
      </w:r>
    </w:p>
    <w:p w14:paraId="753E57BE" w14:textId="77777777" w:rsidR="00A234CF" w:rsidRDefault="00A234CF">
      <w:pPr>
        <w:widowControl w:val="0"/>
        <w:autoSpaceDE w:val="0"/>
        <w:spacing w:line="266" w:lineRule="exact"/>
        <w:ind w:left="284"/>
        <w:jc w:val="both"/>
        <w:rPr>
          <w:rFonts w:asciiTheme="minorHAnsi" w:hAnsiTheme="minorHAnsi" w:cstheme="minorHAnsi"/>
          <w:sz w:val="24"/>
          <w:szCs w:val="24"/>
        </w:rPr>
      </w:pPr>
    </w:p>
    <w:p w14:paraId="5E3FFA7D" w14:textId="621C5D90"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Za presojo spornih vprašanj se vedno uporablja ponudba v slovenskem jeziku.</w:t>
      </w:r>
    </w:p>
    <w:p w14:paraId="577983DF"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400682" w:rsidRDefault="001405AE">
      <w:pPr>
        <w:pStyle w:val="Naslov3"/>
        <w:ind w:firstLine="284"/>
        <w:rPr>
          <w:rFonts w:asciiTheme="minorHAnsi" w:hAnsiTheme="minorHAnsi" w:cstheme="minorHAnsi"/>
          <w:sz w:val="24"/>
          <w:szCs w:val="24"/>
        </w:rPr>
      </w:pPr>
      <w:bookmarkStart w:id="12" w:name="_Toc154408874"/>
      <w:r w:rsidRPr="00400682">
        <w:rPr>
          <w:rFonts w:asciiTheme="minorHAnsi" w:hAnsiTheme="minorHAnsi" w:cstheme="minorHAnsi"/>
          <w:sz w:val="24"/>
          <w:szCs w:val="24"/>
        </w:rPr>
        <w:t>1.10 Rok za predložitev prijav</w:t>
      </w:r>
      <w:bookmarkEnd w:id="12"/>
      <w:r w:rsidRPr="00400682">
        <w:rPr>
          <w:rFonts w:asciiTheme="minorHAnsi" w:hAnsiTheme="minorHAnsi" w:cstheme="minorHAnsi"/>
          <w:sz w:val="24"/>
          <w:szCs w:val="24"/>
        </w:rPr>
        <w:t xml:space="preserve"> </w:t>
      </w:r>
    </w:p>
    <w:p w14:paraId="7B32E05B"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10. člen </w:t>
      </w:r>
    </w:p>
    <w:p w14:paraId="69D5ED61" w14:textId="77777777" w:rsidR="001405AE" w:rsidRPr="00400682" w:rsidRDefault="001405AE">
      <w:pPr>
        <w:ind w:left="709" w:right="1455"/>
        <w:jc w:val="both"/>
        <w:rPr>
          <w:rFonts w:asciiTheme="minorHAnsi" w:hAnsiTheme="minorHAnsi" w:cstheme="minorHAnsi"/>
          <w:sz w:val="24"/>
          <w:szCs w:val="24"/>
        </w:rPr>
      </w:pPr>
    </w:p>
    <w:p w14:paraId="64F4AB46" w14:textId="76027096" w:rsidR="001405AE" w:rsidRPr="00400682"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Ponudniki morajo ponudbe predložiti v informacijski sistem e-JN na spletnem naslovu </w:t>
      </w:r>
      <w:hyperlink r:id="rId30" w:history="1">
        <w:r w:rsidRPr="00400682">
          <w:rPr>
            <w:rFonts w:asciiTheme="minorHAnsi" w:hAnsiTheme="minorHAnsi" w:cstheme="minorHAnsi"/>
            <w:sz w:val="24"/>
            <w:szCs w:val="24"/>
          </w:rPr>
          <w:t>https://ejn.gov.si/eJN2</w:t>
        </w:r>
      </w:hyperlink>
      <w:r w:rsidRPr="00400682">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400682" w:rsidRDefault="001405AE">
      <w:pPr>
        <w:pStyle w:val="Naslov3"/>
        <w:ind w:firstLine="284"/>
        <w:rPr>
          <w:rFonts w:asciiTheme="minorHAnsi" w:hAnsiTheme="minorHAnsi" w:cstheme="minorHAnsi"/>
          <w:sz w:val="24"/>
          <w:szCs w:val="24"/>
        </w:rPr>
      </w:pPr>
      <w:bookmarkStart w:id="13" w:name="_Toc154408875"/>
      <w:r w:rsidRPr="00400682">
        <w:rPr>
          <w:rFonts w:asciiTheme="minorHAnsi" w:hAnsiTheme="minorHAnsi" w:cstheme="minorHAnsi"/>
          <w:sz w:val="24"/>
          <w:szCs w:val="24"/>
        </w:rPr>
        <w:t>1.11 Stroški priprave prijave</w:t>
      </w:r>
      <w:bookmarkEnd w:id="13"/>
      <w:r w:rsidRPr="00400682">
        <w:rPr>
          <w:rFonts w:asciiTheme="minorHAnsi" w:hAnsiTheme="minorHAnsi" w:cstheme="minorHAnsi"/>
          <w:sz w:val="24"/>
          <w:szCs w:val="24"/>
        </w:rPr>
        <w:t xml:space="preserve"> </w:t>
      </w:r>
    </w:p>
    <w:p w14:paraId="691395DA"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11. člen </w:t>
      </w:r>
    </w:p>
    <w:p w14:paraId="2F68B4B9" w14:textId="77777777" w:rsidR="001405AE" w:rsidRPr="00400682"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Udeleženec nosi vse stroške povezane s pripravo in predložitvijo prijave.</w:t>
      </w:r>
    </w:p>
    <w:p w14:paraId="50C7E984" w14:textId="77777777" w:rsidR="001405AE" w:rsidRPr="00400682"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400682" w:rsidRDefault="001405AE">
      <w:pPr>
        <w:pStyle w:val="Naslov3"/>
        <w:ind w:firstLine="284"/>
        <w:rPr>
          <w:rFonts w:asciiTheme="minorHAnsi" w:hAnsiTheme="minorHAnsi" w:cstheme="minorHAnsi"/>
          <w:sz w:val="24"/>
          <w:szCs w:val="24"/>
        </w:rPr>
      </w:pPr>
      <w:bookmarkStart w:id="14" w:name="_Toc154408876"/>
      <w:r w:rsidRPr="00400682">
        <w:rPr>
          <w:rFonts w:asciiTheme="minorHAnsi" w:hAnsiTheme="minorHAnsi" w:cstheme="minorHAnsi"/>
          <w:sz w:val="24"/>
          <w:szCs w:val="24"/>
        </w:rPr>
        <w:t>1.12  Izločitev prijav</w:t>
      </w:r>
      <w:bookmarkEnd w:id="14"/>
      <w:r w:rsidRPr="00400682">
        <w:rPr>
          <w:rFonts w:asciiTheme="minorHAnsi" w:hAnsiTheme="minorHAnsi" w:cstheme="minorHAnsi"/>
          <w:sz w:val="24"/>
          <w:szCs w:val="24"/>
        </w:rPr>
        <w:t xml:space="preserve"> </w:t>
      </w:r>
    </w:p>
    <w:p w14:paraId="2C958100"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12. člen </w:t>
      </w:r>
    </w:p>
    <w:p w14:paraId="7E82AD65" w14:textId="77777777" w:rsidR="001405AE" w:rsidRPr="00400682"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233B87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400682" w:rsidRDefault="001405AE">
      <w:pPr>
        <w:pStyle w:val="Naslov3"/>
        <w:ind w:firstLine="284"/>
        <w:rPr>
          <w:rFonts w:asciiTheme="minorHAnsi" w:hAnsiTheme="minorHAnsi" w:cstheme="minorHAnsi"/>
          <w:sz w:val="24"/>
          <w:szCs w:val="24"/>
        </w:rPr>
      </w:pPr>
      <w:bookmarkStart w:id="15" w:name="_Toc154408877"/>
      <w:r w:rsidRPr="00400682">
        <w:rPr>
          <w:rFonts w:asciiTheme="minorHAnsi" w:hAnsiTheme="minorHAnsi" w:cstheme="minorHAnsi"/>
          <w:sz w:val="24"/>
          <w:szCs w:val="24"/>
        </w:rPr>
        <w:t>1.13 Zavarovanja</w:t>
      </w:r>
      <w:bookmarkEnd w:id="15"/>
      <w:r w:rsidRPr="00400682">
        <w:rPr>
          <w:rFonts w:asciiTheme="minorHAnsi" w:hAnsiTheme="minorHAnsi" w:cstheme="minorHAnsi"/>
          <w:sz w:val="24"/>
          <w:szCs w:val="24"/>
        </w:rPr>
        <w:t xml:space="preserve"> </w:t>
      </w:r>
    </w:p>
    <w:p w14:paraId="2BD4F49B"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13. člen </w:t>
      </w:r>
    </w:p>
    <w:p w14:paraId="23B8B0BB" w14:textId="77777777" w:rsidR="001405AE" w:rsidRPr="00400682" w:rsidRDefault="001405AE">
      <w:pPr>
        <w:widowControl w:val="0"/>
        <w:autoSpaceDE w:val="0"/>
        <w:spacing w:line="230" w:lineRule="exact"/>
        <w:ind w:left="1417"/>
        <w:jc w:val="both"/>
        <w:rPr>
          <w:rFonts w:asciiTheme="minorHAnsi" w:hAnsiTheme="minorHAnsi" w:cstheme="minorHAnsi"/>
          <w:sz w:val="24"/>
          <w:szCs w:val="24"/>
        </w:rPr>
      </w:pPr>
    </w:p>
    <w:p w14:paraId="080C6D5C" w14:textId="43D705AC" w:rsidR="000853AE" w:rsidRDefault="00CA1412" w:rsidP="000853AE">
      <w:pPr>
        <w:widowControl w:val="0"/>
        <w:autoSpaceDE w:val="0"/>
        <w:autoSpaceDN w:val="0"/>
        <w:adjustRightInd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Izvajalec</w:t>
      </w:r>
      <w:r w:rsidR="001405AE" w:rsidRPr="00400682">
        <w:rPr>
          <w:rFonts w:asciiTheme="minorHAnsi" w:hAnsiTheme="minorHAnsi" w:cstheme="minorHAnsi"/>
          <w:sz w:val="24"/>
          <w:szCs w:val="24"/>
        </w:rPr>
        <w:t xml:space="preserve"> </w:t>
      </w:r>
      <w:r w:rsidR="00131FF4" w:rsidRPr="00400682">
        <w:rPr>
          <w:rFonts w:asciiTheme="minorHAnsi" w:hAnsiTheme="minorHAnsi" w:cstheme="minorHAnsi"/>
          <w:sz w:val="24"/>
          <w:szCs w:val="24"/>
        </w:rPr>
        <w:t>mora v 8 dneh po</w:t>
      </w:r>
      <w:r w:rsidR="006D196C" w:rsidRPr="00400682">
        <w:rPr>
          <w:rFonts w:asciiTheme="minorHAnsi" w:hAnsiTheme="minorHAnsi" w:cstheme="minorHAnsi"/>
          <w:sz w:val="24"/>
          <w:szCs w:val="24"/>
        </w:rPr>
        <w:t xml:space="preserve"> podpisu </w:t>
      </w:r>
      <w:r w:rsidR="00385F39">
        <w:rPr>
          <w:rFonts w:asciiTheme="minorHAnsi" w:hAnsiTheme="minorHAnsi" w:cstheme="minorHAnsi"/>
          <w:sz w:val="24"/>
          <w:szCs w:val="24"/>
        </w:rPr>
        <w:t xml:space="preserve">okvirnega sporazuma </w:t>
      </w:r>
      <w:r w:rsidR="001405AE" w:rsidRPr="00400682">
        <w:rPr>
          <w:rFonts w:asciiTheme="minorHAnsi" w:hAnsiTheme="minorHAnsi" w:cstheme="minorHAnsi"/>
          <w:sz w:val="24"/>
          <w:szCs w:val="24"/>
        </w:rPr>
        <w:t xml:space="preserve">naročniku </w:t>
      </w:r>
      <w:r w:rsidR="00131FF4" w:rsidRPr="00400682">
        <w:rPr>
          <w:rFonts w:asciiTheme="minorHAnsi" w:hAnsiTheme="minorHAnsi" w:cstheme="minorHAnsi"/>
          <w:sz w:val="24"/>
          <w:szCs w:val="24"/>
        </w:rPr>
        <w:t xml:space="preserve">predati </w:t>
      </w:r>
      <w:r w:rsidR="000853AE" w:rsidRPr="00400682">
        <w:rPr>
          <w:rFonts w:asciiTheme="minorHAnsi" w:hAnsiTheme="minorHAnsi" w:cstheme="minorHAnsi"/>
          <w:sz w:val="24"/>
          <w:szCs w:val="24"/>
        </w:rPr>
        <w:t>menično izjavo z bianco menico</w:t>
      </w:r>
      <w:r w:rsidR="00E729B0">
        <w:rPr>
          <w:rFonts w:asciiTheme="minorHAnsi" w:hAnsiTheme="minorHAnsi" w:cstheme="minorHAnsi"/>
          <w:sz w:val="24"/>
          <w:szCs w:val="24"/>
        </w:rPr>
        <w:t>(2x)</w:t>
      </w:r>
      <w:r w:rsidR="000853AE" w:rsidRPr="00400682">
        <w:rPr>
          <w:rFonts w:asciiTheme="minorHAnsi" w:hAnsiTheme="minorHAnsi" w:cstheme="minorHAnsi"/>
          <w:sz w:val="24"/>
          <w:szCs w:val="24"/>
        </w:rPr>
        <w:t xml:space="preserve"> v višini </w:t>
      </w:r>
      <w:r w:rsidR="00A514B5" w:rsidRPr="00400682">
        <w:rPr>
          <w:rFonts w:asciiTheme="minorHAnsi" w:hAnsiTheme="minorHAnsi" w:cstheme="minorHAnsi"/>
          <w:sz w:val="24"/>
          <w:szCs w:val="24"/>
        </w:rPr>
        <w:t>5</w:t>
      </w:r>
      <w:r w:rsidR="00A156D8" w:rsidRPr="00400682">
        <w:rPr>
          <w:rFonts w:asciiTheme="minorHAnsi" w:hAnsiTheme="minorHAnsi" w:cstheme="minorHAnsi"/>
          <w:sz w:val="24"/>
          <w:szCs w:val="24"/>
        </w:rPr>
        <w:t>%</w:t>
      </w:r>
      <w:r w:rsidR="005D13BC" w:rsidRPr="00400682">
        <w:rPr>
          <w:rFonts w:asciiTheme="minorHAnsi" w:hAnsiTheme="minorHAnsi" w:cstheme="minorHAnsi"/>
          <w:sz w:val="24"/>
          <w:szCs w:val="24"/>
        </w:rPr>
        <w:t xml:space="preserve"> od </w:t>
      </w:r>
      <w:r w:rsidR="00C466FF" w:rsidRPr="00400682">
        <w:rPr>
          <w:rFonts w:asciiTheme="minorHAnsi" w:hAnsiTheme="minorHAnsi" w:cstheme="minorHAnsi"/>
          <w:sz w:val="24"/>
          <w:szCs w:val="24"/>
        </w:rPr>
        <w:t xml:space="preserve">skupne </w:t>
      </w:r>
      <w:r w:rsidR="005455AC">
        <w:rPr>
          <w:rFonts w:asciiTheme="minorHAnsi" w:hAnsiTheme="minorHAnsi" w:cstheme="minorHAnsi"/>
          <w:sz w:val="24"/>
          <w:szCs w:val="24"/>
        </w:rPr>
        <w:t>vrednosti okvirnega sporazuma</w:t>
      </w:r>
      <w:r w:rsidR="005D13BC" w:rsidRPr="00400682">
        <w:rPr>
          <w:rFonts w:asciiTheme="minorHAnsi" w:hAnsiTheme="minorHAnsi" w:cstheme="minorHAnsi"/>
          <w:sz w:val="24"/>
          <w:szCs w:val="24"/>
        </w:rPr>
        <w:t xml:space="preserve"> brez DDV</w:t>
      </w:r>
      <w:r w:rsidR="000853AE" w:rsidRPr="00400682">
        <w:rPr>
          <w:rFonts w:asciiTheme="minorHAnsi" w:hAnsiTheme="minorHAnsi" w:cstheme="minorHAnsi"/>
          <w:sz w:val="24"/>
          <w:szCs w:val="24"/>
        </w:rPr>
        <w:t>, ki jo je mogoče unovčiti še 30 dni po poteku pogodbenega razmerja</w:t>
      </w:r>
      <w:r w:rsidR="00A83979">
        <w:rPr>
          <w:rFonts w:asciiTheme="minorHAnsi" w:hAnsiTheme="minorHAnsi" w:cstheme="minorHAnsi"/>
          <w:sz w:val="24"/>
          <w:szCs w:val="24"/>
        </w:rPr>
        <w:t>.</w:t>
      </w:r>
    </w:p>
    <w:p w14:paraId="71C61355" w14:textId="466649EE" w:rsidR="002D185C" w:rsidRPr="002D185C" w:rsidRDefault="002D185C" w:rsidP="002D185C">
      <w:pPr>
        <w:widowControl w:val="0"/>
        <w:autoSpaceDE w:val="0"/>
        <w:spacing w:line="266" w:lineRule="exact"/>
        <w:ind w:left="284"/>
        <w:jc w:val="both"/>
        <w:rPr>
          <w:rFonts w:asciiTheme="minorHAnsi" w:hAnsiTheme="minorHAnsi" w:cstheme="minorHAnsi"/>
          <w:sz w:val="24"/>
          <w:szCs w:val="24"/>
        </w:rPr>
      </w:pPr>
      <w:r w:rsidRPr="002D185C">
        <w:rPr>
          <w:rFonts w:asciiTheme="minorHAnsi" w:hAnsiTheme="minorHAnsi" w:cstheme="minorHAnsi"/>
          <w:sz w:val="24"/>
          <w:szCs w:val="24"/>
        </w:rPr>
        <w:t xml:space="preserve">V primeru, da se obe menici unovčita za vrednost nižjo od </w:t>
      </w:r>
      <w:r>
        <w:rPr>
          <w:rFonts w:asciiTheme="minorHAnsi" w:hAnsiTheme="minorHAnsi" w:cstheme="minorHAnsi"/>
          <w:sz w:val="24"/>
          <w:szCs w:val="24"/>
        </w:rPr>
        <w:t>5</w:t>
      </w:r>
      <w:r w:rsidRPr="002D185C">
        <w:rPr>
          <w:rFonts w:asciiTheme="minorHAnsi" w:hAnsiTheme="minorHAnsi" w:cstheme="minorHAnsi"/>
          <w:sz w:val="24"/>
          <w:szCs w:val="24"/>
        </w:rPr>
        <w:t xml:space="preserve"> % </w:t>
      </w:r>
      <w:r w:rsidR="005455AC">
        <w:rPr>
          <w:rFonts w:asciiTheme="minorHAnsi" w:hAnsiTheme="minorHAnsi" w:cstheme="minorHAnsi"/>
          <w:sz w:val="24"/>
          <w:szCs w:val="24"/>
        </w:rPr>
        <w:t>vrednosti okvirnega sporazuma</w:t>
      </w:r>
      <w:r w:rsidRPr="002D185C">
        <w:rPr>
          <w:rFonts w:asciiTheme="minorHAnsi" w:hAnsiTheme="minorHAnsi" w:cstheme="minorHAnsi"/>
          <w:sz w:val="24"/>
          <w:szCs w:val="24"/>
        </w:rPr>
        <w:t xml:space="preserve"> </w:t>
      </w:r>
      <w:r w:rsidR="008D06D3">
        <w:rPr>
          <w:rFonts w:asciiTheme="minorHAnsi" w:hAnsiTheme="minorHAnsi" w:cstheme="minorHAnsi"/>
          <w:sz w:val="24"/>
          <w:szCs w:val="24"/>
        </w:rPr>
        <w:t>brez</w:t>
      </w:r>
      <w:r w:rsidRPr="002D185C">
        <w:rPr>
          <w:rFonts w:asciiTheme="minorHAnsi" w:hAnsiTheme="minorHAnsi" w:cstheme="minorHAnsi"/>
          <w:sz w:val="24"/>
          <w:szCs w:val="24"/>
        </w:rPr>
        <w:t xml:space="preserve"> </w:t>
      </w:r>
      <w:r w:rsidR="00A3235C">
        <w:rPr>
          <w:rFonts w:asciiTheme="minorHAnsi" w:hAnsiTheme="minorHAnsi" w:cstheme="minorHAnsi"/>
          <w:sz w:val="24"/>
          <w:szCs w:val="24"/>
        </w:rPr>
        <w:t>DDV</w:t>
      </w:r>
      <w:r w:rsidRPr="002D185C">
        <w:rPr>
          <w:rFonts w:asciiTheme="minorHAnsi" w:hAnsiTheme="minorHAnsi" w:cstheme="minorHAnsi"/>
          <w:sz w:val="24"/>
          <w:szCs w:val="24"/>
        </w:rPr>
        <w:t xml:space="preserve">, ju je izbrani ponudnik dolžan vsakokrat nadomestiti z novo, dokler celotna unovčena vrednost ne doseže </w:t>
      </w:r>
      <w:r>
        <w:rPr>
          <w:rFonts w:asciiTheme="minorHAnsi" w:hAnsiTheme="minorHAnsi" w:cstheme="minorHAnsi"/>
          <w:sz w:val="24"/>
          <w:szCs w:val="24"/>
        </w:rPr>
        <w:t>5</w:t>
      </w:r>
      <w:r w:rsidRPr="002D185C">
        <w:rPr>
          <w:rFonts w:asciiTheme="minorHAnsi" w:hAnsiTheme="minorHAnsi" w:cstheme="minorHAnsi"/>
          <w:sz w:val="24"/>
          <w:szCs w:val="24"/>
        </w:rPr>
        <w:t xml:space="preserve"> % pogodbene vrednosti </w:t>
      </w:r>
      <w:r>
        <w:rPr>
          <w:rFonts w:asciiTheme="minorHAnsi" w:hAnsiTheme="minorHAnsi" w:cstheme="minorHAnsi"/>
          <w:sz w:val="24"/>
          <w:szCs w:val="24"/>
        </w:rPr>
        <w:t>brez DDV</w:t>
      </w:r>
      <w:r w:rsidRPr="002D185C">
        <w:rPr>
          <w:rFonts w:asciiTheme="minorHAnsi" w:hAnsiTheme="minorHAnsi" w:cstheme="minorHAnsi"/>
          <w:sz w:val="24"/>
          <w:szCs w:val="24"/>
        </w:rPr>
        <w:t xml:space="preserve">. </w:t>
      </w:r>
    </w:p>
    <w:p w14:paraId="20F1A7FB" w14:textId="77777777" w:rsidR="002D185C" w:rsidRPr="00400682" w:rsidRDefault="002D185C" w:rsidP="000853AE">
      <w:pPr>
        <w:widowControl w:val="0"/>
        <w:autoSpaceDE w:val="0"/>
        <w:autoSpaceDN w:val="0"/>
        <w:adjustRightInd w:val="0"/>
        <w:spacing w:line="266" w:lineRule="exact"/>
        <w:ind w:left="284"/>
        <w:jc w:val="both"/>
        <w:rPr>
          <w:rFonts w:asciiTheme="minorHAnsi" w:hAnsiTheme="minorHAnsi" w:cstheme="minorHAnsi"/>
          <w:sz w:val="24"/>
          <w:szCs w:val="24"/>
        </w:rPr>
      </w:pPr>
    </w:p>
    <w:p w14:paraId="3EF03D89" w14:textId="5FCC07CF" w:rsidR="003E7CAC" w:rsidRPr="00400682" w:rsidRDefault="003E7CAC" w:rsidP="004A502B">
      <w:pPr>
        <w:widowControl w:val="0"/>
        <w:autoSpaceDE w:val="0"/>
        <w:spacing w:line="266" w:lineRule="exact"/>
        <w:ind w:left="284"/>
        <w:jc w:val="both"/>
        <w:rPr>
          <w:rFonts w:asciiTheme="minorHAnsi" w:hAnsiTheme="minorHAnsi" w:cstheme="minorHAnsi"/>
          <w:sz w:val="24"/>
          <w:szCs w:val="24"/>
        </w:rPr>
      </w:pPr>
    </w:p>
    <w:p w14:paraId="2175806C" w14:textId="77777777" w:rsidR="001405AE" w:rsidRPr="00400682" w:rsidRDefault="001405AE" w:rsidP="003E7CAC">
      <w:pPr>
        <w:pStyle w:val="Naslov3"/>
        <w:ind w:firstLine="284"/>
        <w:rPr>
          <w:rFonts w:asciiTheme="minorHAnsi" w:hAnsiTheme="minorHAnsi" w:cstheme="minorHAnsi"/>
          <w:sz w:val="24"/>
          <w:szCs w:val="24"/>
        </w:rPr>
      </w:pPr>
      <w:bookmarkStart w:id="16" w:name="_Toc154408878"/>
      <w:r w:rsidRPr="00400682">
        <w:rPr>
          <w:rFonts w:asciiTheme="minorHAnsi" w:hAnsiTheme="minorHAnsi" w:cstheme="minorHAnsi"/>
          <w:sz w:val="24"/>
          <w:szCs w:val="24"/>
        </w:rPr>
        <w:t>1.14 Merilo za izbiro</w:t>
      </w:r>
      <w:bookmarkEnd w:id="16"/>
      <w:r w:rsidRPr="00400682">
        <w:rPr>
          <w:rFonts w:asciiTheme="minorHAnsi" w:hAnsiTheme="minorHAnsi" w:cstheme="minorHAnsi"/>
          <w:sz w:val="24"/>
          <w:szCs w:val="24"/>
        </w:rPr>
        <w:t xml:space="preserve"> </w:t>
      </w:r>
    </w:p>
    <w:p w14:paraId="33CC65EF"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14. člen </w:t>
      </w:r>
    </w:p>
    <w:p w14:paraId="436F4C3A"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79A702A2" w14:textId="34371D50" w:rsidR="00D96DCD" w:rsidRPr="00400682" w:rsidRDefault="00253204" w:rsidP="00124D9F">
      <w:pPr>
        <w:widowControl w:val="0"/>
        <w:autoSpaceDE w:val="0"/>
        <w:autoSpaceDN w:val="0"/>
        <w:adjustRightInd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Merilo za izbor najugodnejšega </w:t>
      </w:r>
      <w:r w:rsidR="00D849A9" w:rsidRPr="00400682">
        <w:rPr>
          <w:rFonts w:asciiTheme="minorHAnsi" w:hAnsiTheme="minorHAnsi" w:cstheme="minorHAnsi"/>
          <w:sz w:val="24"/>
          <w:szCs w:val="24"/>
        </w:rPr>
        <w:t>ponudnika</w:t>
      </w:r>
      <w:r w:rsidR="003B6314" w:rsidRPr="00400682">
        <w:rPr>
          <w:rFonts w:asciiTheme="minorHAnsi" w:hAnsiTheme="minorHAnsi" w:cstheme="minorHAnsi"/>
          <w:sz w:val="24"/>
          <w:szCs w:val="24"/>
        </w:rPr>
        <w:t xml:space="preserve"> </w:t>
      </w:r>
      <w:r w:rsidR="00105AEA" w:rsidRPr="00400682">
        <w:rPr>
          <w:rFonts w:asciiTheme="minorHAnsi" w:hAnsiTheme="minorHAnsi" w:cstheme="minorHAnsi"/>
          <w:sz w:val="24"/>
          <w:szCs w:val="24"/>
        </w:rPr>
        <w:t>je</w:t>
      </w:r>
      <w:r w:rsidR="00D849A9" w:rsidRPr="00400682">
        <w:rPr>
          <w:rFonts w:asciiTheme="minorHAnsi" w:hAnsiTheme="minorHAnsi" w:cstheme="minorHAnsi"/>
          <w:sz w:val="24"/>
          <w:szCs w:val="24"/>
        </w:rPr>
        <w:t xml:space="preserve"> </w:t>
      </w:r>
      <w:r w:rsidR="006E2D1E" w:rsidRPr="00400682">
        <w:rPr>
          <w:rFonts w:asciiTheme="minorHAnsi" w:hAnsiTheme="minorHAnsi" w:cstheme="minorHAnsi"/>
          <w:sz w:val="24"/>
          <w:szCs w:val="24"/>
        </w:rPr>
        <w:t xml:space="preserve">najnižja skupna ponudbena </w:t>
      </w:r>
      <w:r w:rsidR="00AF76D7">
        <w:rPr>
          <w:rFonts w:asciiTheme="minorHAnsi" w:hAnsiTheme="minorHAnsi" w:cstheme="minorHAnsi"/>
          <w:sz w:val="24"/>
          <w:szCs w:val="24"/>
        </w:rPr>
        <w:t>vrednost</w:t>
      </w:r>
      <w:r w:rsidR="006E2D1E" w:rsidRPr="00400682">
        <w:rPr>
          <w:rFonts w:asciiTheme="minorHAnsi" w:hAnsiTheme="minorHAnsi" w:cstheme="minorHAnsi"/>
          <w:sz w:val="24"/>
          <w:szCs w:val="24"/>
        </w:rPr>
        <w:t xml:space="preserve"> brez DDV</w:t>
      </w:r>
      <w:r w:rsidR="00A156D8" w:rsidRPr="00400682">
        <w:rPr>
          <w:rFonts w:asciiTheme="minorHAnsi" w:hAnsiTheme="minorHAnsi" w:cstheme="minorHAnsi"/>
          <w:sz w:val="24"/>
          <w:szCs w:val="24"/>
        </w:rPr>
        <w:t xml:space="preserve"> </w:t>
      </w:r>
      <w:r w:rsidR="00FF0DA4">
        <w:rPr>
          <w:rFonts w:asciiTheme="minorHAnsi" w:hAnsiTheme="minorHAnsi" w:cstheme="minorHAnsi"/>
          <w:sz w:val="24"/>
          <w:szCs w:val="24"/>
        </w:rPr>
        <w:t>v EU</w:t>
      </w:r>
      <w:r w:rsidR="00124D9F">
        <w:rPr>
          <w:rFonts w:asciiTheme="minorHAnsi" w:hAnsiTheme="minorHAnsi" w:cstheme="minorHAnsi"/>
          <w:sz w:val="24"/>
          <w:szCs w:val="24"/>
        </w:rPr>
        <w:t>R</w:t>
      </w:r>
      <w:r w:rsidR="005602EB">
        <w:rPr>
          <w:rFonts w:asciiTheme="minorHAnsi" w:hAnsiTheme="minorHAnsi" w:cstheme="minorHAnsi"/>
          <w:sz w:val="24"/>
          <w:szCs w:val="24"/>
        </w:rPr>
        <w:t>.</w:t>
      </w:r>
    </w:p>
    <w:p w14:paraId="4EF4E573" w14:textId="77777777" w:rsidR="001405AE" w:rsidRPr="00400682" w:rsidRDefault="001405AE"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400682" w:rsidRDefault="001405AE">
      <w:pPr>
        <w:pStyle w:val="Naslov3"/>
        <w:ind w:firstLine="284"/>
        <w:rPr>
          <w:rFonts w:asciiTheme="minorHAnsi" w:hAnsiTheme="minorHAnsi" w:cstheme="minorHAnsi"/>
          <w:sz w:val="24"/>
          <w:szCs w:val="24"/>
        </w:rPr>
      </w:pPr>
      <w:bookmarkStart w:id="17" w:name="_Toc154408879"/>
      <w:r w:rsidRPr="00400682">
        <w:rPr>
          <w:rFonts w:asciiTheme="minorHAnsi" w:hAnsiTheme="minorHAnsi" w:cstheme="minorHAnsi"/>
          <w:sz w:val="24"/>
          <w:szCs w:val="24"/>
        </w:rPr>
        <w:t>1.15 Izbira v primeru enakih najugodnejših ponudb</w:t>
      </w:r>
      <w:bookmarkEnd w:id="17"/>
      <w:r w:rsidRPr="00400682">
        <w:rPr>
          <w:rFonts w:asciiTheme="minorHAnsi" w:hAnsiTheme="minorHAnsi" w:cstheme="minorHAnsi"/>
          <w:sz w:val="24"/>
          <w:szCs w:val="24"/>
        </w:rPr>
        <w:t xml:space="preserve"> </w:t>
      </w:r>
    </w:p>
    <w:p w14:paraId="1451F883"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15. člen </w:t>
      </w:r>
    </w:p>
    <w:p w14:paraId="4258DCED"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66204B5C" w14:textId="79048BC6" w:rsidR="001405AE" w:rsidRPr="00400682" w:rsidRDefault="001405AE" w:rsidP="00253204">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V primeru, da bosta najmanj dva ponudnika </w:t>
      </w:r>
      <w:r w:rsidR="00F414E8" w:rsidRPr="00400682">
        <w:rPr>
          <w:rFonts w:asciiTheme="minorHAnsi" w:hAnsiTheme="minorHAnsi" w:cstheme="minorHAnsi"/>
          <w:sz w:val="24"/>
          <w:szCs w:val="24"/>
        </w:rPr>
        <w:t xml:space="preserve">ponudila enako najnižjo skupno ponudbeno </w:t>
      </w:r>
      <w:r w:rsidR="00D81761">
        <w:rPr>
          <w:rFonts w:asciiTheme="minorHAnsi" w:hAnsiTheme="minorHAnsi" w:cstheme="minorHAnsi"/>
          <w:sz w:val="24"/>
          <w:szCs w:val="24"/>
        </w:rPr>
        <w:t>vrednost</w:t>
      </w:r>
      <w:r w:rsidR="00F414E8" w:rsidRPr="00400682">
        <w:rPr>
          <w:rFonts w:asciiTheme="minorHAnsi" w:hAnsiTheme="minorHAnsi" w:cstheme="minorHAnsi"/>
          <w:sz w:val="24"/>
          <w:szCs w:val="24"/>
        </w:rPr>
        <w:t xml:space="preserve"> brez DDV</w:t>
      </w:r>
      <w:r w:rsidR="005602EB">
        <w:rPr>
          <w:rFonts w:asciiTheme="minorHAnsi" w:hAnsiTheme="minorHAnsi" w:cstheme="minorHAnsi"/>
          <w:sz w:val="24"/>
          <w:szCs w:val="24"/>
        </w:rPr>
        <w:t xml:space="preserve">, </w:t>
      </w:r>
      <w:r w:rsidRPr="00400682">
        <w:rPr>
          <w:rFonts w:asciiTheme="minorHAnsi" w:hAnsiTheme="minorHAnsi" w:cstheme="minorHAnsi"/>
          <w:sz w:val="24"/>
          <w:szCs w:val="24"/>
        </w:rPr>
        <w:t xml:space="preserve">bo imela prednost ponudba ponudnika, ki </w:t>
      </w:r>
      <w:r w:rsidR="00C84FA2" w:rsidRPr="00400682">
        <w:rPr>
          <w:rFonts w:asciiTheme="minorHAnsi" w:hAnsiTheme="minorHAnsi" w:cstheme="minorHAnsi"/>
          <w:sz w:val="24"/>
          <w:szCs w:val="24"/>
        </w:rPr>
        <w:t>bo</w:t>
      </w:r>
      <w:r w:rsidR="00253204" w:rsidRPr="00400682">
        <w:rPr>
          <w:rFonts w:asciiTheme="minorHAnsi" w:hAnsiTheme="minorHAnsi" w:cstheme="minorHAnsi"/>
          <w:sz w:val="24"/>
          <w:szCs w:val="24"/>
        </w:rPr>
        <w:t xml:space="preserve"> </w:t>
      </w:r>
      <w:r w:rsidR="00AF76D7">
        <w:rPr>
          <w:rFonts w:asciiTheme="minorHAnsi" w:hAnsiTheme="minorHAnsi" w:cstheme="minorHAnsi"/>
          <w:sz w:val="24"/>
          <w:szCs w:val="24"/>
        </w:rPr>
        <w:t>v sistem e-JN oddana prej.</w:t>
      </w:r>
    </w:p>
    <w:p w14:paraId="7FF7EB66" w14:textId="77777777" w:rsidR="00253204" w:rsidRPr="00400682"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21CAFAE6" w:rsidR="001405AE" w:rsidRPr="00400682" w:rsidRDefault="001405AE">
      <w:pPr>
        <w:pStyle w:val="Naslov3"/>
        <w:ind w:firstLine="284"/>
        <w:rPr>
          <w:rFonts w:asciiTheme="minorHAnsi" w:hAnsiTheme="minorHAnsi" w:cstheme="minorHAnsi"/>
          <w:sz w:val="24"/>
          <w:szCs w:val="24"/>
        </w:rPr>
      </w:pPr>
      <w:bookmarkStart w:id="18" w:name="_Toc154408880"/>
      <w:r w:rsidRPr="00400682">
        <w:rPr>
          <w:rFonts w:asciiTheme="minorHAnsi" w:hAnsiTheme="minorHAnsi" w:cstheme="minorHAnsi"/>
          <w:sz w:val="24"/>
          <w:szCs w:val="24"/>
        </w:rPr>
        <w:t xml:space="preserve">1.16 </w:t>
      </w:r>
      <w:r w:rsidR="00CE3A3F">
        <w:rPr>
          <w:rFonts w:asciiTheme="minorHAnsi" w:hAnsiTheme="minorHAnsi" w:cstheme="minorHAnsi"/>
          <w:sz w:val="24"/>
          <w:szCs w:val="24"/>
        </w:rPr>
        <w:t>O</w:t>
      </w:r>
      <w:r w:rsidRPr="00400682">
        <w:rPr>
          <w:rFonts w:asciiTheme="minorHAnsi" w:hAnsiTheme="minorHAnsi" w:cstheme="minorHAnsi"/>
          <w:sz w:val="24"/>
          <w:szCs w:val="24"/>
        </w:rPr>
        <w:t>dpiranje ponudb</w:t>
      </w:r>
      <w:bookmarkEnd w:id="18"/>
      <w:r w:rsidRPr="00400682">
        <w:rPr>
          <w:rFonts w:asciiTheme="minorHAnsi" w:hAnsiTheme="minorHAnsi" w:cstheme="minorHAnsi"/>
          <w:sz w:val="24"/>
          <w:szCs w:val="24"/>
        </w:rPr>
        <w:t xml:space="preserve"> </w:t>
      </w:r>
    </w:p>
    <w:p w14:paraId="7E0C2123" w14:textId="77777777" w:rsidR="001405AE" w:rsidRPr="00400682"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16. člen </w:t>
      </w:r>
    </w:p>
    <w:p w14:paraId="30439F91" w14:textId="77777777" w:rsidR="001405AE" w:rsidRPr="00400682"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Odpiranje ponudb je javno. </w:t>
      </w:r>
    </w:p>
    <w:p w14:paraId="081DF76B"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4F6EBA9D" w14:textId="77777777" w:rsidR="00CE3A3F" w:rsidRDefault="00CE3A3F" w:rsidP="00CE3A3F">
      <w:pPr>
        <w:widowControl w:val="0"/>
        <w:autoSpaceDE w:val="0"/>
        <w:spacing w:line="266" w:lineRule="exact"/>
        <w:jc w:val="both"/>
        <w:rPr>
          <w:rFonts w:asciiTheme="minorHAnsi" w:hAnsiTheme="minorHAnsi" w:cstheme="minorHAnsi"/>
          <w:sz w:val="24"/>
          <w:szCs w:val="24"/>
        </w:rPr>
      </w:pPr>
    </w:p>
    <w:p w14:paraId="40B94F1E" w14:textId="75A25700" w:rsidR="00CE3A3F" w:rsidRDefault="00CE3A3F">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Ob ponovnem odpiranju konkurence, ki se vrši preko sistema e-JN</w:t>
      </w:r>
      <w:r w:rsidR="00C10259">
        <w:rPr>
          <w:rFonts w:asciiTheme="minorHAnsi" w:hAnsiTheme="minorHAnsi" w:cstheme="minorHAnsi"/>
          <w:sz w:val="24"/>
          <w:szCs w:val="24"/>
        </w:rPr>
        <w:t>,</w:t>
      </w:r>
      <w:r>
        <w:rPr>
          <w:rFonts w:asciiTheme="minorHAnsi" w:hAnsiTheme="minorHAnsi" w:cstheme="minorHAnsi"/>
          <w:sz w:val="24"/>
          <w:szCs w:val="24"/>
        </w:rPr>
        <w:t xml:space="preserve"> odpiranje ponudb ni javno</w:t>
      </w:r>
      <w:r w:rsidR="00C10259">
        <w:rPr>
          <w:rFonts w:asciiTheme="minorHAnsi" w:hAnsiTheme="minorHAnsi" w:cstheme="minorHAnsi"/>
          <w:sz w:val="24"/>
          <w:szCs w:val="24"/>
        </w:rPr>
        <w:t>.</w:t>
      </w:r>
    </w:p>
    <w:p w14:paraId="7FAACAA1" w14:textId="77777777" w:rsidR="001405AE" w:rsidRPr="00400682" w:rsidRDefault="001405AE" w:rsidP="00C10259">
      <w:pPr>
        <w:widowControl w:val="0"/>
        <w:autoSpaceDE w:val="0"/>
        <w:spacing w:line="230" w:lineRule="exact"/>
        <w:rPr>
          <w:rFonts w:asciiTheme="minorHAnsi" w:hAnsiTheme="minorHAnsi" w:cstheme="minorHAnsi"/>
          <w:color w:val="000000"/>
          <w:spacing w:val="-2"/>
          <w:sz w:val="24"/>
          <w:szCs w:val="24"/>
          <w:highlight w:val="yellow"/>
        </w:rPr>
      </w:pPr>
    </w:p>
    <w:p w14:paraId="562C8F34" w14:textId="77777777" w:rsidR="001405AE" w:rsidRPr="00400682" w:rsidRDefault="001405AE">
      <w:pPr>
        <w:pStyle w:val="Naslov3"/>
        <w:ind w:firstLine="284"/>
        <w:rPr>
          <w:rFonts w:asciiTheme="minorHAnsi" w:hAnsiTheme="minorHAnsi" w:cstheme="minorHAnsi"/>
          <w:sz w:val="24"/>
          <w:szCs w:val="24"/>
        </w:rPr>
      </w:pPr>
      <w:bookmarkStart w:id="19" w:name="_Toc154408881"/>
      <w:r w:rsidRPr="00400682">
        <w:rPr>
          <w:rFonts w:asciiTheme="minorHAnsi" w:hAnsiTheme="minorHAnsi" w:cstheme="minorHAnsi"/>
          <w:sz w:val="24"/>
          <w:szCs w:val="24"/>
        </w:rPr>
        <w:t>1.17 Variante</w:t>
      </w:r>
      <w:bookmarkEnd w:id="19"/>
      <w:r w:rsidRPr="00400682">
        <w:rPr>
          <w:rFonts w:asciiTheme="minorHAnsi" w:hAnsiTheme="minorHAnsi" w:cstheme="minorHAnsi"/>
          <w:sz w:val="24"/>
          <w:szCs w:val="24"/>
        </w:rPr>
        <w:t xml:space="preserve"> </w:t>
      </w:r>
    </w:p>
    <w:p w14:paraId="067EA7EB"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17. člen </w:t>
      </w:r>
    </w:p>
    <w:p w14:paraId="43FC96AC" w14:textId="77777777" w:rsidR="001405AE" w:rsidRPr="00400682"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Variantne prijave in ponudbe niso dopustne in ne bodo upoštevane. </w:t>
      </w:r>
    </w:p>
    <w:p w14:paraId="78B4F60C"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A5E34FF" w14:textId="47477CB1" w:rsidR="001405AE" w:rsidRPr="00400682" w:rsidRDefault="001405AE" w:rsidP="004A502B">
      <w:pPr>
        <w:pStyle w:val="Naslov3"/>
        <w:ind w:firstLine="284"/>
        <w:rPr>
          <w:rFonts w:asciiTheme="minorHAnsi" w:hAnsiTheme="minorHAnsi" w:cstheme="minorHAnsi"/>
          <w:sz w:val="24"/>
          <w:szCs w:val="24"/>
        </w:rPr>
      </w:pPr>
      <w:bookmarkStart w:id="20" w:name="_Toc154408882"/>
      <w:r w:rsidRPr="00400682">
        <w:rPr>
          <w:rFonts w:asciiTheme="minorHAnsi" w:hAnsiTheme="minorHAnsi" w:cstheme="minorHAnsi"/>
          <w:sz w:val="24"/>
          <w:szCs w:val="24"/>
        </w:rPr>
        <w:t xml:space="preserve">1.18 </w:t>
      </w:r>
      <w:r w:rsidR="005D00DE">
        <w:rPr>
          <w:rFonts w:asciiTheme="minorHAnsi" w:hAnsiTheme="minorHAnsi" w:cstheme="minorHAnsi"/>
          <w:sz w:val="24"/>
          <w:szCs w:val="24"/>
        </w:rPr>
        <w:t>O</w:t>
      </w:r>
      <w:r w:rsidR="00C01927" w:rsidRPr="00400682">
        <w:rPr>
          <w:rFonts w:asciiTheme="minorHAnsi" w:hAnsiTheme="minorHAnsi" w:cstheme="minorHAnsi"/>
          <w:sz w:val="24"/>
          <w:szCs w:val="24"/>
        </w:rPr>
        <w:t>kvirni sporazum</w:t>
      </w:r>
      <w:bookmarkEnd w:id="20"/>
    </w:p>
    <w:p w14:paraId="5B23CABD"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18. člen </w:t>
      </w:r>
    </w:p>
    <w:p w14:paraId="0725A608" w14:textId="77777777" w:rsidR="001405AE" w:rsidRPr="00400682" w:rsidRDefault="001405AE">
      <w:pPr>
        <w:widowControl w:val="0"/>
        <w:autoSpaceDE w:val="0"/>
        <w:spacing w:line="230" w:lineRule="exact"/>
        <w:ind w:left="1417"/>
        <w:jc w:val="both"/>
        <w:rPr>
          <w:rFonts w:asciiTheme="minorHAnsi" w:hAnsiTheme="minorHAnsi" w:cstheme="minorHAnsi"/>
          <w:sz w:val="24"/>
          <w:szCs w:val="24"/>
        </w:rPr>
      </w:pPr>
    </w:p>
    <w:p w14:paraId="4063D10B" w14:textId="4D7E3EB9" w:rsidR="001405AE" w:rsidRPr="00400682" w:rsidRDefault="001405AE" w:rsidP="004A502B">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Izbran ponudnik je dolžan podpisati </w:t>
      </w:r>
      <w:r w:rsidR="00C56C74" w:rsidRPr="00400682">
        <w:rPr>
          <w:rFonts w:asciiTheme="minorHAnsi" w:hAnsiTheme="minorHAnsi" w:cstheme="minorHAnsi"/>
          <w:sz w:val="24"/>
          <w:szCs w:val="24"/>
        </w:rPr>
        <w:t>okvirni sporazum</w:t>
      </w:r>
      <w:r w:rsidRPr="00400682">
        <w:rPr>
          <w:rFonts w:asciiTheme="minorHAnsi" w:hAnsiTheme="minorHAnsi" w:cstheme="minorHAnsi"/>
          <w:sz w:val="24"/>
          <w:szCs w:val="24"/>
        </w:rPr>
        <w:t xml:space="preserve"> v roku 8 dni po prejemu, sicer bo naročnik menil, da posla ne želi skleniti. </w:t>
      </w:r>
    </w:p>
    <w:p w14:paraId="505763C5" w14:textId="77777777" w:rsidR="001405AE" w:rsidRPr="00400682" w:rsidRDefault="001405AE">
      <w:pPr>
        <w:pStyle w:val="Naslov3"/>
        <w:ind w:firstLine="284"/>
        <w:rPr>
          <w:rFonts w:asciiTheme="minorHAnsi" w:hAnsiTheme="minorHAnsi" w:cstheme="minorHAnsi"/>
          <w:sz w:val="24"/>
          <w:szCs w:val="24"/>
        </w:rPr>
      </w:pPr>
      <w:bookmarkStart w:id="21" w:name="_Toc154408883"/>
      <w:r w:rsidRPr="00400682">
        <w:rPr>
          <w:rFonts w:asciiTheme="minorHAnsi" w:hAnsiTheme="minorHAnsi" w:cstheme="minorHAnsi"/>
          <w:sz w:val="24"/>
          <w:szCs w:val="24"/>
        </w:rPr>
        <w:t>1.19 Ustavitev postopka, zavrnitev ponudb in odstop od izvedbe oddaje naročila</w:t>
      </w:r>
      <w:bookmarkEnd w:id="21"/>
    </w:p>
    <w:p w14:paraId="439B4F10" w14:textId="77777777" w:rsidR="001405AE" w:rsidRPr="00400682"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19. člen </w:t>
      </w:r>
    </w:p>
    <w:p w14:paraId="6239A33E"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Naročnik lahko v skladu s 1. odstavkom 90. člena ZJN-3 do roka za oddajo ponudb kadar koli ustavi postopek oddaje javnega naročila. </w:t>
      </w:r>
    </w:p>
    <w:p w14:paraId="09573F7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77C859E9" w:rsidR="007643C8" w:rsidRPr="00400682" w:rsidRDefault="001405AE" w:rsidP="00B7346B">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Po pravnomočnosti odločitve o oddaji javnega naročila lahko naročnik v skladu z 8. odstavkom 90. člena ZJN-3, do sklenitve pogodbe</w:t>
      </w:r>
      <w:r w:rsidR="00EE4F0F">
        <w:rPr>
          <w:rFonts w:asciiTheme="minorHAnsi" w:hAnsiTheme="minorHAnsi" w:cstheme="minorHAnsi"/>
          <w:sz w:val="24"/>
          <w:szCs w:val="24"/>
        </w:rPr>
        <w:t>/okvirnega sporazuma</w:t>
      </w:r>
      <w:r w:rsidRPr="00400682">
        <w:rPr>
          <w:rFonts w:asciiTheme="minorHAnsi" w:hAnsiTheme="minorHAnsi" w:cstheme="minorHAnsi"/>
          <w:sz w:val="24"/>
          <w:szCs w:val="24"/>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w:t>
      </w:r>
      <w:r w:rsidR="00EE4F0F">
        <w:rPr>
          <w:rFonts w:asciiTheme="minorHAnsi" w:hAnsiTheme="minorHAnsi" w:cstheme="minorHAnsi"/>
          <w:sz w:val="24"/>
          <w:szCs w:val="24"/>
        </w:rPr>
        <w:t>/okvirnega sporazuma</w:t>
      </w:r>
      <w:r w:rsidRPr="00400682">
        <w:rPr>
          <w:rFonts w:asciiTheme="minorHAnsi" w:hAnsiTheme="minorHAnsi" w:cstheme="minorHAnsi"/>
          <w:sz w:val="24"/>
          <w:szCs w:val="24"/>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w:t>
      </w:r>
      <w:r w:rsidR="006314B3">
        <w:rPr>
          <w:rFonts w:asciiTheme="minorHAnsi" w:hAnsiTheme="minorHAnsi" w:cstheme="minorHAnsi"/>
          <w:sz w:val="24"/>
          <w:szCs w:val="24"/>
        </w:rPr>
        <w:t>/okvirnega sporazuma</w:t>
      </w:r>
      <w:r w:rsidRPr="00400682">
        <w:rPr>
          <w:rFonts w:asciiTheme="minorHAnsi" w:hAnsiTheme="minorHAnsi" w:cstheme="minorHAnsi"/>
          <w:sz w:val="24"/>
          <w:szCs w:val="24"/>
        </w:rPr>
        <w:t xml:space="preserve"> o izvedbi javnega naročila ali okvirnega sporazuma, o svoji odločitvi in o razlogih, zaradi katerih odstopa od izvedbe javnega naročila, pisno obvesti ponudnike. </w:t>
      </w:r>
    </w:p>
    <w:p w14:paraId="7558298C" w14:textId="3C7945C2" w:rsidR="001405AE" w:rsidRPr="00400682" w:rsidRDefault="001405AE">
      <w:pPr>
        <w:pStyle w:val="Naslov3"/>
        <w:ind w:firstLine="284"/>
        <w:rPr>
          <w:rFonts w:asciiTheme="minorHAnsi" w:hAnsiTheme="minorHAnsi" w:cstheme="minorHAnsi"/>
          <w:sz w:val="24"/>
          <w:szCs w:val="24"/>
        </w:rPr>
      </w:pPr>
      <w:bookmarkStart w:id="22" w:name="_Toc154408884"/>
      <w:r w:rsidRPr="00400682">
        <w:rPr>
          <w:rFonts w:asciiTheme="minorHAnsi" w:hAnsiTheme="minorHAnsi" w:cstheme="minorHAnsi"/>
          <w:sz w:val="24"/>
          <w:szCs w:val="24"/>
        </w:rPr>
        <w:t>1.20 Protikorupcijsko obvestilo</w:t>
      </w:r>
      <w:bookmarkEnd w:id="22"/>
    </w:p>
    <w:p w14:paraId="523EC383" w14:textId="77777777" w:rsidR="001405AE" w:rsidRPr="00400682"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20. člen </w:t>
      </w:r>
    </w:p>
    <w:p w14:paraId="31C870D6"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719D9270"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4507C494"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60D3F33" w14:textId="4FD5B7AA"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V času od izbire ponudbe do pričetka veljavnosti pogodbe</w:t>
      </w:r>
      <w:r w:rsidR="00EE4F0F">
        <w:rPr>
          <w:rFonts w:asciiTheme="minorHAnsi" w:hAnsiTheme="minorHAnsi" w:cstheme="minorHAnsi"/>
          <w:sz w:val="24"/>
          <w:szCs w:val="24"/>
        </w:rPr>
        <w:t>/okvirnega sporazuma</w:t>
      </w:r>
      <w:r w:rsidRPr="00400682">
        <w:rPr>
          <w:rFonts w:asciiTheme="minorHAnsi" w:hAnsiTheme="minorHAnsi" w:cstheme="minorHAnsi"/>
          <w:sz w:val="24"/>
          <w:szCs w:val="24"/>
        </w:rPr>
        <w:t>, ponudnik ne sme pričenjati dejanj, ki bi lahko povzročila, da pogodba</w:t>
      </w:r>
      <w:r w:rsidR="00EE4F0F">
        <w:rPr>
          <w:rFonts w:asciiTheme="minorHAnsi" w:hAnsiTheme="minorHAnsi" w:cstheme="minorHAnsi"/>
          <w:sz w:val="24"/>
          <w:szCs w:val="24"/>
        </w:rPr>
        <w:t>/okvirni sporazum</w:t>
      </w:r>
      <w:r w:rsidRPr="00400682">
        <w:rPr>
          <w:rFonts w:asciiTheme="minorHAnsi" w:hAnsiTheme="minorHAnsi" w:cstheme="minorHAnsi"/>
          <w:sz w:val="24"/>
          <w:szCs w:val="24"/>
        </w:rPr>
        <w:t xml:space="preserve"> ne bi pričela veljati ali ne bi bila izpolnjena. </w:t>
      </w:r>
    </w:p>
    <w:p w14:paraId="553E74C6"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812A353"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400682" w:rsidRDefault="001405AE">
      <w:pPr>
        <w:pStyle w:val="Naslov3"/>
        <w:ind w:firstLine="284"/>
        <w:rPr>
          <w:rFonts w:asciiTheme="minorHAnsi" w:hAnsiTheme="minorHAnsi" w:cstheme="minorHAnsi"/>
          <w:sz w:val="24"/>
          <w:szCs w:val="24"/>
        </w:rPr>
      </w:pPr>
      <w:bookmarkStart w:id="23" w:name="_Toc154408885"/>
      <w:r w:rsidRPr="00400682">
        <w:rPr>
          <w:rFonts w:asciiTheme="minorHAnsi" w:hAnsiTheme="minorHAnsi" w:cstheme="minorHAnsi"/>
          <w:sz w:val="24"/>
          <w:szCs w:val="24"/>
        </w:rPr>
        <w:t>1.21 Pravno varstvo</w:t>
      </w:r>
      <w:bookmarkEnd w:id="23"/>
    </w:p>
    <w:p w14:paraId="3B25B6F4" w14:textId="77777777" w:rsidR="001405AE" w:rsidRPr="00400682"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21. člen </w:t>
      </w:r>
    </w:p>
    <w:p w14:paraId="62F6D1CB"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31DB526E" w14:textId="6C24D8EE" w:rsidR="001405AE" w:rsidRPr="00400682" w:rsidRDefault="001405AE">
      <w:pPr>
        <w:widowControl w:val="0"/>
        <w:autoSpaceDE w:val="0"/>
        <w:spacing w:line="266" w:lineRule="exact"/>
        <w:ind w:left="284"/>
        <w:jc w:val="both"/>
        <w:rPr>
          <w:rFonts w:asciiTheme="minorHAnsi" w:hAnsiTheme="minorHAnsi" w:cstheme="minorHAnsi"/>
          <w:sz w:val="24"/>
          <w:szCs w:val="24"/>
        </w:rPr>
      </w:pPr>
      <w:bookmarkStart w:id="24" w:name="_Hlk139875353"/>
      <w:r w:rsidRPr="00400682">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31" w:anchor="_blank" w:history="1">
        <w:r w:rsidRPr="00AF76D7">
          <w:t>43/11</w:t>
        </w:r>
      </w:hyperlink>
      <w:r w:rsidRPr="00400682">
        <w:rPr>
          <w:rFonts w:asciiTheme="minorHAnsi" w:hAnsiTheme="minorHAnsi" w:cstheme="minorHAnsi"/>
          <w:sz w:val="24"/>
          <w:szCs w:val="24"/>
        </w:rPr>
        <w:t xml:space="preserve">, </w:t>
      </w:r>
      <w:hyperlink r:id="rId32" w:anchor="_blank" w:history="1">
        <w:r w:rsidRPr="00AF76D7">
          <w:t>60/11</w:t>
        </w:r>
      </w:hyperlink>
      <w:r w:rsidRPr="00400682">
        <w:rPr>
          <w:rFonts w:asciiTheme="minorHAnsi" w:hAnsiTheme="minorHAnsi" w:cstheme="minorHAnsi"/>
          <w:sz w:val="24"/>
          <w:szCs w:val="24"/>
        </w:rPr>
        <w:t xml:space="preserve"> – ZTP-D, </w:t>
      </w:r>
      <w:hyperlink r:id="rId33" w:anchor="_blank" w:history="1">
        <w:r w:rsidRPr="00AF76D7">
          <w:t>63/13</w:t>
        </w:r>
      </w:hyperlink>
      <w:r w:rsidRPr="00400682">
        <w:rPr>
          <w:rFonts w:asciiTheme="minorHAnsi" w:hAnsiTheme="minorHAnsi" w:cstheme="minorHAnsi"/>
          <w:sz w:val="24"/>
          <w:szCs w:val="24"/>
        </w:rPr>
        <w:t xml:space="preserve">, </w:t>
      </w:r>
      <w:hyperlink r:id="rId34" w:anchor="_blank" w:history="1">
        <w:r w:rsidRPr="00AF76D7">
          <w:t>90/14</w:t>
        </w:r>
      </w:hyperlink>
      <w:r w:rsidRPr="00400682">
        <w:rPr>
          <w:rFonts w:asciiTheme="minorHAnsi" w:hAnsiTheme="minorHAnsi" w:cstheme="minorHAnsi"/>
          <w:sz w:val="24"/>
          <w:szCs w:val="24"/>
        </w:rPr>
        <w:t xml:space="preserve"> – ZDU-1I</w:t>
      </w:r>
      <w:r w:rsidR="00AF76D7">
        <w:rPr>
          <w:rFonts w:asciiTheme="minorHAnsi" w:hAnsiTheme="minorHAnsi" w:cstheme="minorHAnsi"/>
          <w:sz w:val="24"/>
          <w:szCs w:val="24"/>
        </w:rPr>
        <w:t xml:space="preserve">, </w:t>
      </w:r>
      <w:r w:rsidRPr="00400682">
        <w:rPr>
          <w:rFonts w:asciiTheme="minorHAnsi" w:hAnsiTheme="minorHAnsi" w:cstheme="minorHAnsi"/>
          <w:sz w:val="24"/>
          <w:szCs w:val="24"/>
        </w:rPr>
        <w:t xml:space="preserve"> </w:t>
      </w:r>
      <w:hyperlink r:id="rId35" w:anchor="_blank" w:history="1">
        <w:r w:rsidRPr="00AF76D7">
          <w:t>60/17</w:t>
        </w:r>
      </w:hyperlink>
      <w:r w:rsidR="00AF76D7" w:rsidRPr="00AF76D7">
        <w:t xml:space="preserve"> </w:t>
      </w:r>
      <w:hyperlink r:id="rId36" w:tgtFrame="_blank" w:tooltip="Zakon o spremembah in dopolnitvah Zakona o pravnem varstvu v postopkih javnega naročanja" w:history="1">
        <w:r w:rsidR="00AF76D7" w:rsidRPr="00AF76D7">
          <w:rPr>
            <w:rFonts w:asciiTheme="minorHAnsi" w:hAnsiTheme="minorHAnsi" w:cstheme="minorHAnsi"/>
            <w:sz w:val="24"/>
            <w:szCs w:val="24"/>
          </w:rPr>
          <w:t>60/17</w:t>
        </w:r>
      </w:hyperlink>
      <w:r w:rsidR="00AF76D7" w:rsidRPr="00AF76D7">
        <w:rPr>
          <w:rFonts w:asciiTheme="minorHAnsi" w:hAnsiTheme="minorHAnsi" w:cstheme="minorHAnsi"/>
          <w:sz w:val="24"/>
          <w:szCs w:val="24"/>
        </w:rPr>
        <w:t xml:space="preserve"> in </w:t>
      </w:r>
      <w:hyperlink r:id="rId37" w:tgtFrame="_blank" w:tooltip="Zakon o spremembah in dopolnitvah Zakona o pravnem varstvu v postopkih javnega naročanja" w:history="1">
        <w:r w:rsidR="00AF76D7" w:rsidRPr="00AF76D7">
          <w:rPr>
            <w:rFonts w:asciiTheme="minorHAnsi" w:hAnsiTheme="minorHAnsi" w:cstheme="minorHAnsi"/>
            <w:sz w:val="24"/>
            <w:szCs w:val="24"/>
          </w:rPr>
          <w:t>72/19</w:t>
        </w:r>
      </w:hyperlink>
      <w:r w:rsidR="00AF76D7" w:rsidRPr="00AF76D7">
        <w:rPr>
          <w:rFonts w:asciiTheme="minorHAnsi" w:hAnsiTheme="minorHAnsi" w:cstheme="minorHAnsi"/>
          <w:sz w:val="24"/>
          <w:szCs w:val="24"/>
        </w:rPr>
        <w:t>)</w:t>
      </w:r>
      <w:r w:rsidRPr="00400682">
        <w:rPr>
          <w:rFonts w:asciiTheme="minorHAnsi" w:hAnsiTheme="minorHAnsi" w:cstheme="minorHAnsi"/>
          <w:sz w:val="24"/>
          <w:szCs w:val="24"/>
        </w:rPr>
        <w:t xml:space="preserve">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bookmarkEnd w:id="24"/>
    <w:p w14:paraId="45F61F33" w14:textId="77777777" w:rsidR="001405AE" w:rsidRPr="00400682" w:rsidRDefault="001405AE">
      <w:pPr>
        <w:jc w:val="both"/>
        <w:rPr>
          <w:rFonts w:asciiTheme="minorHAnsi" w:hAnsiTheme="minorHAnsi" w:cstheme="minorHAnsi"/>
          <w:sz w:val="24"/>
          <w:szCs w:val="24"/>
        </w:rPr>
      </w:pPr>
    </w:p>
    <w:p w14:paraId="0E17CE2F"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Podrobnejša navodila za uveljavljanje pravnega varstva so dostopna na spletni strani </w:t>
      </w:r>
      <w:hyperlink r:id="rId38" w:history="1">
        <w:r w:rsidRPr="00400682">
          <w:rPr>
            <w:rStyle w:val="Hiperpovezava"/>
            <w:rFonts w:asciiTheme="minorHAnsi" w:hAnsiTheme="minorHAnsi" w:cstheme="minorHAnsi"/>
            <w:sz w:val="24"/>
            <w:szCs w:val="24"/>
          </w:rPr>
          <w:t>http://www.djn.mju.gov.si/sistem-javnega-narocanja/pravno-varstvo</w:t>
        </w:r>
      </w:hyperlink>
      <w:r w:rsidRPr="00400682">
        <w:rPr>
          <w:rFonts w:asciiTheme="minorHAnsi" w:hAnsiTheme="minorHAnsi" w:cstheme="minorHAnsi"/>
          <w:sz w:val="24"/>
          <w:szCs w:val="24"/>
        </w:rPr>
        <w:t xml:space="preserve"> .</w:t>
      </w:r>
    </w:p>
    <w:p w14:paraId="25B095A6" w14:textId="77777777" w:rsidR="00310D52" w:rsidRPr="00400682" w:rsidRDefault="00310D52" w:rsidP="004A502B">
      <w:pPr>
        <w:pStyle w:val="Naslov1"/>
        <w:ind w:left="709" w:hanging="425"/>
        <w:rPr>
          <w:rFonts w:asciiTheme="minorHAnsi" w:hAnsiTheme="minorHAnsi" w:cstheme="minorHAnsi"/>
          <w:kern w:val="0"/>
          <w:sz w:val="24"/>
          <w:szCs w:val="24"/>
        </w:rPr>
      </w:pPr>
    </w:p>
    <w:p w14:paraId="2829051C" w14:textId="3CE7DA5A" w:rsidR="001405AE" w:rsidRPr="00400682" w:rsidRDefault="001405AE">
      <w:pPr>
        <w:pStyle w:val="Naslov1"/>
        <w:ind w:left="709" w:hanging="425"/>
        <w:rPr>
          <w:rFonts w:asciiTheme="minorHAnsi" w:hAnsiTheme="minorHAnsi" w:cstheme="minorHAnsi"/>
          <w:kern w:val="0"/>
          <w:sz w:val="24"/>
          <w:szCs w:val="24"/>
        </w:rPr>
      </w:pPr>
      <w:bookmarkStart w:id="25" w:name="_Toc154408886"/>
      <w:r w:rsidRPr="00400682">
        <w:rPr>
          <w:rFonts w:asciiTheme="minorHAnsi" w:hAnsiTheme="minorHAnsi" w:cstheme="minorHAnsi"/>
          <w:kern w:val="0"/>
          <w:sz w:val="24"/>
          <w:szCs w:val="24"/>
        </w:rPr>
        <w:t>C) OBRAZCI IN PRILOGE:</w:t>
      </w:r>
      <w:bookmarkEnd w:id="25"/>
    </w:p>
    <w:p w14:paraId="48B5DA8A" w14:textId="77777777" w:rsidR="00C84FA2" w:rsidRPr="00400682" w:rsidRDefault="00C84FA2" w:rsidP="00C84FA2">
      <w:pPr>
        <w:rPr>
          <w:rFonts w:asciiTheme="minorHAnsi" w:hAnsiTheme="minorHAnsi" w:cstheme="minorHAnsi"/>
          <w:sz w:val="24"/>
          <w:szCs w:val="24"/>
        </w:rPr>
      </w:pPr>
    </w:p>
    <w:p w14:paraId="038DB209" w14:textId="77777777" w:rsidR="00C84FA2" w:rsidRPr="00400682" w:rsidRDefault="00C84FA2" w:rsidP="00C84FA2">
      <w:pPr>
        <w:rPr>
          <w:rFonts w:asciiTheme="minorHAnsi" w:hAnsiTheme="minorHAnsi" w:cstheme="minorHAnsi"/>
          <w:sz w:val="24"/>
          <w:szCs w:val="24"/>
        </w:rPr>
        <w:sectPr w:rsidR="00C84FA2" w:rsidRPr="00400682" w:rsidSect="004F47A6">
          <w:headerReference w:type="even" r:id="rId39"/>
          <w:headerReference w:type="default" r:id="rId40"/>
          <w:footerReference w:type="even" r:id="rId41"/>
          <w:footerReference w:type="default" r:id="rId42"/>
          <w:headerReference w:type="first" r:id="rId43"/>
          <w:footerReference w:type="first" r:id="rId44"/>
          <w:pgSz w:w="11906" w:h="16838"/>
          <w:pgMar w:top="1134" w:right="1275" w:bottom="1134" w:left="1134" w:header="1191" w:footer="708" w:gutter="0"/>
          <w:cols w:space="708"/>
          <w:titlePg/>
          <w:docGrid w:linePitch="360"/>
        </w:sectPr>
      </w:pPr>
    </w:p>
    <w:p w14:paraId="6DF3A4D6"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b/>
          <w:i/>
          <w:sz w:val="24"/>
          <w:szCs w:val="24"/>
        </w:rPr>
        <w:t>OBR-1</w:t>
      </w:r>
    </w:p>
    <w:p w14:paraId="37078DF8" w14:textId="77777777" w:rsidR="001405AE" w:rsidRPr="00400682" w:rsidRDefault="001405AE">
      <w:pPr>
        <w:rPr>
          <w:rFonts w:asciiTheme="minorHAnsi" w:hAnsiTheme="minorHAnsi" w:cstheme="minorHAnsi"/>
          <w:b/>
          <w:i/>
          <w:sz w:val="24"/>
          <w:szCs w:val="24"/>
        </w:rPr>
      </w:pPr>
    </w:p>
    <w:tbl>
      <w:tblPr>
        <w:tblW w:w="0" w:type="auto"/>
        <w:tblBorders>
          <w:insideH w:val="single" w:sz="4" w:space="0" w:color="auto"/>
        </w:tblBorders>
        <w:tblLook w:val="01E0" w:firstRow="1" w:lastRow="1" w:firstColumn="1" w:lastColumn="1" w:noHBand="0" w:noVBand="0"/>
      </w:tblPr>
      <w:tblGrid>
        <w:gridCol w:w="7938"/>
      </w:tblGrid>
      <w:tr w:rsidR="0029364D" w:rsidRPr="00400682" w14:paraId="3F96EE5C" w14:textId="77777777" w:rsidTr="0029364D">
        <w:tc>
          <w:tcPr>
            <w:tcW w:w="7938" w:type="dxa"/>
            <w:tcBorders>
              <w:top w:val="nil"/>
              <w:bottom w:val="nil"/>
            </w:tcBorders>
            <w:shd w:val="clear" w:color="auto" w:fill="auto"/>
          </w:tcPr>
          <w:p w14:paraId="42D64164" w14:textId="29CA441C" w:rsidR="0029364D" w:rsidRPr="00400682" w:rsidRDefault="0029364D" w:rsidP="008851D4">
            <w:pPr>
              <w:jc w:val="both"/>
              <w:rPr>
                <w:rFonts w:asciiTheme="minorHAnsi" w:hAnsiTheme="minorHAnsi" w:cstheme="minorHAnsi"/>
                <w:sz w:val="24"/>
                <w:szCs w:val="24"/>
              </w:rPr>
            </w:pPr>
            <w:r w:rsidRPr="00400682">
              <w:rPr>
                <w:rFonts w:asciiTheme="minorHAnsi" w:hAnsiTheme="minorHAnsi" w:cstheme="minorHAnsi"/>
                <w:sz w:val="24"/>
                <w:szCs w:val="24"/>
              </w:rPr>
              <w:t>Ponudnik:</w:t>
            </w:r>
            <w:sdt>
              <w:sdtPr>
                <w:rPr>
                  <w:rFonts w:asciiTheme="minorHAnsi" w:hAnsiTheme="minorHAnsi" w:cstheme="minorHAnsi"/>
                  <w:sz w:val="24"/>
                  <w:szCs w:val="24"/>
                </w:rPr>
                <w:id w:val="308293918"/>
                <w:placeholder>
                  <w:docPart w:val="DefaultPlaceholder_-1854013440"/>
                </w:placeholder>
                <w:showingPlcHdr/>
              </w:sdtPr>
              <w:sdtContent>
                <w:r w:rsidR="00F414E8" w:rsidRPr="00400682">
                  <w:rPr>
                    <w:rStyle w:val="Besedilooznabemesta"/>
                    <w:rFonts w:asciiTheme="minorHAnsi" w:hAnsiTheme="minorHAnsi" w:cstheme="minorHAnsi"/>
                    <w:sz w:val="24"/>
                    <w:szCs w:val="24"/>
                  </w:rPr>
                  <w:t>Kliknite ali tapnite tukaj, če želite vnesti besedilo.</w:t>
                </w:r>
              </w:sdtContent>
            </w:sdt>
          </w:p>
        </w:tc>
      </w:tr>
      <w:tr w:rsidR="0029364D" w:rsidRPr="00400682" w14:paraId="5AA79B9A" w14:textId="77777777" w:rsidTr="000F001E">
        <w:trPr>
          <w:trHeight w:val="74"/>
        </w:trPr>
        <w:tc>
          <w:tcPr>
            <w:tcW w:w="7938" w:type="dxa"/>
            <w:tcBorders>
              <w:top w:val="nil"/>
            </w:tcBorders>
            <w:shd w:val="clear" w:color="auto" w:fill="auto"/>
          </w:tcPr>
          <w:p w14:paraId="53F0BF3D" w14:textId="3298C3CE" w:rsidR="0029364D" w:rsidRPr="00400682" w:rsidRDefault="0029364D" w:rsidP="008851D4">
            <w:pPr>
              <w:jc w:val="both"/>
              <w:rPr>
                <w:rFonts w:asciiTheme="minorHAnsi" w:hAnsiTheme="minorHAnsi" w:cstheme="minorHAnsi"/>
                <w:sz w:val="24"/>
                <w:szCs w:val="24"/>
              </w:rPr>
            </w:pPr>
            <w:r w:rsidRPr="00400682">
              <w:rPr>
                <w:rFonts w:asciiTheme="minorHAnsi" w:hAnsiTheme="minorHAnsi" w:cstheme="minorHAnsi"/>
                <w:sz w:val="24"/>
                <w:szCs w:val="24"/>
              </w:rPr>
              <w:t xml:space="preserve">Naslov: </w:t>
            </w:r>
            <w:sdt>
              <w:sdtPr>
                <w:rPr>
                  <w:rFonts w:asciiTheme="minorHAnsi" w:hAnsiTheme="minorHAnsi" w:cstheme="minorHAnsi"/>
                  <w:sz w:val="24"/>
                  <w:szCs w:val="24"/>
                </w:rPr>
                <w:id w:val="1088510066"/>
                <w:placeholder>
                  <w:docPart w:val="DefaultPlaceholder_-1854013440"/>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bl>
    <w:p w14:paraId="60A0CC52" w14:textId="77777777" w:rsidR="00B45C4E" w:rsidRPr="00400682" w:rsidRDefault="00B45C4E" w:rsidP="009E2958">
      <w:pPr>
        <w:rPr>
          <w:rFonts w:asciiTheme="minorHAnsi" w:hAnsiTheme="minorHAnsi" w:cstheme="minorHAnsi"/>
          <w:b/>
          <w:bCs/>
          <w:sz w:val="24"/>
          <w:szCs w:val="24"/>
        </w:rPr>
      </w:pPr>
      <w:bookmarkStart w:id="26" w:name="_Toc163952960"/>
      <w:bookmarkStart w:id="27" w:name="_Toc225047727"/>
      <w:bookmarkStart w:id="28" w:name="_Toc225049262"/>
      <w:bookmarkStart w:id="29" w:name="_Toc262712306"/>
    </w:p>
    <w:p w14:paraId="13CB5ECD" w14:textId="04AF4DA6" w:rsidR="00B45C4E" w:rsidRPr="00400682" w:rsidRDefault="000F001E" w:rsidP="0021428C">
      <w:pPr>
        <w:pStyle w:val="Naslov1"/>
        <w:jc w:val="center"/>
        <w:rPr>
          <w:rFonts w:asciiTheme="minorHAnsi" w:hAnsiTheme="minorHAnsi" w:cstheme="minorHAnsi"/>
          <w:sz w:val="24"/>
          <w:szCs w:val="24"/>
        </w:rPr>
      </w:pPr>
      <w:bookmarkStart w:id="30" w:name="_Toc154408887"/>
      <w:r w:rsidRPr="000F001E">
        <w:rPr>
          <w:rFonts w:asciiTheme="minorHAnsi" w:hAnsiTheme="minorHAnsi" w:cstheme="minorHAnsi"/>
          <w:sz w:val="24"/>
          <w:szCs w:val="24"/>
        </w:rPr>
        <w:t xml:space="preserve">PONUDBENI </w:t>
      </w:r>
      <w:r w:rsidR="00B45C4E" w:rsidRPr="000F001E">
        <w:rPr>
          <w:rFonts w:asciiTheme="minorHAnsi" w:hAnsiTheme="minorHAnsi" w:cstheme="minorHAnsi"/>
          <w:sz w:val="24"/>
          <w:szCs w:val="24"/>
        </w:rPr>
        <w:t>P</w:t>
      </w:r>
      <w:bookmarkEnd w:id="26"/>
      <w:bookmarkEnd w:id="27"/>
      <w:bookmarkEnd w:id="28"/>
      <w:bookmarkEnd w:id="29"/>
      <w:r w:rsidRPr="000F001E">
        <w:rPr>
          <w:rFonts w:asciiTheme="minorHAnsi" w:hAnsiTheme="minorHAnsi" w:cstheme="minorHAnsi"/>
          <w:sz w:val="24"/>
          <w:szCs w:val="24"/>
        </w:rPr>
        <w:t>REDRAČUN</w:t>
      </w:r>
      <w:bookmarkEnd w:id="30"/>
      <w:r w:rsidRPr="000F001E">
        <w:rPr>
          <w:rFonts w:asciiTheme="minorHAnsi" w:hAnsiTheme="minorHAnsi" w:cstheme="minorHAnsi"/>
          <w:sz w:val="24"/>
          <w:szCs w:val="24"/>
        </w:rPr>
        <w:t xml:space="preserve"> </w:t>
      </w:r>
    </w:p>
    <w:p w14:paraId="7C009F5B" w14:textId="54427F98" w:rsidR="00B45C4E" w:rsidRPr="00841EAE" w:rsidRDefault="00841EAE" w:rsidP="00841EAE">
      <w:pPr>
        <w:jc w:val="center"/>
        <w:rPr>
          <w:rFonts w:asciiTheme="minorHAnsi" w:hAnsiTheme="minorHAnsi" w:cstheme="minorHAnsi"/>
          <w:b/>
          <w:bCs/>
          <w:sz w:val="24"/>
          <w:szCs w:val="24"/>
        </w:rPr>
      </w:pPr>
      <w:r w:rsidRPr="00841EAE">
        <w:rPr>
          <w:rFonts w:asciiTheme="minorHAnsi" w:hAnsiTheme="minorHAnsi" w:cstheme="minorHAnsi"/>
          <w:b/>
          <w:bCs/>
          <w:sz w:val="24"/>
          <w:szCs w:val="24"/>
        </w:rPr>
        <w:t xml:space="preserve">ŠT. </w:t>
      </w:r>
      <w:sdt>
        <w:sdtPr>
          <w:rPr>
            <w:rFonts w:asciiTheme="minorHAnsi" w:hAnsiTheme="minorHAnsi" w:cstheme="minorHAnsi"/>
            <w:b/>
            <w:bCs/>
            <w:sz w:val="24"/>
            <w:szCs w:val="24"/>
          </w:rPr>
          <w:id w:val="119961989"/>
          <w:placeholder>
            <w:docPart w:val="1E7E60D5F70346A88AFA0179936CB07B"/>
          </w:placeholder>
          <w:showingPlcHdr/>
        </w:sdtPr>
        <w:sdtContent>
          <w:r w:rsidRPr="00841EAE">
            <w:rPr>
              <w:rStyle w:val="Besedilooznabemesta"/>
              <w:rFonts w:asciiTheme="minorHAnsi" w:hAnsiTheme="minorHAnsi" w:cstheme="minorHAnsi"/>
              <w:b/>
              <w:bCs/>
              <w:sz w:val="24"/>
              <w:szCs w:val="24"/>
            </w:rPr>
            <w:t>Kliknite ali tapnite tukaj, če želite vnesti besedilo.</w:t>
          </w:r>
        </w:sdtContent>
      </w:sdt>
      <w:r w:rsidRPr="00841EAE">
        <w:rPr>
          <w:rStyle w:val="Sprotnaopomba-sklic"/>
          <w:rFonts w:asciiTheme="minorHAnsi" w:hAnsiTheme="minorHAnsi" w:cstheme="minorHAnsi"/>
          <w:b/>
          <w:bCs/>
          <w:sz w:val="24"/>
          <w:szCs w:val="24"/>
        </w:rPr>
        <w:footnoteReference w:id="3"/>
      </w:r>
    </w:p>
    <w:p w14:paraId="3BDC40D2" w14:textId="77777777" w:rsidR="00B77621" w:rsidRDefault="00B77621" w:rsidP="00B45C4E">
      <w:pPr>
        <w:jc w:val="both"/>
        <w:rPr>
          <w:rFonts w:asciiTheme="minorHAnsi" w:hAnsiTheme="minorHAnsi" w:cstheme="minorHAnsi"/>
          <w:sz w:val="24"/>
          <w:szCs w:val="24"/>
        </w:rPr>
      </w:pPr>
    </w:p>
    <w:p w14:paraId="1001C907" w14:textId="2E20EF8E" w:rsidR="00A514B5" w:rsidRDefault="00A514B5" w:rsidP="00B45C4E">
      <w:pPr>
        <w:jc w:val="both"/>
        <w:rPr>
          <w:rFonts w:asciiTheme="minorHAnsi" w:hAnsiTheme="minorHAnsi" w:cstheme="minorHAnsi"/>
          <w:sz w:val="24"/>
          <w:szCs w:val="24"/>
        </w:rPr>
      </w:pPr>
    </w:p>
    <w:p w14:paraId="5C8A7B61" w14:textId="77777777" w:rsidR="00F9386B" w:rsidRPr="00400682" w:rsidRDefault="00F9386B" w:rsidP="00B45C4E">
      <w:pPr>
        <w:jc w:val="both"/>
        <w:rPr>
          <w:rFonts w:asciiTheme="minorHAnsi" w:hAnsiTheme="minorHAnsi" w:cstheme="minorHAnsi"/>
          <w:sz w:val="24"/>
          <w:szCs w:val="24"/>
        </w:rPr>
      </w:pPr>
    </w:p>
    <w:p w14:paraId="52698D39" w14:textId="365B99E0" w:rsidR="00A514B5" w:rsidRPr="00400682" w:rsidRDefault="00A514B5" w:rsidP="00B45C4E">
      <w:pPr>
        <w:jc w:val="both"/>
        <w:rPr>
          <w:rFonts w:asciiTheme="minorHAnsi" w:hAnsiTheme="minorHAnsi" w:cstheme="minorHAnsi"/>
          <w:sz w:val="24"/>
          <w:szCs w:val="24"/>
        </w:rPr>
      </w:pPr>
    </w:p>
    <w:tbl>
      <w:tblPr>
        <w:tblStyle w:val="Tabelamrea"/>
        <w:tblW w:w="0" w:type="auto"/>
        <w:tblInd w:w="-5" w:type="dxa"/>
        <w:tblLook w:val="04A0" w:firstRow="1" w:lastRow="0" w:firstColumn="1" w:lastColumn="0" w:noHBand="0" w:noVBand="1"/>
      </w:tblPr>
      <w:tblGrid>
        <w:gridCol w:w="2977"/>
        <w:gridCol w:w="2268"/>
        <w:gridCol w:w="1985"/>
        <w:gridCol w:w="1984"/>
      </w:tblGrid>
      <w:tr w:rsidR="005602EB" w:rsidRPr="002716BD" w14:paraId="721D1843" w14:textId="77777777" w:rsidTr="00A92ECA">
        <w:tc>
          <w:tcPr>
            <w:tcW w:w="2977" w:type="dxa"/>
            <w:shd w:val="clear" w:color="auto" w:fill="A8D08D" w:themeFill="accent6" w:themeFillTint="99"/>
            <w:vAlign w:val="center"/>
          </w:tcPr>
          <w:p w14:paraId="2C437CAE" w14:textId="2A7252D1" w:rsidR="005602EB" w:rsidRPr="002716BD" w:rsidRDefault="005602EB" w:rsidP="003E7C71">
            <w:pPr>
              <w:tabs>
                <w:tab w:val="center" w:pos="4536"/>
                <w:tab w:val="right" w:pos="9072"/>
              </w:tabs>
              <w:spacing w:after="180"/>
              <w:jc w:val="center"/>
              <w:rPr>
                <w:rFonts w:asciiTheme="minorHAnsi" w:hAnsiTheme="minorHAnsi" w:cstheme="minorHAnsi"/>
                <w:i/>
                <w:iCs/>
                <w:sz w:val="20"/>
                <w:szCs w:val="20"/>
              </w:rPr>
            </w:pPr>
            <w:r w:rsidRPr="002716BD">
              <w:rPr>
                <w:rFonts w:asciiTheme="minorHAnsi" w:hAnsiTheme="minorHAnsi" w:cstheme="minorHAnsi"/>
                <w:i/>
                <w:iCs/>
                <w:sz w:val="20"/>
                <w:szCs w:val="20"/>
              </w:rPr>
              <w:t xml:space="preserve">NAZIV </w:t>
            </w:r>
            <w:r w:rsidR="00EE5CB9">
              <w:rPr>
                <w:rFonts w:asciiTheme="minorHAnsi" w:hAnsiTheme="minorHAnsi" w:cstheme="minorHAnsi"/>
                <w:i/>
                <w:iCs/>
                <w:sz w:val="20"/>
                <w:szCs w:val="20"/>
              </w:rPr>
              <w:t>STORITVE</w:t>
            </w:r>
          </w:p>
        </w:tc>
        <w:tc>
          <w:tcPr>
            <w:tcW w:w="2268" w:type="dxa"/>
            <w:shd w:val="clear" w:color="auto" w:fill="A8D08D" w:themeFill="accent6" w:themeFillTint="99"/>
            <w:vAlign w:val="center"/>
          </w:tcPr>
          <w:p w14:paraId="3412DE3A" w14:textId="77777777" w:rsidR="005602EB" w:rsidRPr="002716BD" w:rsidRDefault="005602EB" w:rsidP="003E7C71">
            <w:pPr>
              <w:tabs>
                <w:tab w:val="center" w:pos="4536"/>
                <w:tab w:val="right" w:pos="9072"/>
              </w:tabs>
              <w:spacing w:after="180"/>
              <w:jc w:val="center"/>
              <w:rPr>
                <w:rFonts w:asciiTheme="minorHAnsi" w:hAnsiTheme="minorHAnsi" w:cstheme="minorHAnsi"/>
                <w:i/>
                <w:iCs/>
                <w:sz w:val="20"/>
                <w:szCs w:val="20"/>
              </w:rPr>
            </w:pPr>
            <w:r w:rsidRPr="001A7719">
              <w:rPr>
                <w:rFonts w:asciiTheme="minorHAnsi" w:hAnsiTheme="minorHAnsi" w:cstheme="minorHAnsi"/>
                <w:i/>
                <w:iCs/>
                <w:sz w:val="20"/>
                <w:szCs w:val="20"/>
              </w:rPr>
              <w:t>SKUPNA VREDNOST V EUR BREZ DDV</w:t>
            </w:r>
          </w:p>
        </w:tc>
        <w:tc>
          <w:tcPr>
            <w:tcW w:w="1985" w:type="dxa"/>
            <w:shd w:val="clear" w:color="auto" w:fill="A8D08D" w:themeFill="accent6" w:themeFillTint="99"/>
            <w:vAlign w:val="center"/>
          </w:tcPr>
          <w:p w14:paraId="52E427B1" w14:textId="77777777" w:rsidR="005602EB" w:rsidRPr="002716BD" w:rsidRDefault="005602EB" w:rsidP="003E7C71">
            <w:pPr>
              <w:tabs>
                <w:tab w:val="center" w:pos="4536"/>
                <w:tab w:val="right" w:pos="9072"/>
              </w:tabs>
              <w:spacing w:after="180"/>
              <w:jc w:val="center"/>
              <w:rPr>
                <w:rFonts w:asciiTheme="minorHAnsi" w:hAnsiTheme="minorHAnsi" w:cstheme="minorHAnsi"/>
                <w:i/>
                <w:iCs/>
                <w:sz w:val="20"/>
                <w:szCs w:val="20"/>
              </w:rPr>
            </w:pPr>
            <w:r w:rsidRPr="001A7719">
              <w:rPr>
                <w:rFonts w:asciiTheme="minorHAnsi" w:hAnsiTheme="minorHAnsi" w:cstheme="minorHAnsi"/>
                <w:i/>
                <w:iCs/>
                <w:sz w:val="20"/>
                <w:szCs w:val="20"/>
              </w:rPr>
              <w:t>VREDNOST DDV V EUR</w:t>
            </w:r>
          </w:p>
        </w:tc>
        <w:tc>
          <w:tcPr>
            <w:tcW w:w="1984" w:type="dxa"/>
            <w:shd w:val="clear" w:color="auto" w:fill="A8D08D" w:themeFill="accent6" w:themeFillTint="99"/>
            <w:vAlign w:val="center"/>
          </w:tcPr>
          <w:p w14:paraId="15D39C3A" w14:textId="77777777" w:rsidR="005602EB" w:rsidRDefault="005602EB" w:rsidP="003E7C71">
            <w:pPr>
              <w:tabs>
                <w:tab w:val="center" w:pos="4536"/>
                <w:tab w:val="right" w:pos="9072"/>
              </w:tabs>
              <w:spacing w:after="180"/>
              <w:jc w:val="center"/>
              <w:rPr>
                <w:rFonts w:asciiTheme="minorHAnsi" w:hAnsiTheme="minorHAnsi" w:cstheme="minorHAnsi"/>
                <w:i/>
                <w:iCs/>
                <w:sz w:val="20"/>
                <w:szCs w:val="20"/>
              </w:rPr>
            </w:pPr>
            <w:r w:rsidRPr="001A7719">
              <w:rPr>
                <w:rFonts w:asciiTheme="minorHAnsi" w:hAnsiTheme="minorHAnsi" w:cstheme="minorHAnsi"/>
                <w:i/>
                <w:iCs/>
                <w:sz w:val="20"/>
                <w:szCs w:val="20"/>
              </w:rPr>
              <w:t>SKUPNA VREDNOST V EUR Z DDV</w:t>
            </w:r>
          </w:p>
        </w:tc>
      </w:tr>
      <w:tr w:rsidR="005602EB" w:rsidRPr="002716BD" w14:paraId="4A04522E" w14:textId="77777777" w:rsidTr="00A92ECA">
        <w:tc>
          <w:tcPr>
            <w:tcW w:w="2977" w:type="dxa"/>
            <w:shd w:val="clear" w:color="auto" w:fill="FFFFFF" w:themeFill="background1"/>
            <w:vAlign w:val="center"/>
          </w:tcPr>
          <w:p w14:paraId="38591087" w14:textId="77777777" w:rsidR="00EE5CB9" w:rsidRPr="00EE5CB9" w:rsidRDefault="00EE5CB9" w:rsidP="00EE5CB9">
            <w:pPr>
              <w:pStyle w:val="Odstavekseznama"/>
              <w:tabs>
                <w:tab w:val="center" w:pos="4536"/>
                <w:tab w:val="right" w:pos="9072"/>
              </w:tabs>
              <w:spacing w:after="180"/>
              <w:ind w:left="321"/>
              <w:contextualSpacing/>
              <w:jc w:val="center"/>
              <w:rPr>
                <w:rFonts w:asciiTheme="minorHAnsi" w:hAnsiTheme="minorHAnsi" w:cstheme="minorHAnsi"/>
                <w:b/>
                <w:bCs/>
                <w:i/>
              </w:rPr>
            </w:pPr>
          </w:p>
          <w:p w14:paraId="6138AF35" w14:textId="19003760" w:rsidR="005602EB" w:rsidRPr="00EE5CB9" w:rsidRDefault="00EE5CB9" w:rsidP="00EE5CB9">
            <w:pPr>
              <w:pStyle w:val="Odstavekseznama"/>
              <w:tabs>
                <w:tab w:val="center" w:pos="4536"/>
                <w:tab w:val="right" w:pos="9072"/>
              </w:tabs>
              <w:spacing w:after="180"/>
              <w:ind w:left="321"/>
              <w:contextualSpacing/>
              <w:jc w:val="center"/>
              <w:rPr>
                <w:rFonts w:asciiTheme="minorHAnsi" w:hAnsiTheme="minorHAnsi" w:cstheme="minorHAnsi"/>
                <w:b/>
                <w:bCs/>
              </w:rPr>
            </w:pPr>
            <w:r w:rsidRPr="00EE5CB9">
              <w:rPr>
                <w:rFonts w:asciiTheme="minorHAnsi" w:hAnsiTheme="minorHAnsi" w:cstheme="minorHAnsi"/>
                <w:b/>
                <w:bCs/>
                <w:i/>
              </w:rPr>
              <w:t>POŠTNE STORITVE</w:t>
            </w:r>
          </w:p>
        </w:tc>
        <w:sdt>
          <w:sdtPr>
            <w:rPr>
              <w:rFonts w:asciiTheme="minorHAnsi" w:hAnsiTheme="minorHAnsi" w:cstheme="minorHAnsi"/>
              <w:b/>
              <w:bCs/>
              <w:sz w:val="20"/>
              <w:szCs w:val="20"/>
            </w:rPr>
            <w:id w:val="-770697270"/>
            <w:placeholder>
              <w:docPart w:val="A017486F7FA042AD8F0A0FA7CD2AF457"/>
            </w:placeholder>
            <w:showingPlcHdr/>
          </w:sdtPr>
          <w:sdtContent>
            <w:tc>
              <w:tcPr>
                <w:tcW w:w="2268" w:type="dxa"/>
                <w:shd w:val="clear" w:color="auto" w:fill="D9D9D9" w:themeFill="background1" w:themeFillShade="D9"/>
                <w:vAlign w:val="center"/>
              </w:tcPr>
              <w:p w14:paraId="56A6819C" w14:textId="77777777" w:rsidR="005602EB" w:rsidRPr="00EE5CB9" w:rsidRDefault="005602EB" w:rsidP="00EE5CB9">
                <w:pPr>
                  <w:tabs>
                    <w:tab w:val="center" w:pos="4536"/>
                    <w:tab w:val="right" w:pos="9072"/>
                  </w:tabs>
                  <w:spacing w:after="180"/>
                  <w:jc w:val="center"/>
                  <w:rPr>
                    <w:rFonts w:asciiTheme="minorHAnsi" w:hAnsiTheme="minorHAnsi" w:cstheme="minorHAnsi"/>
                    <w:b/>
                    <w:bCs/>
                    <w:sz w:val="20"/>
                    <w:szCs w:val="20"/>
                  </w:rPr>
                </w:pPr>
                <w:r w:rsidRPr="00EE5CB9">
                  <w:rPr>
                    <w:rStyle w:val="Besedilooznabemesta"/>
                    <w:rFonts w:asciiTheme="minorHAnsi" w:eastAsiaTheme="majorEastAsia" w:hAnsiTheme="minorHAnsi" w:cstheme="minorHAnsi"/>
                    <w:b/>
                    <w:bCs/>
                    <w:sz w:val="20"/>
                    <w:szCs w:val="20"/>
                  </w:rPr>
                  <w:t>Kliknite ali tapnite tukaj, če želite vnesti besedilo.</w:t>
                </w:r>
              </w:p>
            </w:tc>
          </w:sdtContent>
        </w:sdt>
        <w:sdt>
          <w:sdtPr>
            <w:rPr>
              <w:rFonts w:asciiTheme="minorHAnsi" w:hAnsiTheme="minorHAnsi" w:cstheme="minorHAnsi"/>
              <w:b/>
              <w:bCs/>
              <w:sz w:val="20"/>
              <w:szCs w:val="20"/>
            </w:rPr>
            <w:id w:val="-2056001544"/>
            <w:placeholder>
              <w:docPart w:val="0DE63B92A24141FAB2B5292223F94992"/>
            </w:placeholder>
            <w:showingPlcHdr/>
            <w:text/>
          </w:sdtPr>
          <w:sdtContent>
            <w:tc>
              <w:tcPr>
                <w:tcW w:w="1985" w:type="dxa"/>
                <w:shd w:val="clear" w:color="auto" w:fill="D9D9D9" w:themeFill="background1" w:themeFillShade="D9"/>
                <w:vAlign w:val="center"/>
              </w:tcPr>
              <w:p w14:paraId="4CC71317" w14:textId="77777777" w:rsidR="005602EB" w:rsidRPr="00EE5CB9" w:rsidRDefault="005602EB" w:rsidP="00EE5CB9">
                <w:pPr>
                  <w:tabs>
                    <w:tab w:val="center" w:pos="4536"/>
                    <w:tab w:val="right" w:pos="9072"/>
                  </w:tabs>
                  <w:spacing w:after="180"/>
                  <w:jc w:val="center"/>
                  <w:rPr>
                    <w:rFonts w:asciiTheme="minorHAnsi" w:hAnsiTheme="minorHAnsi" w:cstheme="minorHAnsi"/>
                    <w:b/>
                    <w:bCs/>
                    <w:sz w:val="20"/>
                    <w:szCs w:val="20"/>
                  </w:rPr>
                </w:pPr>
                <w:r w:rsidRPr="00EE5CB9">
                  <w:rPr>
                    <w:rStyle w:val="Besedilooznabemesta"/>
                    <w:rFonts w:asciiTheme="minorHAnsi" w:eastAsiaTheme="majorEastAsia" w:hAnsiTheme="minorHAnsi" w:cstheme="minorHAnsi"/>
                    <w:b/>
                    <w:bCs/>
                    <w:sz w:val="20"/>
                    <w:szCs w:val="20"/>
                  </w:rPr>
                  <w:t>Kliknite ali tapnite tukaj, če želite vnesti besedilo.</w:t>
                </w:r>
              </w:p>
            </w:tc>
          </w:sdtContent>
        </w:sdt>
        <w:sdt>
          <w:sdtPr>
            <w:rPr>
              <w:rFonts w:asciiTheme="minorHAnsi" w:hAnsiTheme="minorHAnsi" w:cstheme="minorHAnsi"/>
              <w:b/>
              <w:bCs/>
              <w:sz w:val="20"/>
              <w:szCs w:val="20"/>
            </w:rPr>
            <w:id w:val="-628011804"/>
            <w:placeholder>
              <w:docPart w:val="0DE63B92A24141FAB2B5292223F94992"/>
            </w:placeholder>
            <w:showingPlcHdr/>
            <w:text/>
          </w:sdtPr>
          <w:sdtContent>
            <w:tc>
              <w:tcPr>
                <w:tcW w:w="1984" w:type="dxa"/>
                <w:shd w:val="clear" w:color="auto" w:fill="D9D9D9" w:themeFill="background1" w:themeFillShade="D9"/>
                <w:vAlign w:val="center"/>
              </w:tcPr>
              <w:p w14:paraId="0C3435E5" w14:textId="77777777" w:rsidR="005602EB" w:rsidRPr="00EE5CB9" w:rsidRDefault="005602EB" w:rsidP="00EE5CB9">
                <w:pPr>
                  <w:tabs>
                    <w:tab w:val="center" w:pos="4536"/>
                    <w:tab w:val="right" w:pos="9072"/>
                  </w:tabs>
                  <w:spacing w:after="180"/>
                  <w:jc w:val="center"/>
                  <w:rPr>
                    <w:rFonts w:asciiTheme="minorHAnsi" w:hAnsiTheme="minorHAnsi" w:cstheme="minorHAnsi"/>
                    <w:b/>
                    <w:bCs/>
                    <w:sz w:val="20"/>
                    <w:szCs w:val="20"/>
                  </w:rPr>
                </w:pPr>
                <w:r w:rsidRPr="00EE5CB9">
                  <w:rPr>
                    <w:rStyle w:val="Besedilooznabemesta"/>
                    <w:rFonts w:asciiTheme="minorHAnsi" w:eastAsiaTheme="majorEastAsia" w:hAnsiTheme="minorHAnsi" w:cstheme="minorHAnsi"/>
                    <w:b/>
                    <w:bCs/>
                    <w:sz w:val="20"/>
                    <w:szCs w:val="20"/>
                  </w:rPr>
                  <w:t>Kliknite ali tapnite tukaj, če želite vnesti besedilo.</w:t>
                </w:r>
              </w:p>
            </w:tc>
          </w:sdtContent>
        </w:sdt>
      </w:tr>
    </w:tbl>
    <w:p w14:paraId="7650BFDE" w14:textId="77777777" w:rsidR="00F21416" w:rsidRDefault="00F21416" w:rsidP="00B45C4E">
      <w:pPr>
        <w:jc w:val="both"/>
        <w:rPr>
          <w:rFonts w:asciiTheme="minorHAnsi" w:hAnsiTheme="minorHAnsi" w:cstheme="minorHAnsi"/>
          <w:sz w:val="24"/>
          <w:szCs w:val="24"/>
        </w:rPr>
      </w:pPr>
    </w:p>
    <w:p w14:paraId="0BB38262" w14:textId="77777777" w:rsidR="00EE5CB9" w:rsidRDefault="00EE5CB9" w:rsidP="00B45C4E">
      <w:pPr>
        <w:jc w:val="both"/>
        <w:rPr>
          <w:rFonts w:asciiTheme="minorHAnsi" w:hAnsiTheme="minorHAnsi" w:cstheme="minorHAnsi"/>
          <w:sz w:val="24"/>
          <w:szCs w:val="24"/>
        </w:rPr>
      </w:pPr>
    </w:p>
    <w:p w14:paraId="3C771938" w14:textId="77777777" w:rsidR="00EE5CB9" w:rsidRDefault="00EE5CB9" w:rsidP="00B45C4E">
      <w:pPr>
        <w:jc w:val="both"/>
        <w:rPr>
          <w:rFonts w:asciiTheme="minorHAnsi" w:hAnsiTheme="minorHAnsi" w:cstheme="minorHAnsi"/>
          <w:sz w:val="24"/>
          <w:szCs w:val="24"/>
        </w:rPr>
      </w:pPr>
    </w:p>
    <w:p w14:paraId="25E03BC2" w14:textId="77777777" w:rsidR="00EE5CB9" w:rsidRPr="00400682" w:rsidRDefault="00EE5CB9" w:rsidP="00B45C4E">
      <w:pPr>
        <w:jc w:val="both"/>
        <w:rPr>
          <w:rFonts w:asciiTheme="minorHAnsi" w:hAnsiTheme="minorHAnsi" w:cstheme="minorHAnsi"/>
          <w:sz w:val="24"/>
          <w:szCs w:val="24"/>
        </w:rPr>
      </w:pPr>
    </w:p>
    <w:p w14:paraId="32FD4FC7" w14:textId="4D892E43" w:rsidR="00BD07B1" w:rsidRPr="00400682" w:rsidRDefault="00B45C4E" w:rsidP="00B45C4E">
      <w:pPr>
        <w:jc w:val="both"/>
        <w:rPr>
          <w:rFonts w:asciiTheme="minorHAnsi" w:hAnsiTheme="minorHAnsi" w:cstheme="minorHAnsi"/>
          <w:sz w:val="24"/>
          <w:szCs w:val="24"/>
        </w:rPr>
      </w:pPr>
      <w:r w:rsidRPr="00400682">
        <w:rPr>
          <w:rFonts w:asciiTheme="minorHAnsi" w:hAnsiTheme="minorHAnsi" w:cstheme="minorHAnsi"/>
          <w:sz w:val="24"/>
          <w:szCs w:val="24"/>
        </w:rPr>
        <w:t xml:space="preserve">Ponudba velja </w:t>
      </w:r>
      <w:r w:rsidR="00AF76D7">
        <w:rPr>
          <w:rFonts w:asciiTheme="minorHAnsi" w:hAnsiTheme="minorHAnsi" w:cstheme="minorHAnsi"/>
          <w:sz w:val="24"/>
          <w:szCs w:val="24"/>
        </w:rPr>
        <w:t>4</w:t>
      </w:r>
      <w:r w:rsidR="000F001E">
        <w:rPr>
          <w:rFonts w:asciiTheme="minorHAnsi" w:hAnsiTheme="minorHAnsi" w:cstheme="minorHAnsi"/>
          <w:sz w:val="24"/>
          <w:szCs w:val="24"/>
        </w:rPr>
        <w:t xml:space="preserve"> mesece</w:t>
      </w:r>
      <w:r w:rsidR="004203D9" w:rsidRPr="00400682">
        <w:rPr>
          <w:rFonts w:asciiTheme="minorHAnsi" w:hAnsiTheme="minorHAnsi" w:cstheme="minorHAnsi"/>
          <w:sz w:val="24"/>
          <w:szCs w:val="24"/>
        </w:rPr>
        <w:t xml:space="preserve"> od roka za oddajo ponudb.</w:t>
      </w:r>
      <w:r w:rsidR="00B549BB" w:rsidRPr="00400682">
        <w:rPr>
          <w:rFonts w:asciiTheme="minorHAnsi" w:hAnsiTheme="minorHAnsi" w:cstheme="minorHAnsi"/>
          <w:sz w:val="24"/>
          <w:szCs w:val="24"/>
        </w:rPr>
        <w:t xml:space="preserve"> </w:t>
      </w:r>
    </w:p>
    <w:p w14:paraId="3AEA5C83" w14:textId="77777777" w:rsidR="00BD07B1" w:rsidRDefault="00BD07B1" w:rsidP="00B45C4E">
      <w:pPr>
        <w:jc w:val="both"/>
        <w:rPr>
          <w:rFonts w:asciiTheme="minorHAnsi" w:hAnsiTheme="minorHAnsi" w:cstheme="minorHAnsi"/>
          <w:sz w:val="24"/>
          <w:szCs w:val="24"/>
        </w:rPr>
      </w:pPr>
    </w:p>
    <w:p w14:paraId="7B5E791E" w14:textId="77777777" w:rsidR="00EE5CB9" w:rsidRDefault="00EE5CB9" w:rsidP="00B45C4E">
      <w:pPr>
        <w:jc w:val="both"/>
        <w:rPr>
          <w:rFonts w:asciiTheme="minorHAnsi" w:hAnsiTheme="minorHAnsi" w:cstheme="minorHAnsi"/>
          <w:sz w:val="24"/>
          <w:szCs w:val="24"/>
        </w:rPr>
      </w:pPr>
    </w:p>
    <w:p w14:paraId="6CF5D91F" w14:textId="77777777" w:rsidR="00EE5CB9" w:rsidRDefault="00EE5CB9" w:rsidP="00B45C4E">
      <w:pPr>
        <w:jc w:val="both"/>
        <w:rPr>
          <w:rFonts w:asciiTheme="minorHAnsi" w:hAnsiTheme="minorHAnsi" w:cstheme="minorHAnsi"/>
          <w:sz w:val="24"/>
          <w:szCs w:val="24"/>
        </w:rPr>
      </w:pPr>
    </w:p>
    <w:p w14:paraId="011D1D31" w14:textId="77777777" w:rsidR="00EE5CB9" w:rsidRDefault="00EE5CB9" w:rsidP="00B45C4E">
      <w:pPr>
        <w:jc w:val="both"/>
        <w:rPr>
          <w:rFonts w:asciiTheme="minorHAnsi" w:hAnsiTheme="minorHAnsi" w:cstheme="minorHAnsi"/>
          <w:sz w:val="24"/>
          <w:szCs w:val="24"/>
        </w:rPr>
      </w:pPr>
    </w:p>
    <w:p w14:paraId="6DB3490A" w14:textId="77777777" w:rsidR="00EE5CB9" w:rsidRPr="00400682" w:rsidRDefault="00EE5CB9" w:rsidP="00B45C4E">
      <w:pPr>
        <w:jc w:val="both"/>
        <w:rPr>
          <w:rFonts w:asciiTheme="minorHAnsi" w:hAnsiTheme="minorHAnsi" w:cstheme="minorHAnsi"/>
          <w:sz w:val="24"/>
          <w:szCs w:val="24"/>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567"/>
        <w:gridCol w:w="3289"/>
      </w:tblGrid>
      <w:tr w:rsidR="00B45C4E" w:rsidRPr="00400682" w14:paraId="4260D509" w14:textId="77777777" w:rsidTr="00EA6D0E">
        <w:tc>
          <w:tcPr>
            <w:tcW w:w="843" w:type="dxa"/>
          </w:tcPr>
          <w:p w14:paraId="4BEBD18D" w14:textId="17D8E03D" w:rsidR="00B45C4E" w:rsidRPr="00400682" w:rsidRDefault="00046237" w:rsidP="008851D4">
            <w:pPr>
              <w:numPr>
                <w:ilvl w:val="12"/>
                <w:numId w:val="0"/>
              </w:numPr>
              <w:rPr>
                <w:rFonts w:asciiTheme="minorHAnsi" w:hAnsiTheme="minorHAnsi" w:cstheme="minorHAnsi"/>
                <w:sz w:val="24"/>
                <w:szCs w:val="24"/>
              </w:rPr>
            </w:pPr>
            <w:r w:rsidRPr="00400682">
              <w:rPr>
                <w:rFonts w:asciiTheme="minorHAnsi" w:hAnsiTheme="minorHAnsi" w:cstheme="minorHAnsi"/>
                <w:sz w:val="24"/>
                <w:szCs w:val="24"/>
              </w:rPr>
              <w:t>D</w:t>
            </w:r>
            <w:r w:rsidR="00B45C4E" w:rsidRPr="00400682">
              <w:rPr>
                <w:rFonts w:asciiTheme="minorHAnsi" w:hAnsiTheme="minorHAnsi" w:cstheme="minorHAnsi"/>
                <w:sz w:val="24"/>
                <w:szCs w:val="24"/>
              </w:rPr>
              <w:t>atum:</w:t>
            </w:r>
          </w:p>
        </w:tc>
        <w:sdt>
          <w:sdtPr>
            <w:rPr>
              <w:rFonts w:asciiTheme="minorHAnsi" w:hAnsiTheme="minorHAnsi" w:cstheme="minorHAnsi"/>
              <w:sz w:val="24"/>
              <w:szCs w:val="24"/>
            </w:rPr>
            <w:id w:val="1653326355"/>
            <w:placeholder>
              <w:docPart w:val="DefaultPlaceholder_-1854013437"/>
            </w:placeholder>
            <w:showingPlcHdr/>
            <w:date>
              <w:dateFormat w:val="d. MM. yyyy"/>
              <w:lid w:val="sl-SI"/>
              <w:storeMappedDataAs w:val="dateTime"/>
              <w:calendar w:val="gregorian"/>
            </w:date>
          </w:sdtPr>
          <w:sdtContent>
            <w:tc>
              <w:tcPr>
                <w:tcW w:w="3260" w:type="dxa"/>
              </w:tcPr>
              <w:p w14:paraId="30D2DE66" w14:textId="667C2495" w:rsidR="00B45C4E" w:rsidRPr="00400682" w:rsidRDefault="00046237" w:rsidP="00C54761">
                <w:pPr>
                  <w:numPr>
                    <w:ilvl w:val="12"/>
                    <w:numId w:val="0"/>
                  </w:numPr>
                  <w:jc w:val="cente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datum.</w:t>
                </w:r>
              </w:p>
            </w:tc>
          </w:sdtContent>
        </w:sdt>
        <w:tc>
          <w:tcPr>
            <w:tcW w:w="567" w:type="dxa"/>
          </w:tcPr>
          <w:p w14:paraId="24AAB02B" w14:textId="77777777" w:rsidR="00B45C4E" w:rsidRPr="00400682" w:rsidRDefault="00B45C4E" w:rsidP="008851D4">
            <w:pPr>
              <w:numPr>
                <w:ilvl w:val="12"/>
                <w:numId w:val="0"/>
              </w:numPr>
              <w:rPr>
                <w:rFonts w:asciiTheme="minorHAnsi" w:hAnsiTheme="minorHAnsi" w:cstheme="minorHAnsi"/>
                <w:sz w:val="24"/>
                <w:szCs w:val="24"/>
              </w:rPr>
            </w:pPr>
          </w:p>
        </w:tc>
        <w:tc>
          <w:tcPr>
            <w:tcW w:w="1361" w:type="dxa"/>
          </w:tcPr>
          <w:p w14:paraId="4335358A" w14:textId="77777777" w:rsidR="00B45C4E" w:rsidRPr="00400682" w:rsidRDefault="00B45C4E" w:rsidP="008851D4">
            <w:pPr>
              <w:numPr>
                <w:ilvl w:val="12"/>
                <w:numId w:val="0"/>
              </w:numPr>
              <w:rPr>
                <w:rFonts w:asciiTheme="minorHAnsi" w:hAnsiTheme="minorHAnsi" w:cstheme="minorHAnsi"/>
                <w:sz w:val="24"/>
                <w:szCs w:val="24"/>
              </w:rPr>
            </w:pPr>
          </w:p>
        </w:tc>
        <w:tc>
          <w:tcPr>
            <w:tcW w:w="567" w:type="dxa"/>
          </w:tcPr>
          <w:p w14:paraId="6B53D9C1" w14:textId="77777777" w:rsidR="00B45C4E" w:rsidRPr="00400682" w:rsidRDefault="00B45C4E" w:rsidP="008851D4">
            <w:pPr>
              <w:numPr>
                <w:ilvl w:val="12"/>
                <w:numId w:val="0"/>
              </w:numPr>
              <w:rPr>
                <w:rFonts w:asciiTheme="minorHAnsi" w:hAnsiTheme="minorHAnsi" w:cstheme="minorHAnsi"/>
                <w:sz w:val="24"/>
                <w:szCs w:val="24"/>
              </w:rPr>
            </w:pPr>
          </w:p>
        </w:tc>
        <w:tc>
          <w:tcPr>
            <w:tcW w:w="3289" w:type="dxa"/>
          </w:tcPr>
          <w:p w14:paraId="0AD5AD2A" w14:textId="77777777" w:rsidR="00B45C4E" w:rsidRPr="00400682" w:rsidRDefault="00B45C4E" w:rsidP="008851D4">
            <w:pPr>
              <w:numPr>
                <w:ilvl w:val="12"/>
                <w:numId w:val="0"/>
              </w:numPr>
              <w:rPr>
                <w:rFonts w:asciiTheme="minorHAnsi" w:hAnsiTheme="minorHAnsi" w:cstheme="minorHAnsi"/>
                <w:sz w:val="24"/>
                <w:szCs w:val="24"/>
              </w:rPr>
            </w:pPr>
          </w:p>
        </w:tc>
      </w:tr>
      <w:tr w:rsidR="00B45C4E" w:rsidRPr="00400682" w14:paraId="0886FC7E" w14:textId="77777777" w:rsidTr="00EA6D0E">
        <w:tc>
          <w:tcPr>
            <w:tcW w:w="843" w:type="dxa"/>
          </w:tcPr>
          <w:p w14:paraId="17D99DA1" w14:textId="77777777" w:rsidR="00B45C4E" w:rsidRPr="00400682" w:rsidRDefault="00B45C4E" w:rsidP="008851D4">
            <w:pPr>
              <w:numPr>
                <w:ilvl w:val="12"/>
                <w:numId w:val="0"/>
              </w:numPr>
              <w:rPr>
                <w:rFonts w:asciiTheme="minorHAnsi" w:hAnsiTheme="minorHAnsi" w:cstheme="minorHAnsi"/>
                <w:sz w:val="24"/>
                <w:szCs w:val="24"/>
              </w:rPr>
            </w:pPr>
          </w:p>
        </w:tc>
        <w:tc>
          <w:tcPr>
            <w:tcW w:w="3260" w:type="dxa"/>
          </w:tcPr>
          <w:p w14:paraId="51BDEEAB" w14:textId="77777777" w:rsidR="00B45C4E" w:rsidRDefault="00B45C4E" w:rsidP="008851D4">
            <w:pPr>
              <w:numPr>
                <w:ilvl w:val="12"/>
                <w:numId w:val="0"/>
              </w:numPr>
              <w:rPr>
                <w:rFonts w:asciiTheme="minorHAnsi" w:hAnsiTheme="minorHAnsi" w:cstheme="minorHAnsi"/>
                <w:sz w:val="24"/>
                <w:szCs w:val="24"/>
              </w:rPr>
            </w:pPr>
          </w:p>
          <w:p w14:paraId="25E38E75" w14:textId="77777777" w:rsidR="00EE5CB9" w:rsidRDefault="00EE5CB9" w:rsidP="008851D4">
            <w:pPr>
              <w:numPr>
                <w:ilvl w:val="12"/>
                <w:numId w:val="0"/>
              </w:numPr>
              <w:rPr>
                <w:rFonts w:asciiTheme="minorHAnsi" w:hAnsiTheme="minorHAnsi" w:cstheme="minorHAnsi"/>
                <w:sz w:val="24"/>
                <w:szCs w:val="24"/>
              </w:rPr>
            </w:pPr>
          </w:p>
          <w:p w14:paraId="1280D76C" w14:textId="77777777" w:rsidR="00EE5CB9" w:rsidRPr="00400682" w:rsidRDefault="00EE5CB9" w:rsidP="008851D4">
            <w:pPr>
              <w:numPr>
                <w:ilvl w:val="12"/>
                <w:numId w:val="0"/>
              </w:numPr>
              <w:rPr>
                <w:rFonts w:asciiTheme="minorHAnsi" w:hAnsiTheme="minorHAnsi" w:cstheme="minorHAnsi"/>
                <w:sz w:val="24"/>
                <w:szCs w:val="24"/>
              </w:rPr>
            </w:pPr>
          </w:p>
        </w:tc>
        <w:tc>
          <w:tcPr>
            <w:tcW w:w="567" w:type="dxa"/>
          </w:tcPr>
          <w:p w14:paraId="73D50AF8" w14:textId="77777777" w:rsidR="00B45C4E" w:rsidRPr="00400682" w:rsidRDefault="00B45C4E" w:rsidP="008851D4">
            <w:pPr>
              <w:numPr>
                <w:ilvl w:val="12"/>
                <w:numId w:val="0"/>
              </w:numPr>
              <w:jc w:val="center"/>
              <w:rPr>
                <w:rFonts w:asciiTheme="minorHAnsi" w:hAnsiTheme="minorHAnsi" w:cstheme="minorHAnsi"/>
                <w:sz w:val="24"/>
                <w:szCs w:val="24"/>
              </w:rPr>
            </w:pPr>
          </w:p>
        </w:tc>
        <w:tc>
          <w:tcPr>
            <w:tcW w:w="1361" w:type="dxa"/>
          </w:tcPr>
          <w:p w14:paraId="31644D03" w14:textId="77777777" w:rsidR="00841EAE" w:rsidRDefault="00841EAE" w:rsidP="008851D4">
            <w:pPr>
              <w:numPr>
                <w:ilvl w:val="12"/>
                <w:numId w:val="0"/>
              </w:numPr>
              <w:jc w:val="center"/>
              <w:rPr>
                <w:rFonts w:asciiTheme="minorHAnsi" w:hAnsiTheme="minorHAnsi" w:cstheme="minorHAnsi"/>
                <w:sz w:val="24"/>
                <w:szCs w:val="24"/>
              </w:rPr>
            </w:pPr>
          </w:p>
          <w:p w14:paraId="4F12C9E6" w14:textId="64A88E34" w:rsidR="00B45C4E" w:rsidRPr="00400682" w:rsidRDefault="00B45C4E" w:rsidP="008851D4">
            <w:pPr>
              <w:numPr>
                <w:ilvl w:val="12"/>
                <w:numId w:val="0"/>
              </w:numPr>
              <w:jc w:val="center"/>
              <w:rPr>
                <w:rFonts w:asciiTheme="minorHAnsi" w:hAnsiTheme="minorHAnsi" w:cstheme="minorHAnsi"/>
                <w:sz w:val="24"/>
                <w:szCs w:val="24"/>
              </w:rPr>
            </w:pPr>
            <w:r w:rsidRPr="00400682">
              <w:rPr>
                <w:rFonts w:asciiTheme="minorHAnsi" w:hAnsiTheme="minorHAnsi" w:cstheme="minorHAnsi"/>
                <w:sz w:val="24"/>
                <w:szCs w:val="24"/>
              </w:rPr>
              <w:t>MP</w:t>
            </w:r>
          </w:p>
        </w:tc>
        <w:tc>
          <w:tcPr>
            <w:tcW w:w="567" w:type="dxa"/>
          </w:tcPr>
          <w:p w14:paraId="1ED8557F" w14:textId="77777777" w:rsidR="00B45C4E" w:rsidRPr="00400682" w:rsidRDefault="00B45C4E" w:rsidP="008851D4">
            <w:pPr>
              <w:numPr>
                <w:ilvl w:val="12"/>
                <w:numId w:val="0"/>
              </w:numPr>
              <w:jc w:val="center"/>
              <w:rPr>
                <w:rFonts w:asciiTheme="minorHAnsi" w:hAnsiTheme="minorHAnsi" w:cstheme="minorHAnsi"/>
                <w:sz w:val="24"/>
                <w:szCs w:val="24"/>
              </w:rPr>
            </w:pPr>
          </w:p>
        </w:tc>
        <w:tc>
          <w:tcPr>
            <w:tcW w:w="3289" w:type="dxa"/>
          </w:tcPr>
          <w:p w14:paraId="3084A605" w14:textId="77777777" w:rsidR="00841EAE" w:rsidRDefault="00B929E0" w:rsidP="00B929E0">
            <w:pPr>
              <w:numPr>
                <w:ilvl w:val="12"/>
                <w:numId w:val="0"/>
              </w:numPr>
              <w:rPr>
                <w:rFonts w:asciiTheme="minorHAnsi" w:hAnsiTheme="minorHAnsi" w:cstheme="minorHAnsi"/>
                <w:sz w:val="24"/>
                <w:szCs w:val="24"/>
              </w:rPr>
            </w:pPr>
            <w:r w:rsidRPr="00400682">
              <w:rPr>
                <w:rFonts w:asciiTheme="minorHAnsi" w:hAnsiTheme="minorHAnsi" w:cstheme="minorHAnsi"/>
                <w:sz w:val="24"/>
                <w:szCs w:val="24"/>
              </w:rPr>
              <w:t xml:space="preserve"> </w:t>
            </w:r>
          </w:p>
          <w:p w14:paraId="6C54B3EA" w14:textId="6FEB4A0C" w:rsidR="00B45C4E" w:rsidRPr="00400682" w:rsidRDefault="00B929E0" w:rsidP="00B929E0">
            <w:pPr>
              <w:numPr>
                <w:ilvl w:val="12"/>
                <w:numId w:val="0"/>
              </w:numPr>
              <w:rPr>
                <w:rFonts w:asciiTheme="minorHAnsi" w:hAnsiTheme="minorHAnsi" w:cstheme="minorHAnsi"/>
                <w:sz w:val="24"/>
                <w:szCs w:val="24"/>
              </w:rPr>
            </w:pPr>
            <w:r w:rsidRPr="00400682">
              <w:rPr>
                <w:rFonts w:asciiTheme="minorHAnsi" w:hAnsiTheme="minorHAnsi" w:cstheme="minorHAnsi"/>
                <w:sz w:val="24"/>
                <w:szCs w:val="24"/>
              </w:rPr>
              <w:t xml:space="preserve"> </w:t>
            </w:r>
            <w:r w:rsidR="00B45C4E" w:rsidRPr="00400682">
              <w:rPr>
                <w:rFonts w:asciiTheme="minorHAnsi" w:hAnsiTheme="minorHAnsi" w:cstheme="minorHAnsi"/>
                <w:sz w:val="24"/>
                <w:szCs w:val="24"/>
              </w:rPr>
              <w:t>Ponudnik:</w:t>
            </w:r>
          </w:p>
        </w:tc>
      </w:tr>
    </w:tbl>
    <w:p w14:paraId="32376386" w14:textId="77777777" w:rsidR="00BD07B1" w:rsidRPr="00400682" w:rsidRDefault="00BD07B1" w:rsidP="00BD07B1">
      <w:pPr>
        <w:jc w:val="both"/>
        <w:rPr>
          <w:rFonts w:asciiTheme="minorHAnsi" w:hAnsiTheme="minorHAnsi" w:cstheme="minorHAnsi"/>
          <w:sz w:val="24"/>
          <w:szCs w:val="24"/>
        </w:rPr>
      </w:pPr>
    </w:p>
    <w:p w14:paraId="1E5C50FA" w14:textId="77777777" w:rsidR="00F21416" w:rsidRPr="00400682" w:rsidRDefault="00F21416" w:rsidP="00BD07B1">
      <w:pPr>
        <w:jc w:val="both"/>
        <w:rPr>
          <w:rFonts w:asciiTheme="minorHAnsi" w:hAnsiTheme="minorHAnsi" w:cstheme="minorHAnsi"/>
          <w:i/>
          <w:sz w:val="24"/>
          <w:szCs w:val="24"/>
        </w:rPr>
      </w:pPr>
    </w:p>
    <w:p w14:paraId="1CF2BD74" w14:textId="77777777" w:rsidR="00F21416" w:rsidRDefault="00F21416" w:rsidP="00BD07B1">
      <w:pPr>
        <w:jc w:val="both"/>
        <w:rPr>
          <w:rFonts w:asciiTheme="minorHAnsi" w:hAnsiTheme="minorHAnsi" w:cstheme="minorHAnsi"/>
          <w:i/>
          <w:sz w:val="24"/>
          <w:szCs w:val="24"/>
        </w:rPr>
      </w:pPr>
    </w:p>
    <w:p w14:paraId="2530C7AF" w14:textId="77777777" w:rsidR="00EE5CB9" w:rsidRDefault="00EE5CB9" w:rsidP="00BD07B1">
      <w:pPr>
        <w:jc w:val="both"/>
        <w:rPr>
          <w:rFonts w:asciiTheme="minorHAnsi" w:hAnsiTheme="minorHAnsi" w:cstheme="minorHAnsi"/>
          <w:i/>
          <w:sz w:val="24"/>
          <w:szCs w:val="24"/>
        </w:rPr>
      </w:pPr>
    </w:p>
    <w:p w14:paraId="064A1F89" w14:textId="77777777" w:rsidR="00841EAE" w:rsidRDefault="00841EAE" w:rsidP="001F731D">
      <w:pPr>
        <w:tabs>
          <w:tab w:val="left" w:pos="2775"/>
        </w:tabs>
        <w:spacing w:before="60" w:after="60" w:line="360" w:lineRule="auto"/>
        <w:jc w:val="center"/>
        <w:rPr>
          <w:rFonts w:asciiTheme="minorHAnsi" w:hAnsiTheme="minorHAnsi" w:cstheme="minorHAnsi"/>
          <w:b/>
          <w:bCs/>
          <w:color w:val="000000"/>
          <w:sz w:val="24"/>
          <w:szCs w:val="24"/>
        </w:rPr>
        <w:sectPr w:rsidR="00841EAE" w:rsidSect="00C54761">
          <w:headerReference w:type="even" r:id="rId45"/>
          <w:headerReference w:type="default" r:id="rId46"/>
          <w:footerReference w:type="even" r:id="rId47"/>
          <w:footerReference w:type="default" r:id="rId48"/>
          <w:headerReference w:type="first" r:id="rId49"/>
          <w:footerReference w:type="first" r:id="rId50"/>
          <w:pgSz w:w="11906" w:h="16838"/>
          <w:pgMar w:top="1843" w:right="1134" w:bottom="1134" w:left="1134" w:header="1191" w:footer="709" w:gutter="0"/>
          <w:cols w:space="708"/>
          <w:docGrid w:linePitch="360"/>
        </w:sectPr>
      </w:pPr>
    </w:p>
    <w:p w14:paraId="46E00B6D" w14:textId="3A65C754" w:rsidR="001405AE" w:rsidRPr="00400682" w:rsidRDefault="001405AE" w:rsidP="001F731D">
      <w:pPr>
        <w:tabs>
          <w:tab w:val="left" w:pos="2775"/>
        </w:tabs>
        <w:spacing w:before="60" w:after="60" w:line="360" w:lineRule="auto"/>
        <w:jc w:val="center"/>
        <w:rPr>
          <w:rFonts w:asciiTheme="minorHAnsi" w:hAnsiTheme="minorHAnsi" w:cstheme="minorHAnsi"/>
          <w:b/>
          <w:bCs/>
          <w:sz w:val="24"/>
          <w:szCs w:val="24"/>
        </w:rPr>
      </w:pPr>
      <w:r w:rsidRPr="00400682">
        <w:rPr>
          <w:rFonts w:asciiTheme="minorHAnsi" w:hAnsiTheme="minorHAnsi" w:cstheme="minorHAnsi"/>
          <w:b/>
          <w:bCs/>
          <w:color w:val="000000"/>
          <w:sz w:val="24"/>
          <w:szCs w:val="24"/>
        </w:rPr>
        <w:t>PONUDBA</w:t>
      </w:r>
    </w:p>
    <w:p w14:paraId="1C2324A9" w14:textId="342F1B74" w:rsidR="001405AE" w:rsidRPr="00400682" w:rsidRDefault="001405AE" w:rsidP="002161DB">
      <w:pPr>
        <w:spacing w:before="60" w:after="60" w:line="360" w:lineRule="auto"/>
        <w:jc w:val="center"/>
        <w:rPr>
          <w:rFonts w:asciiTheme="minorHAnsi" w:hAnsiTheme="minorHAnsi" w:cstheme="minorHAnsi"/>
          <w:b/>
          <w:bCs/>
          <w:sz w:val="24"/>
          <w:szCs w:val="24"/>
        </w:rPr>
      </w:pPr>
      <w:r w:rsidRPr="00400682">
        <w:rPr>
          <w:rFonts w:asciiTheme="minorHAnsi" w:hAnsiTheme="minorHAnsi" w:cstheme="minorHAnsi"/>
          <w:b/>
          <w:bCs/>
          <w:color w:val="000000"/>
          <w:sz w:val="24"/>
          <w:szCs w:val="24"/>
        </w:rPr>
        <w:t>ŠT</w:t>
      </w:r>
      <w:r w:rsidR="00FA1857" w:rsidRPr="00400682">
        <w:rPr>
          <w:rFonts w:asciiTheme="minorHAnsi" w:hAnsiTheme="minorHAnsi" w:cstheme="minorHAnsi"/>
          <w:b/>
          <w:bCs/>
          <w:color w:val="000000"/>
          <w:sz w:val="24"/>
          <w:szCs w:val="24"/>
        </w:rPr>
        <w:t xml:space="preserve"> </w:t>
      </w:r>
      <w:r w:rsidRPr="00400682">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400682">
            <w:rPr>
              <w:rStyle w:val="Besedilooznabemesta"/>
              <w:rFonts w:asciiTheme="minorHAnsi" w:hAnsiTheme="minorHAnsi" w:cstheme="minorHAnsi"/>
              <w:sz w:val="24"/>
              <w:szCs w:val="24"/>
            </w:rPr>
            <w:t>Kliknite ali tapnite tukaj, če želite vnesti besedilo.</w:t>
          </w:r>
        </w:sdtContent>
      </w:sdt>
    </w:p>
    <w:p w14:paraId="0BE77A84" w14:textId="6376066C" w:rsidR="00C233ED" w:rsidRPr="00400682" w:rsidRDefault="001405AE" w:rsidP="002A52BF">
      <w:pPr>
        <w:spacing w:before="60" w:after="60"/>
        <w:jc w:val="both"/>
        <w:rPr>
          <w:rFonts w:asciiTheme="minorHAnsi" w:hAnsiTheme="minorHAnsi" w:cstheme="minorHAnsi"/>
          <w:i/>
          <w:iCs/>
          <w:color w:val="000000"/>
          <w:sz w:val="24"/>
          <w:szCs w:val="24"/>
        </w:rPr>
      </w:pPr>
      <w:r w:rsidRPr="00400682">
        <w:rPr>
          <w:rFonts w:asciiTheme="minorHAnsi" w:hAnsiTheme="minorHAnsi" w:cstheme="minorHAnsi"/>
          <w:color w:val="000000"/>
          <w:sz w:val="24"/>
          <w:szCs w:val="24"/>
        </w:rPr>
        <w:t>Na podlagi obvestila o javnem naročilu</w:t>
      </w:r>
      <w:r w:rsidR="00052980" w:rsidRPr="00400682">
        <w:rPr>
          <w:rFonts w:asciiTheme="minorHAnsi" w:hAnsiTheme="minorHAnsi" w:cstheme="minorHAnsi"/>
          <w:color w:val="000000"/>
          <w:sz w:val="24"/>
          <w:szCs w:val="24"/>
        </w:rPr>
        <w:t xml:space="preserve"> </w:t>
      </w:r>
      <w:r w:rsidR="00052980" w:rsidRPr="00B77621">
        <w:rPr>
          <w:rFonts w:asciiTheme="minorHAnsi" w:hAnsiTheme="minorHAnsi" w:cstheme="minorHAnsi"/>
          <w:color w:val="000000"/>
          <w:sz w:val="24"/>
          <w:szCs w:val="24"/>
        </w:rPr>
        <w:t>»</w:t>
      </w:r>
      <w:r w:rsidR="00D81E81">
        <w:rPr>
          <w:rFonts w:asciiTheme="minorHAnsi" w:hAnsiTheme="minorHAnsi" w:cstheme="minorHAnsi"/>
          <w:b/>
          <w:bCs/>
          <w:sz w:val="24"/>
          <w:szCs w:val="24"/>
        </w:rPr>
        <w:t>POŠTNE STORITVE</w:t>
      </w:r>
      <w:r w:rsidR="00052980" w:rsidRPr="00B77621">
        <w:rPr>
          <w:rFonts w:asciiTheme="minorHAnsi" w:hAnsiTheme="minorHAnsi" w:cstheme="minorHAnsi"/>
          <w:color w:val="000000"/>
          <w:sz w:val="24"/>
          <w:szCs w:val="24"/>
        </w:rPr>
        <w:t>«</w:t>
      </w:r>
      <w:r w:rsidR="009E2958" w:rsidRPr="00400682">
        <w:rPr>
          <w:rFonts w:asciiTheme="minorHAnsi" w:hAnsiTheme="minorHAnsi" w:cstheme="minorHAnsi"/>
          <w:color w:val="000000"/>
          <w:sz w:val="24"/>
          <w:szCs w:val="24"/>
        </w:rPr>
        <w:t xml:space="preserve"> </w:t>
      </w:r>
      <w:r w:rsidR="00052980" w:rsidRPr="00400682">
        <w:rPr>
          <w:rFonts w:asciiTheme="minorHAnsi" w:hAnsiTheme="minorHAnsi" w:cstheme="minorHAnsi"/>
          <w:color w:val="000000"/>
          <w:sz w:val="24"/>
          <w:szCs w:val="24"/>
        </w:rPr>
        <w:t>,</w:t>
      </w:r>
      <w:r w:rsidRPr="00400682">
        <w:rPr>
          <w:rFonts w:asciiTheme="minorHAnsi" w:hAnsiTheme="minorHAnsi" w:cstheme="minorHAnsi"/>
          <w:color w:val="000000"/>
          <w:sz w:val="24"/>
          <w:szCs w:val="24"/>
        </w:rPr>
        <w:t>objavljenega na Portalu javnih naročil</w:t>
      </w:r>
      <w:r w:rsidR="00052980" w:rsidRPr="00400682">
        <w:rPr>
          <w:rFonts w:asciiTheme="minorHAnsi" w:hAnsiTheme="minorHAnsi" w:cstheme="minorHAnsi"/>
          <w:color w:val="000000"/>
          <w:sz w:val="24"/>
          <w:szCs w:val="24"/>
        </w:rPr>
        <w:t xml:space="preserve"> </w:t>
      </w:r>
      <w:r w:rsidRPr="00400682">
        <w:rPr>
          <w:rFonts w:asciiTheme="minorHAnsi" w:hAnsiTheme="minorHAnsi" w:cstheme="minorHAnsi"/>
          <w:color w:val="000000"/>
          <w:sz w:val="24"/>
          <w:szCs w:val="24"/>
        </w:rPr>
        <w:t>dne</w:t>
      </w:r>
      <w:r w:rsidR="00FA1857" w:rsidRPr="00400682">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400682">
            <w:rPr>
              <w:rStyle w:val="Besedilooznabemesta"/>
              <w:rFonts w:asciiTheme="minorHAnsi" w:hAnsiTheme="minorHAnsi" w:cstheme="minorHAnsi"/>
              <w:sz w:val="24"/>
              <w:szCs w:val="24"/>
            </w:rPr>
            <w:t>Kliknite ali tapnite tukaj, če želite vnesti besedilo.</w:t>
          </w:r>
        </w:sdtContent>
      </w:sdt>
      <w:r w:rsidR="009E2958" w:rsidRPr="00400682">
        <w:rPr>
          <w:rFonts w:asciiTheme="minorHAnsi" w:hAnsiTheme="minorHAnsi" w:cstheme="minorHAnsi"/>
          <w:color w:val="000000"/>
          <w:sz w:val="24"/>
          <w:szCs w:val="24"/>
        </w:rPr>
        <w:t>,</w:t>
      </w:r>
      <w:r w:rsidRPr="00400682">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400682">
            <w:rPr>
              <w:rStyle w:val="Besedilooznabemesta"/>
              <w:rFonts w:asciiTheme="minorHAnsi" w:hAnsiTheme="minorHAnsi" w:cstheme="minorHAnsi"/>
              <w:sz w:val="24"/>
              <w:szCs w:val="24"/>
            </w:rPr>
            <w:t>Kliknite ali tapnite tukaj, če želite vnesti besedilo.</w:t>
          </w:r>
        </w:sdtContent>
      </w:sdt>
      <w:r w:rsidRPr="00400682">
        <w:rPr>
          <w:rFonts w:asciiTheme="minorHAnsi" w:hAnsiTheme="minorHAnsi" w:cstheme="minorHAnsi"/>
          <w:color w:val="000000"/>
          <w:sz w:val="24"/>
          <w:szCs w:val="24"/>
        </w:rPr>
        <w:t xml:space="preserve"> </w:t>
      </w:r>
      <w:r w:rsidR="002161DB" w:rsidRPr="00400682">
        <w:rPr>
          <w:rFonts w:asciiTheme="minorHAnsi" w:hAnsiTheme="minorHAnsi" w:cstheme="minorHAnsi"/>
          <w:color w:val="000000"/>
          <w:sz w:val="24"/>
          <w:szCs w:val="24"/>
        </w:rPr>
        <w:t xml:space="preserve">, oddajamo </w:t>
      </w:r>
      <w:r w:rsidRPr="00400682">
        <w:rPr>
          <w:rFonts w:asciiTheme="minorHAnsi" w:hAnsiTheme="minorHAnsi" w:cstheme="minorHAnsi"/>
          <w:color w:val="000000"/>
          <w:sz w:val="24"/>
          <w:szCs w:val="24"/>
        </w:rPr>
        <w:t xml:space="preserve">našo ponudbeno dokumentacijo v skladu z navodili </w:t>
      </w:r>
      <w:r w:rsidR="00D81E81">
        <w:rPr>
          <w:rFonts w:asciiTheme="minorHAnsi" w:hAnsiTheme="minorHAnsi" w:cstheme="minorHAnsi"/>
          <w:color w:val="000000"/>
          <w:sz w:val="24"/>
          <w:szCs w:val="24"/>
        </w:rPr>
        <w:t>predmetne dokum</w:t>
      </w:r>
      <w:r w:rsidR="00B629DA">
        <w:rPr>
          <w:rFonts w:asciiTheme="minorHAnsi" w:hAnsiTheme="minorHAnsi" w:cstheme="minorHAnsi"/>
          <w:color w:val="000000"/>
          <w:sz w:val="24"/>
          <w:szCs w:val="24"/>
        </w:rPr>
        <w:t>en</w:t>
      </w:r>
      <w:r w:rsidR="00D81E81">
        <w:rPr>
          <w:rFonts w:asciiTheme="minorHAnsi" w:hAnsiTheme="minorHAnsi" w:cstheme="minorHAnsi"/>
          <w:color w:val="000000"/>
          <w:sz w:val="24"/>
          <w:szCs w:val="24"/>
        </w:rPr>
        <w:t>tacije za oddajo javnega naročila.</w:t>
      </w:r>
    </w:p>
    <w:p w14:paraId="633C7212" w14:textId="77777777" w:rsidR="007722B6" w:rsidRPr="00400682"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58B71C94" w:rsidR="00ED72E6" w:rsidRPr="00400682" w:rsidRDefault="001405AE">
      <w:pPr>
        <w:rPr>
          <w:rFonts w:asciiTheme="minorHAnsi" w:hAnsiTheme="minorHAnsi" w:cstheme="minorHAnsi"/>
          <w:b/>
          <w:bCs/>
          <w:color w:val="000000"/>
          <w:sz w:val="24"/>
          <w:szCs w:val="24"/>
        </w:rPr>
      </w:pPr>
      <w:r w:rsidRPr="00400682">
        <w:rPr>
          <w:rFonts w:asciiTheme="minorHAnsi" w:hAnsiTheme="minorHAnsi" w:cstheme="minorHAnsi"/>
          <w:b/>
          <w:bCs/>
          <w:color w:val="000000"/>
          <w:sz w:val="24"/>
          <w:szCs w:val="24"/>
        </w:rPr>
        <w:t>2. Podatki o gospodarskem subjektu:</w:t>
      </w:r>
    </w:p>
    <w:p w14:paraId="16513839"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400682"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400682"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5E4C18F3"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05AE" w:rsidRPr="00400682"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400682"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400682"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400682"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4929C11B"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400682"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400682"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400682"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3EE7B2B4" w14:textId="07DC5316"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Odgovorna oseba za podpis pogodbe</w:t>
      </w:r>
      <w:r w:rsidR="00B53752">
        <w:rPr>
          <w:rFonts w:asciiTheme="minorHAnsi" w:hAnsiTheme="minorHAnsi" w:cstheme="minorHAnsi"/>
          <w:color w:val="000000"/>
          <w:sz w:val="24"/>
          <w:szCs w:val="24"/>
        </w:rPr>
        <w:t>/okvirnega sporazuma</w:t>
      </w:r>
      <w:r w:rsidRPr="00400682">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400682"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34B1CBE6" w14:textId="6DF541B6" w:rsidR="007226F5" w:rsidRPr="00400682" w:rsidRDefault="007226F5" w:rsidP="007226F5">
      <w:pPr>
        <w:rPr>
          <w:rFonts w:asciiTheme="minorHAnsi" w:hAnsiTheme="minorHAnsi" w:cstheme="minorHAnsi"/>
          <w:sz w:val="24"/>
          <w:szCs w:val="24"/>
        </w:rPr>
      </w:pPr>
      <w:r w:rsidRPr="00400682">
        <w:rPr>
          <w:rFonts w:asciiTheme="minorHAnsi" w:hAnsiTheme="minorHAnsi" w:cstheme="minorHAnsi"/>
          <w:color w:val="000000"/>
          <w:sz w:val="24"/>
          <w:szCs w:val="24"/>
        </w:rPr>
        <w:t>Naziv, telefon in e-naslov odgovorne osebe za operativno izvedbo pogodbe</w:t>
      </w:r>
      <w:r w:rsidR="00BC3457">
        <w:rPr>
          <w:rFonts w:asciiTheme="minorHAnsi" w:hAnsiTheme="minorHAnsi" w:cstheme="minorHAnsi"/>
          <w:color w:val="000000"/>
          <w:sz w:val="24"/>
          <w:szCs w:val="24"/>
        </w:rPr>
        <w:t>/okvirnega sporazuma</w:t>
      </w:r>
      <w:r w:rsidRPr="00400682">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226F5" w:rsidRPr="00400682"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400682" w:rsidRDefault="007226F5" w:rsidP="00EA3AC2">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2B584A01" w14:textId="241072F2" w:rsidR="001405AE" w:rsidRPr="00400682" w:rsidRDefault="001405AE">
      <w:pPr>
        <w:spacing w:before="60" w:after="60" w:line="360" w:lineRule="auto"/>
        <w:rPr>
          <w:rFonts w:asciiTheme="minorHAnsi" w:hAnsiTheme="minorHAnsi" w:cstheme="minorHAnsi"/>
          <w:color w:val="000000"/>
          <w:sz w:val="24"/>
          <w:szCs w:val="24"/>
        </w:rPr>
      </w:pPr>
    </w:p>
    <w:p w14:paraId="345C0B50" w14:textId="77777777" w:rsidR="00375702" w:rsidRDefault="00375702">
      <w:pPr>
        <w:spacing w:before="60" w:after="60" w:line="360" w:lineRule="auto"/>
        <w:rPr>
          <w:rFonts w:asciiTheme="minorHAnsi" w:hAnsiTheme="minorHAnsi" w:cstheme="minorHAnsi"/>
          <w:color w:val="000000"/>
          <w:sz w:val="24"/>
          <w:szCs w:val="24"/>
        </w:rPr>
        <w:sectPr w:rsidR="00375702" w:rsidSect="00C54761">
          <w:pgSz w:w="11906" w:h="16838"/>
          <w:pgMar w:top="1843" w:right="1134" w:bottom="1134" w:left="1134" w:header="1191" w:footer="709" w:gutter="0"/>
          <w:cols w:space="708"/>
          <w:docGrid w:linePitch="360"/>
        </w:sectPr>
      </w:pPr>
    </w:p>
    <w:p w14:paraId="751BE2E0" w14:textId="07D4B19E" w:rsidR="001405AE" w:rsidRPr="00400682" w:rsidRDefault="001405AE">
      <w:pPr>
        <w:spacing w:before="60" w:after="60" w:line="360" w:lineRule="auto"/>
        <w:rPr>
          <w:rFonts w:asciiTheme="minorHAnsi" w:hAnsiTheme="minorHAnsi" w:cstheme="minorHAnsi"/>
          <w:sz w:val="24"/>
          <w:szCs w:val="24"/>
        </w:rPr>
      </w:pPr>
      <w:r w:rsidRPr="00400682">
        <w:rPr>
          <w:rFonts w:asciiTheme="minorHAnsi" w:hAnsiTheme="minorHAnsi" w:cstheme="minorHAnsi"/>
          <w:color w:val="000000"/>
          <w:sz w:val="24"/>
          <w:szCs w:val="24"/>
        </w:rPr>
        <w:t xml:space="preserve">Ponudnik spada v kategorijo mikro, malih ali srednjih podjetij: </w:t>
      </w:r>
      <w:r w:rsidRPr="00400682">
        <w:rPr>
          <w:rFonts w:asciiTheme="minorHAnsi" w:hAnsiTheme="minorHAnsi" w:cstheme="minorHAnsi"/>
          <w:i/>
          <w:color w:val="000000"/>
          <w:sz w:val="24"/>
          <w:szCs w:val="24"/>
        </w:rPr>
        <w:t xml:space="preserve">( ustrezno </w:t>
      </w:r>
      <w:r w:rsidR="00052980" w:rsidRPr="00400682">
        <w:rPr>
          <w:rFonts w:asciiTheme="minorHAnsi" w:hAnsiTheme="minorHAnsi" w:cstheme="minorHAnsi"/>
          <w:i/>
          <w:color w:val="000000"/>
          <w:sz w:val="24"/>
          <w:szCs w:val="24"/>
        </w:rPr>
        <w:t>označite</w:t>
      </w:r>
      <w:r w:rsidRPr="00400682">
        <w:rPr>
          <w:rFonts w:asciiTheme="minorHAnsi" w:hAnsiTheme="minorHAnsi" w:cstheme="minorHAnsi"/>
          <w:i/>
          <w:color w:val="000000"/>
          <w:sz w:val="24"/>
          <w:szCs w:val="24"/>
        </w:rPr>
        <w:t>)</w:t>
      </w:r>
    </w:p>
    <w:p w14:paraId="49DB9566" w14:textId="2761A69E" w:rsidR="001405AE" w:rsidRPr="00400682" w:rsidRDefault="00052980" w:rsidP="00052980">
      <w:pPr>
        <w:pStyle w:val="Barvniseznampoudarek11"/>
        <w:spacing w:before="60" w:after="60" w:line="360" w:lineRule="auto"/>
        <w:ind w:left="720"/>
        <w:contextualSpacing/>
        <w:rPr>
          <w:rFonts w:asciiTheme="minorHAnsi" w:hAnsiTheme="minorHAnsi" w:cstheme="minorHAnsi"/>
          <w:sz w:val="24"/>
          <w:szCs w:val="24"/>
        </w:rPr>
      </w:pPr>
      <w:r w:rsidRPr="00400682">
        <w:rPr>
          <w:rFonts w:ascii="Segoe UI Symbol" w:eastAsia="MS Gothic" w:hAnsi="Segoe UI Symbol" w:cs="Segoe UI Symbol"/>
          <w:color w:val="000000"/>
          <w:sz w:val="24"/>
          <w:szCs w:val="24"/>
        </w:rPr>
        <w:t>☐</w:t>
      </w:r>
      <w:r w:rsidRPr="00400682">
        <w:rPr>
          <w:rFonts w:asciiTheme="minorHAnsi" w:hAnsiTheme="minorHAnsi" w:cstheme="minorHAnsi"/>
          <w:color w:val="000000"/>
          <w:sz w:val="24"/>
          <w:szCs w:val="24"/>
        </w:rPr>
        <w:t xml:space="preserve"> </w:t>
      </w:r>
      <w:r w:rsidR="001405AE" w:rsidRPr="00400682">
        <w:rPr>
          <w:rFonts w:asciiTheme="minorHAnsi" w:hAnsiTheme="minorHAnsi" w:cstheme="minorHAnsi"/>
          <w:color w:val="000000"/>
          <w:sz w:val="24"/>
          <w:szCs w:val="24"/>
        </w:rPr>
        <w:t>DA</w:t>
      </w:r>
    </w:p>
    <w:p w14:paraId="2BE59D6C" w14:textId="6841B95D" w:rsidR="0095032B" w:rsidRPr="00400682" w:rsidRDefault="00052980" w:rsidP="00375702">
      <w:pPr>
        <w:pStyle w:val="Barvniseznampoudarek11"/>
        <w:spacing w:before="60" w:after="60" w:line="360" w:lineRule="auto"/>
        <w:ind w:left="720"/>
        <w:contextualSpacing/>
        <w:rPr>
          <w:rFonts w:asciiTheme="minorHAnsi" w:hAnsiTheme="minorHAnsi" w:cstheme="minorHAnsi"/>
          <w:sz w:val="24"/>
          <w:szCs w:val="24"/>
        </w:rPr>
      </w:pPr>
      <w:r w:rsidRPr="00400682">
        <w:rPr>
          <w:rFonts w:ascii="Segoe UI Symbol" w:eastAsia="MS Gothic" w:hAnsi="Segoe UI Symbol" w:cs="Segoe UI Symbol"/>
          <w:color w:val="000000"/>
          <w:sz w:val="24"/>
          <w:szCs w:val="24"/>
        </w:rPr>
        <w:t>☐</w:t>
      </w:r>
      <w:r w:rsidRPr="00400682">
        <w:rPr>
          <w:rFonts w:asciiTheme="minorHAnsi" w:hAnsiTheme="minorHAnsi" w:cstheme="minorHAnsi"/>
          <w:color w:val="000000"/>
          <w:sz w:val="24"/>
          <w:szCs w:val="24"/>
        </w:rPr>
        <w:t xml:space="preserve"> </w:t>
      </w:r>
      <w:r w:rsidR="001405AE" w:rsidRPr="00400682">
        <w:rPr>
          <w:rFonts w:asciiTheme="minorHAnsi" w:hAnsiTheme="minorHAnsi" w:cstheme="minorHAnsi"/>
          <w:color w:val="000000"/>
          <w:sz w:val="24"/>
          <w:szCs w:val="24"/>
        </w:rPr>
        <w:t>NE</w:t>
      </w:r>
    </w:p>
    <w:p w14:paraId="3DE56A70" w14:textId="11556AA7" w:rsidR="001405AE" w:rsidRPr="00400682" w:rsidRDefault="001405AE">
      <w:pPr>
        <w:jc w:val="both"/>
        <w:rPr>
          <w:rFonts w:asciiTheme="minorHAnsi" w:hAnsiTheme="minorHAnsi" w:cstheme="minorHAnsi"/>
          <w:sz w:val="24"/>
          <w:szCs w:val="24"/>
        </w:rPr>
      </w:pPr>
      <w:r w:rsidRPr="00400682">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Pr="00400682" w:rsidRDefault="001405AE">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400682" w14:paraId="3290998F" w14:textId="77777777" w:rsidTr="00FA1857">
        <w:trPr>
          <w:trHeight w:val="250"/>
        </w:trPr>
        <w:tc>
          <w:tcPr>
            <w:tcW w:w="9214" w:type="dxa"/>
            <w:shd w:val="clear" w:color="auto" w:fill="auto"/>
          </w:tcPr>
          <w:p w14:paraId="667BE16F" w14:textId="77777777" w:rsidR="00FA1857" w:rsidRPr="00400682" w:rsidRDefault="00FA1857">
            <w:pPr>
              <w:autoSpaceDE w:val="0"/>
              <w:snapToGrid w:val="0"/>
              <w:rPr>
                <w:rFonts w:asciiTheme="minorHAnsi" w:hAnsiTheme="minorHAnsi" w:cstheme="minorHAnsi"/>
                <w:sz w:val="24"/>
                <w:szCs w:val="24"/>
              </w:rPr>
            </w:pPr>
          </w:p>
          <w:p w14:paraId="39843F88" w14:textId="6FB89A40" w:rsidR="00FA1857" w:rsidRPr="00400682" w:rsidRDefault="00FA1857">
            <w:pPr>
              <w:autoSpaceDE w:val="0"/>
              <w:rPr>
                <w:rFonts w:asciiTheme="minorHAnsi" w:hAnsiTheme="minorHAnsi" w:cstheme="minorHAnsi"/>
                <w:sz w:val="24"/>
                <w:szCs w:val="24"/>
              </w:rPr>
            </w:pPr>
            <w:r w:rsidRPr="00400682">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FA1857" w:rsidRPr="00400682" w14:paraId="40E48A7A" w14:textId="77777777" w:rsidTr="00FA1857">
        <w:trPr>
          <w:trHeight w:val="250"/>
        </w:trPr>
        <w:tc>
          <w:tcPr>
            <w:tcW w:w="9214" w:type="dxa"/>
            <w:shd w:val="clear" w:color="auto" w:fill="auto"/>
          </w:tcPr>
          <w:p w14:paraId="705FCAA7" w14:textId="77777777" w:rsidR="00FA1857" w:rsidRPr="00400682" w:rsidRDefault="00FA1857">
            <w:pPr>
              <w:autoSpaceDE w:val="0"/>
              <w:snapToGrid w:val="0"/>
              <w:rPr>
                <w:rFonts w:asciiTheme="minorHAnsi" w:hAnsiTheme="minorHAnsi" w:cstheme="minorHAnsi"/>
                <w:sz w:val="24"/>
                <w:szCs w:val="24"/>
              </w:rPr>
            </w:pPr>
          </w:p>
          <w:p w14:paraId="25EE625A" w14:textId="125103BC" w:rsidR="00FA1857" w:rsidRPr="00400682" w:rsidRDefault="00FA1857">
            <w:pPr>
              <w:autoSpaceDE w:val="0"/>
              <w:rPr>
                <w:rFonts w:asciiTheme="minorHAnsi" w:hAnsiTheme="minorHAnsi" w:cstheme="minorHAnsi"/>
                <w:sz w:val="24"/>
                <w:szCs w:val="24"/>
              </w:rPr>
            </w:pPr>
            <w:r w:rsidRPr="00400682">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FA1857" w:rsidRPr="00400682" w14:paraId="711E2895" w14:textId="77777777" w:rsidTr="00FA1857">
        <w:trPr>
          <w:trHeight w:val="103"/>
        </w:trPr>
        <w:tc>
          <w:tcPr>
            <w:tcW w:w="9214" w:type="dxa"/>
            <w:shd w:val="clear" w:color="auto" w:fill="auto"/>
          </w:tcPr>
          <w:p w14:paraId="1AA13E51" w14:textId="77777777" w:rsidR="00FA1857" w:rsidRPr="00400682" w:rsidRDefault="00FA1857">
            <w:pPr>
              <w:autoSpaceDE w:val="0"/>
              <w:snapToGrid w:val="0"/>
              <w:rPr>
                <w:rFonts w:asciiTheme="minorHAnsi" w:hAnsiTheme="minorHAnsi" w:cstheme="minorHAnsi"/>
                <w:sz w:val="24"/>
                <w:szCs w:val="24"/>
              </w:rPr>
            </w:pPr>
          </w:p>
          <w:p w14:paraId="36E074A8" w14:textId="1AE16CE2" w:rsidR="00FA1857" w:rsidRPr="00400682" w:rsidRDefault="00FA1857">
            <w:pPr>
              <w:autoSpaceDE w:val="0"/>
              <w:rPr>
                <w:rFonts w:asciiTheme="minorHAnsi" w:hAnsiTheme="minorHAnsi" w:cstheme="minorHAnsi"/>
                <w:sz w:val="24"/>
                <w:szCs w:val="24"/>
              </w:rPr>
            </w:pPr>
            <w:r w:rsidRPr="00400682">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FA1857" w:rsidRPr="00400682" w14:paraId="023325A9" w14:textId="77777777" w:rsidTr="00FA1857">
        <w:trPr>
          <w:trHeight w:val="251"/>
        </w:trPr>
        <w:tc>
          <w:tcPr>
            <w:tcW w:w="9214" w:type="dxa"/>
            <w:shd w:val="clear" w:color="auto" w:fill="auto"/>
          </w:tcPr>
          <w:p w14:paraId="2D07D464" w14:textId="77777777" w:rsidR="00FA1857" w:rsidRPr="00400682" w:rsidRDefault="00FA1857">
            <w:pPr>
              <w:autoSpaceDE w:val="0"/>
              <w:snapToGrid w:val="0"/>
              <w:rPr>
                <w:rFonts w:asciiTheme="minorHAnsi" w:hAnsiTheme="minorHAnsi" w:cstheme="minorHAnsi"/>
                <w:sz w:val="24"/>
                <w:szCs w:val="24"/>
              </w:rPr>
            </w:pPr>
          </w:p>
          <w:p w14:paraId="206BC856" w14:textId="422FF523" w:rsidR="00FA1857" w:rsidRPr="00400682" w:rsidRDefault="00FA1857">
            <w:pPr>
              <w:autoSpaceDE w:val="0"/>
              <w:rPr>
                <w:rFonts w:asciiTheme="minorHAnsi" w:hAnsiTheme="minorHAnsi" w:cstheme="minorHAnsi"/>
                <w:sz w:val="24"/>
                <w:szCs w:val="24"/>
              </w:rPr>
            </w:pPr>
            <w:r w:rsidRPr="00400682">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FA1857" w:rsidRPr="00400682" w14:paraId="2A1D19FC" w14:textId="77777777" w:rsidTr="00FA1857">
        <w:trPr>
          <w:trHeight w:val="103"/>
        </w:trPr>
        <w:tc>
          <w:tcPr>
            <w:tcW w:w="9214" w:type="dxa"/>
            <w:shd w:val="clear" w:color="auto" w:fill="auto"/>
          </w:tcPr>
          <w:p w14:paraId="7F38862E" w14:textId="77777777" w:rsidR="00FA1857" w:rsidRPr="00400682" w:rsidRDefault="00FA1857">
            <w:pPr>
              <w:autoSpaceDE w:val="0"/>
              <w:snapToGrid w:val="0"/>
              <w:rPr>
                <w:rFonts w:asciiTheme="minorHAnsi" w:hAnsiTheme="minorHAnsi" w:cstheme="minorHAnsi"/>
                <w:sz w:val="24"/>
                <w:szCs w:val="24"/>
              </w:rPr>
            </w:pPr>
          </w:p>
          <w:p w14:paraId="36807EFC" w14:textId="70742083" w:rsidR="00FA1857" w:rsidRPr="00400682" w:rsidRDefault="00FA1857">
            <w:pPr>
              <w:autoSpaceDE w:val="0"/>
              <w:rPr>
                <w:rFonts w:asciiTheme="minorHAnsi" w:hAnsiTheme="minorHAnsi" w:cstheme="minorHAnsi"/>
                <w:sz w:val="24"/>
                <w:szCs w:val="24"/>
              </w:rPr>
            </w:pPr>
            <w:r w:rsidRPr="00400682">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400682"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400682"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400682" w:rsidRDefault="001405AE">
      <w:pPr>
        <w:tabs>
          <w:tab w:val="left" w:pos="5760"/>
        </w:tabs>
        <w:spacing w:before="60" w:after="60" w:line="360" w:lineRule="auto"/>
        <w:rPr>
          <w:rFonts w:asciiTheme="minorHAnsi" w:hAnsiTheme="minorHAnsi" w:cstheme="minorHAnsi"/>
          <w:sz w:val="24"/>
          <w:szCs w:val="24"/>
        </w:rPr>
      </w:pPr>
      <w:r w:rsidRPr="00400682">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400682">
                <w:rPr>
                  <w:rStyle w:val="Besedilooznabemesta"/>
                  <w:rFonts w:asciiTheme="minorHAnsi" w:hAnsiTheme="minorHAnsi" w:cstheme="minorHAnsi"/>
                  <w:sz w:val="24"/>
                  <w:szCs w:val="24"/>
                </w:rPr>
                <w:t>Kliknite ali tapnite tukaj, če želite vnesti datum.</w:t>
              </w:r>
            </w:sdtContent>
          </w:sdt>
        </w:sdtContent>
      </w:sdt>
      <w:r w:rsidRPr="00400682">
        <w:rPr>
          <w:rFonts w:asciiTheme="minorHAnsi" w:hAnsiTheme="minorHAnsi" w:cstheme="minorHAnsi"/>
          <w:color w:val="000000"/>
          <w:sz w:val="24"/>
          <w:szCs w:val="24"/>
        </w:rPr>
        <w:tab/>
        <w:t>Žig in podpis ponudnika:</w:t>
      </w:r>
    </w:p>
    <w:p w14:paraId="36FCB4B2" w14:textId="77777777" w:rsidR="001405AE" w:rsidRPr="00400682" w:rsidRDefault="001405AE">
      <w:pPr>
        <w:rPr>
          <w:rFonts w:asciiTheme="minorHAnsi" w:hAnsiTheme="minorHAnsi" w:cstheme="minorHAnsi"/>
          <w:color w:val="000000"/>
          <w:sz w:val="24"/>
          <w:szCs w:val="24"/>
        </w:rPr>
      </w:pPr>
    </w:p>
    <w:p w14:paraId="17ACE137" w14:textId="77777777" w:rsidR="001405AE" w:rsidRPr="00400682" w:rsidRDefault="001405AE">
      <w:pPr>
        <w:autoSpaceDE w:val="0"/>
        <w:rPr>
          <w:rFonts w:asciiTheme="minorHAnsi" w:hAnsiTheme="minorHAnsi" w:cstheme="minorHAnsi"/>
          <w:sz w:val="24"/>
          <w:szCs w:val="24"/>
        </w:rPr>
      </w:pPr>
    </w:p>
    <w:p w14:paraId="5E48B892" w14:textId="77777777" w:rsidR="001405AE" w:rsidRPr="00400682" w:rsidRDefault="001405AE">
      <w:pPr>
        <w:autoSpaceDE w:val="0"/>
        <w:rPr>
          <w:rFonts w:asciiTheme="minorHAnsi" w:hAnsiTheme="minorHAnsi" w:cstheme="minorHAnsi"/>
          <w:sz w:val="24"/>
          <w:szCs w:val="24"/>
        </w:rPr>
      </w:pPr>
    </w:p>
    <w:p w14:paraId="26DD9EB8" w14:textId="48B852F5" w:rsidR="001405AE" w:rsidRPr="00400682" w:rsidRDefault="00DF78E7">
      <w:pPr>
        <w:pageBreakBefore/>
        <w:rPr>
          <w:rFonts w:asciiTheme="minorHAnsi" w:hAnsiTheme="minorHAnsi" w:cstheme="minorHAnsi"/>
          <w:sz w:val="24"/>
          <w:szCs w:val="24"/>
        </w:rPr>
      </w:pPr>
      <w:r w:rsidRPr="00400682">
        <w:rPr>
          <w:rFonts w:asciiTheme="minorHAnsi" w:hAnsiTheme="minorHAnsi" w:cstheme="minorHAnsi"/>
          <w:b/>
          <w:i/>
          <w:sz w:val="24"/>
          <w:szCs w:val="24"/>
        </w:rPr>
        <w:t>O</w:t>
      </w:r>
      <w:r w:rsidR="001405AE" w:rsidRPr="00400682">
        <w:rPr>
          <w:rFonts w:asciiTheme="minorHAnsi" w:hAnsiTheme="minorHAnsi" w:cstheme="minorHAnsi"/>
          <w:b/>
          <w:i/>
          <w:sz w:val="24"/>
          <w:szCs w:val="24"/>
        </w:rPr>
        <w:t>BR-2</w:t>
      </w:r>
    </w:p>
    <w:p w14:paraId="1F1EBEFB" w14:textId="77777777" w:rsidR="001405AE" w:rsidRPr="00400682" w:rsidRDefault="001405AE">
      <w:pPr>
        <w:spacing w:before="60" w:after="60" w:line="360" w:lineRule="auto"/>
        <w:rPr>
          <w:rFonts w:asciiTheme="minorHAnsi" w:hAnsiTheme="minorHAnsi" w:cstheme="minorHAnsi"/>
          <w:i/>
          <w:color w:val="000000"/>
          <w:sz w:val="24"/>
          <w:szCs w:val="24"/>
        </w:rPr>
      </w:pPr>
    </w:p>
    <w:p w14:paraId="79915741" w14:textId="1E35DBCD" w:rsidR="001405AE" w:rsidRPr="00400682" w:rsidRDefault="001405AE" w:rsidP="00FA1857">
      <w:pPr>
        <w:rPr>
          <w:rFonts w:asciiTheme="minorHAnsi" w:hAnsiTheme="minorHAnsi" w:cstheme="minorHAnsi"/>
          <w:color w:val="000000"/>
          <w:sz w:val="24"/>
          <w:szCs w:val="24"/>
        </w:rPr>
      </w:pPr>
      <w:r w:rsidRPr="00400682">
        <w:rPr>
          <w:rFonts w:asciiTheme="minorHAnsi" w:hAnsiTheme="minorHAnsi" w:cstheme="minorHAnsi"/>
          <w:i/>
          <w:color w:val="000000"/>
          <w:sz w:val="24"/>
          <w:szCs w:val="24"/>
        </w:rPr>
        <w:t>Ponudnik</w:t>
      </w:r>
      <w:r w:rsidR="0022297D" w:rsidRPr="00400682">
        <w:rPr>
          <w:rFonts w:asciiTheme="minorHAnsi" w:hAnsiTheme="minorHAnsi" w:cstheme="minorHAnsi"/>
          <w:i/>
          <w:color w:val="000000"/>
          <w:sz w:val="24"/>
          <w:szCs w:val="24"/>
        </w:rPr>
        <w:t>:</w:t>
      </w:r>
      <w:r w:rsidRPr="00400682">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57CD6208" w14:textId="16390D9F" w:rsidR="001405AE" w:rsidRPr="00A47FA1" w:rsidRDefault="00FA1857" w:rsidP="00A47FA1">
          <w:pP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7D36ABD6" w14:textId="0DB3437B" w:rsidR="001405AE" w:rsidRPr="00400682" w:rsidRDefault="001405AE" w:rsidP="00FA1857">
      <w:pPr>
        <w:rPr>
          <w:rFonts w:asciiTheme="minorHAnsi" w:hAnsiTheme="minorHAnsi" w:cstheme="minorHAnsi"/>
          <w:color w:val="000000"/>
          <w:sz w:val="24"/>
          <w:szCs w:val="24"/>
        </w:rPr>
      </w:pPr>
      <w:r w:rsidRPr="00400682">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5F3390AF" w:rsidR="001405AE" w:rsidRPr="00846540" w:rsidRDefault="00FA1857" w:rsidP="00846540">
          <w:pP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400682"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400682" w:rsidRDefault="001405AE">
      <w:pPr>
        <w:jc w:val="center"/>
        <w:rPr>
          <w:rFonts w:asciiTheme="minorHAnsi" w:hAnsiTheme="minorHAnsi" w:cstheme="minorHAnsi"/>
          <w:sz w:val="24"/>
          <w:szCs w:val="24"/>
        </w:rPr>
      </w:pPr>
      <w:r w:rsidRPr="00400682">
        <w:rPr>
          <w:rFonts w:asciiTheme="minorHAnsi" w:hAnsiTheme="minorHAnsi" w:cstheme="minorHAnsi"/>
          <w:sz w:val="24"/>
          <w:szCs w:val="24"/>
        </w:rPr>
        <w:t>IZJAVA O NEOBSTOJU IZKLJUČITVENIH RAZLOGOV IN POOBLASTILO</w:t>
      </w:r>
    </w:p>
    <w:p w14:paraId="3E310DEC" w14:textId="77777777" w:rsidR="001405AE" w:rsidRPr="00400682" w:rsidRDefault="001405AE">
      <w:pPr>
        <w:rPr>
          <w:rFonts w:asciiTheme="minorHAnsi" w:hAnsiTheme="minorHAnsi" w:cstheme="minorHAnsi"/>
          <w:b/>
          <w:sz w:val="24"/>
          <w:szCs w:val="24"/>
        </w:rPr>
      </w:pPr>
    </w:p>
    <w:p w14:paraId="3604D05F" w14:textId="4C48877D" w:rsidR="001405AE" w:rsidRPr="00C54761" w:rsidRDefault="001405AE" w:rsidP="00C54761">
      <w:pPr>
        <w:widowControl w:val="0"/>
        <w:tabs>
          <w:tab w:val="left" w:pos="9923"/>
        </w:tabs>
        <w:autoSpaceDE w:val="0"/>
        <w:spacing w:line="386" w:lineRule="exact"/>
        <w:ind w:right="-15"/>
        <w:jc w:val="both"/>
        <w:rPr>
          <w:rFonts w:asciiTheme="minorHAnsi" w:hAnsiTheme="minorHAnsi" w:cstheme="minorHAnsi"/>
          <w:sz w:val="24"/>
          <w:szCs w:val="24"/>
        </w:rPr>
      </w:pPr>
      <w:r w:rsidRPr="00400682">
        <w:rPr>
          <w:rFonts w:asciiTheme="minorHAnsi" w:hAnsiTheme="minorHAnsi" w:cstheme="minorHAnsi"/>
          <w:b/>
          <w:sz w:val="24"/>
          <w:szCs w:val="24"/>
        </w:rPr>
        <w:t>V zvezi z javnim naročilom »</w:t>
      </w:r>
      <w:r w:rsidR="00A71F94">
        <w:rPr>
          <w:rFonts w:asciiTheme="minorHAnsi" w:hAnsiTheme="minorHAnsi" w:cstheme="minorHAnsi"/>
          <w:b/>
          <w:sz w:val="24"/>
          <w:szCs w:val="24"/>
        </w:rPr>
        <w:t>POŠTNE STORITVE</w:t>
      </w:r>
      <w:r w:rsidRPr="00400682">
        <w:rPr>
          <w:rFonts w:asciiTheme="minorHAnsi" w:hAnsiTheme="minorHAnsi" w:cstheme="minorHAnsi"/>
          <w:b/>
          <w:sz w:val="24"/>
          <w:szCs w:val="24"/>
        </w:rPr>
        <w:t>» izjavljamo, da</w:t>
      </w:r>
    </w:p>
    <w:p w14:paraId="71BAA8AC" w14:textId="77777777" w:rsidR="001405AE" w:rsidRPr="00400682" w:rsidRDefault="001405AE">
      <w:pPr>
        <w:rPr>
          <w:rFonts w:asciiTheme="minorHAnsi" w:hAnsiTheme="minorHAnsi" w:cstheme="minorHAnsi"/>
          <w:b/>
          <w:sz w:val="24"/>
          <w:szCs w:val="24"/>
        </w:rPr>
      </w:pPr>
    </w:p>
    <w:p w14:paraId="27DE6E3A" w14:textId="27EA02F7" w:rsidR="001405AE" w:rsidRPr="00846540" w:rsidRDefault="001405AE" w:rsidP="00846540">
      <w:pPr>
        <w:numPr>
          <w:ilvl w:val="0"/>
          <w:numId w:val="3"/>
        </w:numPr>
        <w:ind w:left="284" w:hanging="284"/>
        <w:jc w:val="both"/>
        <w:rPr>
          <w:rFonts w:asciiTheme="minorHAnsi" w:hAnsiTheme="minorHAnsi" w:cstheme="minorHAnsi"/>
          <w:sz w:val="24"/>
          <w:szCs w:val="24"/>
        </w:rPr>
      </w:pPr>
      <w:r w:rsidRPr="00400682">
        <w:rPr>
          <w:rFonts w:asciiTheme="minorHAnsi" w:hAnsiTheme="minorHAnsi" w:cstheme="minorHAnsi"/>
          <w:b/>
          <w:sz w:val="24"/>
          <w:szCs w:val="24"/>
        </w:rPr>
        <w:t>ne obstajajo razlogi za izključitev, ki so določeni v prvem, drugem in četrtem odstavku 75. členu ZJN-3;</w:t>
      </w:r>
    </w:p>
    <w:p w14:paraId="71AA1F5B" w14:textId="0B4A42DF" w:rsidR="00846540" w:rsidRPr="00846540" w:rsidRDefault="001405AE" w:rsidP="00846540">
      <w:pPr>
        <w:numPr>
          <w:ilvl w:val="0"/>
          <w:numId w:val="3"/>
        </w:numPr>
        <w:ind w:left="284" w:hanging="284"/>
        <w:jc w:val="both"/>
        <w:rPr>
          <w:rFonts w:asciiTheme="minorHAnsi" w:hAnsiTheme="minorHAnsi" w:cstheme="minorHAnsi"/>
          <w:b/>
          <w:sz w:val="24"/>
          <w:szCs w:val="24"/>
        </w:rPr>
      </w:pPr>
      <w:r w:rsidRPr="00400682">
        <w:rPr>
          <w:rFonts w:asciiTheme="minorHAnsi" w:hAnsiTheme="minorHAnsi" w:cstheme="minorHAnsi"/>
          <w:b/>
          <w:sz w:val="24"/>
          <w:szCs w:val="24"/>
        </w:rPr>
        <w:t xml:space="preserve">s podpisom te izjave pooblaščamo naročnika </w:t>
      </w:r>
      <w:r w:rsidR="00C462BB" w:rsidRPr="00400682">
        <w:rPr>
          <w:rFonts w:asciiTheme="minorHAnsi" w:hAnsiTheme="minorHAnsi" w:cstheme="minorHAnsi"/>
          <w:b/>
          <w:sz w:val="24"/>
          <w:szCs w:val="24"/>
        </w:rPr>
        <w:t>Zdravstveni dom Murska Sobota, Grajska ulica 24, 9000 Murska Sobota</w:t>
      </w:r>
      <w:r w:rsidRPr="00400682">
        <w:rPr>
          <w:rFonts w:asciiTheme="minorHAnsi" w:hAnsiTheme="minorHAnsi" w:cstheme="minorHAnsi"/>
          <w:b/>
          <w:sz w:val="24"/>
          <w:szCs w:val="24"/>
        </w:rPr>
        <w:t>, za pridobitev vseh dokazil o izpolnjevanju zgoraj navedenih pogojev iz uradnih evidenc ter podajamo soglasje za pridobitev podatkov v zvezi z izpolnjevanjem teh pogojev</w:t>
      </w:r>
      <w:r w:rsidR="00846540">
        <w:rPr>
          <w:rFonts w:asciiTheme="minorHAnsi" w:hAnsiTheme="minorHAnsi" w:cstheme="minorHAnsi"/>
          <w:b/>
          <w:sz w:val="24"/>
          <w:szCs w:val="24"/>
        </w:rPr>
        <w:t>;</w:t>
      </w:r>
    </w:p>
    <w:p w14:paraId="2681C931" w14:textId="13E3ECA4" w:rsidR="00846540" w:rsidRDefault="00846540" w:rsidP="00846540">
      <w:pPr>
        <w:numPr>
          <w:ilvl w:val="0"/>
          <w:numId w:val="3"/>
        </w:numPr>
        <w:ind w:left="284" w:hanging="284"/>
        <w:jc w:val="both"/>
        <w:rPr>
          <w:rFonts w:asciiTheme="minorHAnsi" w:hAnsiTheme="minorHAnsi" w:cstheme="minorHAnsi"/>
          <w:b/>
        </w:rPr>
      </w:pPr>
      <w:r w:rsidRPr="00846540">
        <w:rPr>
          <w:rFonts w:asciiTheme="minorHAnsi" w:hAnsiTheme="minorHAnsi" w:cstheme="minorHAnsi"/>
          <w:b/>
          <w:sz w:val="24"/>
          <w:szCs w:val="24"/>
        </w:rPr>
        <w:t>so člani upravnega, vodstvenega ali nadzornega organa, ki imajo pooblastila za njegovo zastopanje ali odločanje ali nadzor v gospodarskem subjektu naslednji</w:t>
      </w:r>
      <w:r>
        <w:rPr>
          <w:rFonts w:asciiTheme="minorHAnsi" w:hAnsiTheme="minorHAnsi" w:cstheme="minorHAnsi"/>
          <w:b/>
        </w:rPr>
        <w:t>:</w:t>
      </w:r>
    </w:p>
    <w:p w14:paraId="5C101C43" w14:textId="77777777" w:rsidR="00846540" w:rsidRDefault="00846540" w:rsidP="00846540">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846540" w14:paraId="38E7A4A6" w14:textId="77777777" w:rsidTr="00411D23">
        <w:tc>
          <w:tcPr>
            <w:tcW w:w="3054" w:type="dxa"/>
            <w:vAlign w:val="center"/>
          </w:tcPr>
          <w:p w14:paraId="711930C5" w14:textId="77777777" w:rsidR="00846540" w:rsidRPr="005B5CC1" w:rsidRDefault="00846540" w:rsidP="00411D2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Pr>
                <w:rFonts w:asciiTheme="minorHAnsi" w:hAnsiTheme="minorHAnsi" w:cstheme="minorHAnsi"/>
                <w:b/>
                <w:i/>
                <w:iCs/>
                <w:sz w:val="20"/>
                <w:szCs w:val="20"/>
              </w:rPr>
              <w:t xml:space="preserve"> ČLANA</w:t>
            </w:r>
          </w:p>
        </w:tc>
        <w:tc>
          <w:tcPr>
            <w:tcW w:w="2611" w:type="dxa"/>
            <w:vAlign w:val="center"/>
          </w:tcPr>
          <w:p w14:paraId="6E70EE20" w14:textId="77777777" w:rsidR="00846540" w:rsidRPr="005B5CC1" w:rsidRDefault="00846540" w:rsidP="00411D2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7D6C2580" w14:textId="77777777" w:rsidR="00846540" w:rsidRPr="005B5CC1" w:rsidRDefault="00846540" w:rsidP="00411D2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846540" w14:paraId="2FF2F335" w14:textId="77777777" w:rsidTr="00411D23">
        <w:sdt>
          <w:sdtPr>
            <w:rPr>
              <w:rFonts w:asciiTheme="minorHAnsi" w:hAnsiTheme="minorHAnsi" w:cstheme="minorHAnsi"/>
              <w:b/>
              <w:sz w:val="20"/>
              <w:szCs w:val="20"/>
            </w:rPr>
            <w:id w:val="1436787695"/>
            <w:placeholder>
              <w:docPart w:val="9BF4A9D92A5A4158971CEB3E59CAC134"/>
            </w:placeholder>
            <w:showingPlcHdr/>
            <w:text/>
          </w:sdtPr>
          <w:sdtContent>
            <w:tc>
              <w:tcPr>
                <w:tcW w:w="3054" w:type="dxa"/>
                <w:vAlign w:val="center"/>
              </w:tcPr>
              <w:p w14:paraId="29A4459B"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9EB9D2A5DE2945478EDF9CA7F4A5534C"/>
            </w:placeholder>
            <w:showingPlcHdr/>
            <w:text/>
          </w:sdtPr>
          <w:sdtContent>
            <w:tc>
              <w:tcPr>
                <w:tcW w:w="2611" w:type="dxa"/>
                <w:vAlign w:val="center"/>
              </w:tcPr>
              <w:p w14:paraId="1E0F01DC"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F4C43C4CC3B94FA5A2AC24DC2302E7FB"/>
            </w:placeholder>
            <w:showingPlcHdr/>
            <w:text/>
          </w:sdtPr>
          <w:sdtContent>
            <w:tc>
              <w:tcPr>
                <w:tcW w:w="3539" w:type="dxa"/>
                <w:vAlign w:val="center"/>
              </w:tcPr>
              <w:p w14:paraId="40C71164"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846540" w14:paraId="0B0D0036" w14:textId="77777777" w:rsidTr="00411D23">
        <w:sdt>
          <w:sdtPr>
            <w:rPr>
              <w:rFonts w:asciiTheme="minorHAnsi" w:hAnsiTheme="minorHAnsi" w:cstheme="minorHAnsi"/>
              <w:b/>
              <w:sz w:val="20"/>
              <w:szCs w:val="20"/>
            </w:rPr>
            <w:id w:val="140239020"/>
            <w:placeholder>
              <w:docPart w:val="1CEE4567E43044D781A0FDFAF6D43636"/>
            </w:placeholder>
            <w:showingPlcHdr/>
            <w:text/>
          </w:sdtPr>
          <w:sdtContent>
            <w:tc>
              <w:tcPr>
                <w:tcW w:w="3054" w:type="dxa"/>
                <w:vAlign w:val="center"/>
              </w:tcPr>
              <w:p w14:paraId="166915D8"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6EFD72A4C9924A2BBCF88D164DEC6B8D"/>
            </w:placeholder>
            <w:showingPlcHdr/>
            <w:text/>
          </w:sdtPr>
          <w:sdtContent>
            <w:tc>
              <w:tcPr>
                <w:tcW w:w="2611" w:type="dxa"/>
                <w:vAlign w:val="center"/>
              </w:tcPr>
              <w:p w14:paraId="5877ADEC"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FD93B2BE4F914B3C95A34EBE021BFD0E"/>
            </w:placeholder>
            <w:showingPlcHdr/>
            <w:text/>
          </w:sdtPr>
          <w:sdtContent>
            <w:tc>
              <w:tcPr>
                <w:tcW w:w="3539" w:type="dxa"/>
                <w:vAlign w:val="center"/>
              </w:tcPr>
              <w:p w14:paraId="02582841"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846540" w14:paraId="5ADC06BC" w14:textId="77777777" w:rsidTr="00411D23">
        <w:sdt>
          <w:sdtPr>
            <w:rPr>
              <w:rFonts w:asciiTheme="minorHAnsi" w:hAnsiTheme="minorHAnsi" w:cstheme="minorHAnsi"/>
              <w:b/>
              <w:sz w:val="20"/>
              <w:szCs w:val="20"/>
            </w:rPr>
            <w:id w:val="-1841536866"/>
            <w:placeholder>
              <w:docPart w:val="A7D121BD00B44EEFA57C5328C88EC628"/>
            </w:placeholder>
            <w:showingPlcHdr/>
            <w:text/>
          </w:sdtPr>
          <w:sdtContent>
            <w:tc>
              <w:tcPr>
                <w:tcW w:w="3054" w:type="dxa"/>
                <w:vAlign w:val="center"/>
              </w:tcPr>
              <w:p w14:paraId="0CCDCCBF"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1E76F12745AC49128232A364A21A3CCA"/>
            </w:placeholder>
            <w:showingPlcHdr/>
            <w:text/>
          </w:sdtPr>
          <w:sdtContent>
            <w:tc>
              <w:tcPr>
                <w:tcW w:w="2611" w:type="dxa"/>
                <w:vAlign w:val="center"/>
              </w:tcPr>
              <w:p w14:paraId="4E347D8A"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860F4C0847145BA9F076DF9794C7430"/>
            </w:placeholder>
            <w:showingPlcHdr/>
            <w:text/>
          </w:sdtPr>
          <w:sdtContent>
            <w:tc>
              <w:tcPr>
                <w:tcW w:w="3539" w:type="dxa"/>
                <w:vAlign w:val="center"/>
              </w:tcPr>
              <w:p w14:paraId="4EC0F0A0"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846540" w14:paraId="6B2B0D00" w14:textId="77777777" w:rsidTr="00411D23">
        <w:sdt>
          <w:sdtPr>
            <w:rPr>
              <w:rFonts w:asciiTheme="minorHAnsi" w:hAnsiTheme="minorHAnsi" w:cstheme="minorHAnsi"/>
              <w:b/>
              <w:sz w:val="20"/>
              <w:szCs w:val="20"/>
            </w:rPr>
            <w:id w:val="-3436423"/>
            <w:placeholder>
              <w:docPart w:val="B2D7DB9F782D421C83448858425D2685"/>
            </w:placeholder>
            <w:showingPlcHdr/>
            <w:text/>
          </w:sdtPr>
          <w:sdtContent>
            <w:tc>
              <w:tcPr>
                <w:tcW w:w="3054" w:type="dxa"/>
                <w:vAlign w:val="center"/>
              </w:tcPr>
              <w:p w14:paraId="45FB479E"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83C680375BCE41EE8AD92AD3066B4EC4"/>
            </w:placeholder>
            <w:showingPlcHdr/>
            <w:text/>
          </w:sdtPr>
          <w:sdtContent>
            <w:tc>
              <w:tcPr>
                <w:tcW w:w="2611" w:type="dxa"/>
                <w:vAlign w:val="center"/>
              </w:tcPr>
              <w:p w14:paraId="53F752C3"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93927EF742E4BE3BFF0157BAE6E7214"/>
            </w:placeholder>
            <w:showingPlcHdr/>
            <w:text/>
          </w:sdtPr>
          <w:sdtContent>
            <w:tc>
              <w:tcPr>
                <w:tcW w:w="3539" w:type="dxa"/>
                <w:vAlign w:val="center"/>
              </w:tcPr>
              <w:p w14:paraId="522EDEED"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A47FA1" w14:paraId="6B5A0973" w14:textId="77777777" w:rsidTr="00411D23">
        <w:tc>
          <w:tcPr>
            <w:tcW w:w="3054" w:type="dxa"/>
            <w:vAlign w:val="center"/>
          </w:tcPr>
          <w:sdt>
            <w:sdtPr>
              <w:rPr>
                <w:rFonts w:asciiTheme="minorHAnsi" w:hAnsiTheme="minorHAnsi" w:cstheme="minorHAnsi"/>
                <w:b/>
                <w:sz w:val="20"/>
                <w:szCs w:val="20"/>
              </w:rPr>
              <w:id w:val="154274460"/>
              <w:placeholder>
                <w:docPart w:val="060D707E21AE464094DE596878B75F66"/>
              </w:placeholder>
              <w:showingPlcHdr/>
              <w:text/>
            </w:sdtPr>
            <w:sdtContent>
              <w:p w14:paraId="0F18DD92" w14:textId="280D40E5" w:rsidR="00A47FA1" w:rsidRDefault="00A47FA1"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340623350"/>
            <w:placeholder>
              <w:docPart w:val="EACB9776FB0F4EA69B4159DDDCCEE50B"/>
            </w:placeholder>
            <w:showingPlcHdr/>
            <w:text/>
          </w:sdtPr>
          <w:sdtContent>
            <w:tc>
              <w:tcPr>
                <w:tcW w:w="2611" w:type="dxa"/>
                <w:vAlign w:val="center"/>
              </w:tcPr>
              <w:p w14:paraId="47F8DAD1" w14:textId="08614245" w:rsidR="00A47FA1" w:rsidRDefault="00A47FA1"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28423133"/>
            <w:placeholder>
              <w:docPart w:val="9FA7D5D2C78F4BD2A8FB5ADD31A2BE9F"/>
            </w:placeholder>
            <w:showingPlcHdr/>
            <w:text/>
          </w:sdtPr>
          <w:sdtContent>
            <w:tc>
              <w:tcPr>
                <w:tcW w:w="3539" w:type="dxa"/>
                <w:vAlign w:val="center"/>
              </w:tcPr>
              <w:p w14:paraId="30EF6748" w14:textId="4619A901" w:rsidR="00A47FA1" w:rsidRDefault="00A47FA1"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A47FA1" w14:paraId="5ABFB429" w14:textId="77777777" w:rsidTr="00411D23">
        <w:tc>
          <w:tcPr>
            <w:tcW w:w="3054" w:type="dxa"/>
            <w:vAlign w:val="center"/>
          </w:tcPr>
          <w:p w14:paraId="419573EC" w14:textId="60CBB95E" w:rsidR="00A47FA1" w:rsidRDefault="00000000" w:rsidP="00411D23">
            <w:pPr>
              <w:jc w:val="center"/>
              <w:rPr>
                <w:rFonts w:asciiTheme="minorHAnsi" w:hAnsiTheme="minorHAnsi" w:cstheme="minorHAnsi"/>
                <w:b/>
                <w:sz w:val="20"/>
                <w:szCs w:val="20"/>
              </w:rPr>
            </w:pPr>
            <w:sdt>
              <w:sdtPr>
                <w:rPr>
                  <w:rFonts w:asciiTheme="minorHAnsi" w:hAnsiTheme="minorHAnsi" w:cstheme="minorHAnsi"/>
                  <w:b/>
                  <w:sz w:val="20"/>
                  <w:szCs w:val="20"/>
                </w:rPr>
                <w:id w:val="-578910114"/>
                <w:placeholder>
                  <w:docPart w:val="F2656CA4AEEE40AF83CC4458697F08D5"/>
                </w:placeholder>
                <w:showingPlcHdr/>
                <w:text/>
              </w:sdtPr>
              <w:sdtContent>
                <w:r w:rsidR="00A47FA1" w:rsidRPr="005B5CC1">
                  <w:rPr>
                    <w:rStyle w:val="Besedilooznabemesta"/>
                    <w:rFonts w:asciiTheme="minorHAnsi" w:eastAsiaTheme="majorEastAsia" w:hAnsiTheme="minorHAnsi" w:cstheme="minorHAnsi"/>
                    <w:b/>
                    <w:sz w:val="20"/>
                    <w:szCs w:val="20"/>
                  </w:rPr>
                  <w:t>Kliknite ali tapnite tukaj, če želite vnesti besedilo.</w:t>
                </w:r>
              </w:sdtContent>
            </w:sdt>
            <w:r w:rsidR="00A47FA1">
              <w:rPr>
                <w:rFonts w:asciiTheme="minorHAnsi" w:hAnsiTheme="minorHAnsi" w:cstheme="minorHAnsi"/>
                <w:b/>
                <w:sz w:val="20"/>
                <w:szCs w:val="20"/>
              </w:rPr>
              <w:t xml:space="preserve"> </w:t>
            </w:r>
          </w:p>
        </w:tc>
        <w:sdt>
          <w:sdtPr>
            <w:rPr>
              <w:rFonts w:asciiTheme="minorHAnsi" w:hAnsiTheme="minorHAnsi" w:cstheme="minorHAnsi"/>
              <w:b/>
              <w:sz w:val="20"/>
              <w:szCs w:val="20"/>
            </w:rPr>
            <w:id w:val="-699850709"/>
            <w:placeholder>
              <w:docPart w:val="0AFF0F3E8006474BB9AFEE7BAF46825C"/>
            </w:placeholder>
            <w:showingPlcHdr/>
            <w:text/>
          </w:sdtPr>
          <w:sdtContent>
            <w:tc>
              <w:tcPr>
                <w:tcW w:w="2611" w:type="dxa"/>
                <w:vAlign w:val="center"/>
              </w:tcPr>
              <w:p w14:paraId="1D8CF463" w14:textId="2A95C63F" w:rsidR="00A47FA1" w:rsidRDefault="00A47FA1"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45327544"/>
            <w:placeholder>
              <w:docPart w:val="543972F79782473DBEDD2E296AED1E80"/>
            </w:placeholder>
            <w:showingPlcHdr/>
            <w:text/>
          </w:sdtPr>
          <w:sdtContent>
            <w:tc>
              <w:tcPr>
                <w:tcW w:w="3539" w:type="dxa"/>
                <w:vAlign w:val="center"/>
              </w:tcPr>
              <w:p w14:paraId="438830AA" w14:textId="5B069FBF" w:rsidR="00A47FA1" w:rsidRDefault="00A47FA1"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A47FA1" w14:paraId="2A582473" w14:textId="77777777" w:rsidTr="00411D23">
        <w:tc>
          <w:tcPr>
            <w:tcW w:w="3054" w:type="dxa"/>
            <w:vAlign w:val="center"/>
          </w:tcPr>
          <w:p w14:paraId="5743D25E" w14:textId="23142CEA" w:rsidR="00A47FA1" w:rsidRDefault="00000000" w:rsidP="00411D23">
            <w:pPr>
              <w:jc w:val="center"/>
              <w:rPr>
                <w:rFonts w:asciiTheme="minorHAnsi" w:hAnsiTheme="minorHAnsi" w:cstheme="minorHAnsi"/>
                <w:b/>
                <w:sz w:val="20"/>
                <w:szCs w:val="20"/>
              </w:rPr>
            </w:pPr>
            <w:sdt>
              <w:sdtPr>
                <w:rPr>
                  <w:rFonts w:asciiTheme="minorHAnsi" w:hAnsiTheme="minorHAnsi" w:cstheme="minorHAnsi"/>
                  <w:b/>
                  <w:sz w:val="20"/>
                  <w:szCs w:val="20"/>
                </w:rPr>
                <w:id w:val="86426747"/>
                <w:placeholder>
                  <w:docPart w:val="8F514E5E832C423BA7F796515EA5B3C0"/>
                </w:placeholder>
                <w:showingPlcHdr/>
                <w:text/>
              </w:sdtPr>
              <w:sdtContent>
                <w:r w:rsidR="00A47FA1" w:rsidRPr="005B5CC1">
                  <w:rPr>
                    <w:rStyle w:val="Besedilooznabemesta"/>
                    <w:rFonts w:asciiTheme="minorHAnsi" w:eastAsiaTheme="majorEastAsia" w:hAnsiTheme="minorHAnsi" w:cstheme="minorHAnsi"/>
                    <w:b/>
                    <w:sz w:val="20"/>
                    <w:szCs w:val="20"/>
                  </w:rPr>
                  <w:t>Kliknite ali tapnite tukaj, če želite vnesti besedilo.</w:t>
                </w:r>
              </w:sdtContent>
            </w:sdt>
            <w:r w:rsidR="00A47FA1">
              <w:rPr>
                <w:rFonts w:asciiTheme="minorHAnsi" w:hAnsiTheme="minorHAnsi" w:cstheme="minorHAnsi"/>
                <w:b/>
                <w:sz w:val="20"/>
                <w:szCs w:val="20"/>
              </w:rPr>
              <w:t xml:space="preserve"> </w:t>
            </w:r>
          </w:p>
        </w:tc>
        <w:sdt>
          <w:sdtPr>
            <w:rPr>
              <w:rFonts w:asciiTheme="minorHAnsi" w:hAnsiTheme="minorHAnsi" w:cstheme="minorHAnsi"/>
              <w:b/>
              <w:sz w:val="20"/>
              <w:szCs w:val="20"/>
            </w:rPr>
            <w:id w:val="72708816"/>
            <w:placeholder>
              <w:docPart w:val="DB525682B0784BA7B500A6EC8E7D8A9A"/>
            </w:placeholder>
            <w:showingPlcHdr/>
            <w:text/>
          </w:sdtPr>
          <w:sdtContent>
            <w:tc>
              <w:tcPr>
                <w:tcW w:w="2611" w:type="dxa"/>
                <w:vAlign w:val="center"/>
              </w:tcPr>
              <w:p w14:paraId="5FEA49CC" w14:textId="770711C1" w:rsidR="00A47FA1" w:rsidRDefault="00A47FA1"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56162002"/>
            <w:placeholder>
              <w:docPart w:val="0C9177AB6DFC4B8BA4247D90582AC521"/>
            </w:placeholder>
            <w:showingPlcHdr/>
            <w:text/>
          </w:sdtPr>
          <w:sdtContent>
            <w:tc>
              <w:tcPr>
                <w:tcW w:w="3539" w:type="dxa"/>
                <w:vAlign w:val="center"/>
              </w:tcPr>
              <w:p w14:paraId="3A1DF54C" w14:textId="43882883" w:rsidR="00A47FA1" w:rsidRDefault="00A47FA1"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400682" w:rsidRDefault="001405AE">
      <w:pPr>
        <w:pStyle w:val="Default"/>
        <w:jc w:val="both"/>
        <w:rPr>
          <w:rFonts w:asciiTheme="minorHAnsi" w:hAnsiTheme="minorHAnsi" w:cstheme="minorHAnsi"/>
        </w:rPr>
      </w:pPr>
    </w:p>
    <w:p w14:paraId="1A6AC6CA" w14:textId="4BC0D9FB" w:rsidR="001405AE" w:rsidRPr="00A47FA1" w:rsidRDefault="001405AE" w:rsidP="00491EA5">
      <w:pPr>
        <w:jc w:val="both"/>
        <w:rPr>
          <w:rFonts w:asciiTheme="minorHAnsi" w:hAnsiTheme="minorHAnsi" w:cstheme="minorHAnsi"/>
          <w:sz w:val="20"/>
          <w:szCs w:val="20"/>
        </w:rPr>
      </w:pPr>
      <w:r w:rsidRPr="00A47FA1">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2621BD28" w14:textId="77777777" w:rsidR="001405AE" w:rsidRPr="00400682" w:rsidRDefault="001405AE">
      <w:pPr>
        <w:spacing w:line="360" w:lineRule="auto"/>
        <w:jc w:val="both"/>
        <w:rPr>
          <w:rFonts w:asciiTheme="minorHAnsi" w:hAnsiTheme="minorHAnsi" w:cstheme="minorHAnsi"/>
          <w:sz w:val="24"/>
          <w:szCs w:val="24"/>
        </w:rPr>
      </w:pPr>
    </w:p>
    <w:p w14:paraId="7762724E" w14:textId="34DAC85F" w:rsidR="001405AE" w:rsidRPr="00400682" w:rsidRDefault="001405AE">
      <w:pPr>
        <w:spacing w:before="60" w:after="60" w:line="360" w:lineRule="auto"/>
        <w:rPr>
          <w:rFonts w:asciiTheme="minorHAnsi" w:hAnsiTheme="minorHAnsi" w:cstheme="minorHAnsi"/>
          <w:sz w:val="24"/>
          <w:szCs w:val="24"/>
        </w:rPr>
      </w:pPr>
      <w:r w:rsidRPr="00400682">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Content>
              <w:r w:rsidR="00E44353" w:rsidRPr="00400682">
                <w:rPr>
                  <w:rStyle w:val="Besedilooznabemesta"/>
                  <w:rFonts w:asciiTheme="minorHAnsi" w:hAnsiTheme="minorHAnsi" w:cstheme="minorHAnsi"/>
                  <w:sz w:val="24"/>
                  <w:szCs w:val="24"/>
                </w:rPr>
                <w:t>Kliknite ali tapnite tukaj, če želite vnesti datum.</w:t>
              </w:r>
            </w:sdtContent>
          </w:sdt>
        </w:sdtContent>
      </w:sdt>
      <w:r w:rsidRPr="00400682">
        <w:rPr>
          <w:rFonts w:asciiTheme="minorHAnsi" w:hAnsiTheme="minorHAnsi" w:cstheme="minorHAnsi"/>
          <w:sz w:val="24"/>
          <w:szCs w:val="24"/>
        </w:rPr>
        <w:t xml:space="preserve"> </w:t>
      </w:r>
      <w:r w:rsidR="00FA1857" w:rsidRPr="00400682">
        <w:rPr>
          <w:rFonts w:asciiTheme="minorHAnsi" w:hAnsiTheme="minorHAnsi" w:cstheme="minorHAnsi"/>
          <w:sz w:val="24"/>
          <w:szCs w:val="24"/>
        </w:rPr>
        <w:t xml:space="preserve">                      </w:t>
      </w:r>
      <w:r w:rsidRPr="00400682">
        <w:rPr>
          <w:rFonts w:asciiTheme="minorHAnsi" w:hAnsiTheme="minorHAnsi" w:cstheme="minorHAnsi"/>
          <w:sz w:val="24"/>
          <w:szCs w:val="24"/>
        </w:rPr>
        <w:t>Žig in podpis ponudnika:</w:t>
      </w:r>
    </w:p>
    <w:p w14:paraId="16C8252E" w14:textId="77777777" w:rsidR="001405AE" w:rsidRPr="00400682" w:rsidRDefault="001405AE">
      <w:pPr>
        <w:spacing w:line="360" w:lineRule="auto"/>
        <w:jc w:val="both"/>
        <w:rPr>
          <w:rFonts w:asciiTheme="minorHAnsi" w:hAnsiTheme="minorHAnsi" w:cstheme="minorHAnsi"/>
          <w:sz w:val="24"/>
          <w:szCs w:val="24"/>
        </w:rPr>
      </w:pPr>
    </w:p>
    <w:p w14:paraId="1581BEAF" w14:textId="2D7CEF9B" w:rsidR="00DF78E7" w:rsidRPr="00400682" w:rsidRDefault="00DF78E7">
      <w:pPr>
        <w:spacing w:line="360" w:lineRule="auto"/>
        <w:jc w:val="both"/>
        <w:rPr>
          <w:rFonts w:asciiTheme="minorHAnsi" w:hAnsiTheme="minorHAnsi" w:cstheme="minorHAnsi"/>
          <w:sz w:val="24"/>
          <w:szCs w:val="24"/>
        </w:rPr>
      </w:pPr>
    </w:p>
    <w:p w14:paraId="4E93B466" w14:textId="77777777" w:rsidR="001405AE" w:rsidRPr="00400682" w:rsidRDefault="001405AE">
      <w:pPr>
        <w:pageBreakBefore/>
        <w:autoSpaceDE w:val="0"/>
        <w:spacing w:line="360" w:lineRule="auto"/>
        <w:rPr>
          <w:rFonts w:asciiTheme="minorHAnsi" w:hAnsiTheme="minorHAnsi" w:cstheme="minorHAnsi"/>
          <w:sz w:val="24"/>
          <w:szCs w:val="24"/>
        </w:rPr>
      </w:pPr>
      <w:r w:rsidRPr="00400682">
        <w:rPr>
          <w:rFonts w:asciiTheme="minorHAnsi" w:hAnsiTheme="minorHAnsi" w:cstheme="minorHAnsi"/>
          <w:b/>
          <w:i/>
          <w:sz w:val="24"/>
          <w:szCs w:val="24"/>
        </w:rPr>
        <w:t>OBR-</w:t>
      </w:r>
      <w:r w:rsidR="006D196C" w:rsidRPr="00400682">
        <w:rPr>
          <w:rFonts w:asciiTheme="minorHAnsi" w:hAnsiTheme="minorHAnsi" w:cstheme="minorHAnsi"/>
          <w:b/>
          <w:i/>
          <w:sz w:val="24"/>
          <w:szCs w:val="24"/>
        </w:rPr>
        <w:t>4</w:t>
      </w:r>
    </w:p>
    <w:p w14:paraId="137C7E81" w14:textId="77777777" w:rsidR="001405AE" w:rsidRPr="00400682" w:rsidRDefault="001405AE">
      <w:pPr>
        <w:jc w:val="both"/>
        <w:rPr>
          <w:rFonts w:asciiTheme="minorHAnsi" w:hAnsiTheme="minorHAnsi" w:cstheme="minorHAnsi"/>
          <w:b/>
          <w:i/>
          <w:sz w:val="24"/>
          <w:szCs w:val="24"/>
        </w:rPr>
      </w:pPr>
    </w:p>
    <w:p w14:paraId="2A0DDF59" w14:textId="12BCA86C" w:rsidR="001405AE" w:rsidRPr="00A71F94" w:rsidRDefault="001405AE">
      <w:pPr>
        <w:autoSpaceDE w:val="0"/>
        <w:rPr>
          <w:rFonts w:asciiTheme="minorHAnsi" w:hAnsiTheme="minorHAnsi" w:cstheme="minorHAnsi"/>
          <w:sz w:val="24"/>
          <w:szCs w:val="24"/>
        </w:rPr>
      </w:pPr>
      <w:r w:rsidRPr="00A71F94">
        <w:rPr>
          <w:rFonts w:asciiTheme="minorHAnsi" w:hAnsiTheme="minorHAnsi" w:cstheme="minorHAnsi"/>
          <w:b/>
          <w:i/>
          <w:sz w:val="24"/>
          <w:szCs w:val="24"/>
        </w:rPr>
        <w:t xml:space="preserve">Vzorec </w:t>
      </w:r>
      <w:r w:rsidR="00C10259" w:rsidRPr="00A71F94">
        <w:rPr>
          <w:rFonts w:asciiTheme="minorHAnsi" w:hAnsiTheme="minorHAnsi" w:cstheme="minorHAnsi"/>
          <w:b/>
          <w:i/>
          <w:sz w:val="24"/>
          <w:szCs w:val="24"/>
        </w:rPr>
        <w:t>okvirnega sporazuma</w:t>
      </w:r>
    </w:p>
    <w:p w14:paraId="713E33EB" w14:textId="77777777" w:rsidR="001405AE" w:rsidRPr="00A71F94" w:rsidRDefault="001405AE">
      <w:pPr>
        <w:jc w:val="center"/>
        <w:rPr>
          <w:rFonts w:asciiTheme="minorHAnsi" w:hAnsiTheme="minorHAnsi" w:cstheme="minorHAnsi"/>
          <w:b/>
          <w:bCs/>
          <w:i/>
          <w:sz w:val="24"/>
          <w:szCs w:val="24"/>
        </w:rPr>
      </w:pPr>
    </w:p>
    <w:p w14:paraId="2ACDA04C" w14:textId="77777777" w:rsidR="00A71F94" w:rsidRPr="00A71F94" w:rsidRDefault="00A71F94" w:rsidP="00A71F94">
      <w:pPr>
        <w:autoSpaceDE w:val="0"/>
        <w:jc w:val="both"/>
        <w:rPr>
          <w:rFonts w:asciiTheme="minorHAnsi" w:hAnsiTheme="minorHAnsi" w:cstheme="minorHAnsi"/>
          <w:b/>
          <w:i/>
          <w:sz w:val="24"/>
          <w:szCs w:val="24"/>
        </w:rPr>
      </w:pPr>
      <w:bookmarkStart w:id="31" w:name="_Hlk46143986"/>
    </w:p>
    <w:bookmarkEnd w:id="31"/>
    <w:p w14:paraId="2D8B415A" w14:textId="77777777" w:rsidR="00A71F94" w:rsidRPr="00A71F94" w:rsidRDefault="00A71F94" w:rsidP="00A71F94">
      <w:pPr>
        <w:jc w:val="center"/>
        <w:rPr>
          <w:rFonts w:asciiTheme="minorHAnsi" w:hAnsiTheme="minorHAnsi" w:cstheme="minorHAnsi"/>
          <w:b/>
          <w:sz w:val="24"/>
          <w:szCs w:val="24"/>
        </w:rPr>
      </w:pPr>
      <w:r w:rsidRPr="00A71F94">
        <w:rPr>
          <w:rFonts w:asciiTheme="minorHAnsi" w:hAnsiTheme="minorHAnsi" w:cstheme="minorHAnsi"/>
          <w:b/>
          <w:sz w:val="24"/>
          <w:szCs w:val="24"/>
        </w:rPr>
        <w:t>OKVIRNI SPORAZUM O IZVEDBI POŠTNIH STORITEV</w:t>
      </w:r>
    </w:p>
    <w:p w14:paraId="5256E6F2" w14:textId="31783384" w:rsidR="00A71F94" w:rsidRPr="00A71F94" w:rsidRDefault="00A71F94" w:rsidP="00A71F94">
      <w:pPr>
        <w:jc w:val="center"/>
        <w:rPr>
          <w:rFonts w:asciiTheme="minorHAnsi" w:hAnsiTheme="minorHAnsi" w:cstheme="minorHAnsi"/>
          <w:b/>
          <w:sz w:val="24"/>
          <w:szCs w:val="24"/>
        </w:rPr>
      </w:pPr>
      <w:r w:rsidRPr="00A71F94">
        <w:rPr>
          <w:rFonts w:asciiTheme="minorHAnsi" w:hAnsiTheme="minorHAnsi" w:cstheme="minorHAnsi"/>
          <w:b/>
          <w:sz w:val="24"/>
          <w:szCs w:val="24"/>
        </w:rPr>
        <w:t xml:space="preserve">ŠT. </w:t>
      </w:r>
      <w:r w:rsidR="00AA2F32" w:rsidRPr="00EA3352">
        <w:rPr>
          <w:rFonts w:asciiTheme="minorHAnsi" w:hAnsiTheme="minorHAnsi" w:cstheme="minorHAnsi"/>
          <w:b/>
          <w:sz w:val="24"/>
          <w:szCs w:val="24"/>
        </w:rPr>
        <w:t>JN-OP-S-1/202</w:t>
      </w:r>
      <w:r w:rsidR="00AA2F32">
        <w:rPr>
          <w:rFonts w:asciiTheme="minorHAnsi" w:hAnsiTheme="minorHAnsi" w:cstheme="minorHAnsi"/>
          <w:b/>
          <w:sz w:val="24"/>
          <w:szCs w:val="24"/>
        </w:rPr>
        <w:t>4</w:t>
      </w:r>
    </w:p>
    <w:p w14:paraId="6AE6B62A"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ki jo sklepata</w:t>
      </w:r>
    </w:p>
    <w:p w14:paraId="2FE76ACF"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kot naročnik: Zdravstveni dom Murska Sobota, Grajska ulica 24, 9000 Murska Sobota</w:t>
      </w:r>
    </w:p>
    <w:p w14:paraId="5BF96349"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ki ga zastopa: direktorica Edith Žižek Sapač, dr.med.spec.</w:t>
      </w:r>
    </w:p>
    <w:p w14:paraId="0962CA6E"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Matična številka: 5801915000</w:t>
      </w:r>
    </w:p>
    <w:p w14:paraId="2DFC8872"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ID za DDV: SI94095400</w:t>
      </w:r>
    </w:p>
    <w:p w14:paraId="4C0B56E1"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Transakcijski račun: IBAN SI56 0128 0603 0922 660</w:t>
      </w:r>
    </w:p>
    <w:p w14:paraId="6A10CAEE" w14:textId="77777777" w:rsidR="00A71F94" w:rsidRPr="00A71F94" w:rsidRDefault="00A71F94" w:rsidP="00A71F94">
      <w:pPr>
        <w:jc w:val="both"/>
        <w:rPr>
          <w:rFonts w:asciiTheme="minorHAnsi" w:hAnsiTheme="minorHAnsi" w:cstheme="minorHAnsi"/>
          <w:sz w:val="24"/>
          <w:szCs w:val="24"/>
        </w:rPr>
      </w:pPr>
    </w:p>
    <w:p w14:paraId="2145FA75"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 xml:space="preserve">in </w:t>
      </w:r>
    </w:p>
    <w:p w14:paraId="14A626DC" w14:textId="77777777" w:rsidR="00A71F94" w:rsidRPr="00A71F94" w:rsidRDefault="00A71F94" w:rsidP="00A71F94">
      <w:pPr>
        <w:jc w:val="both"/>
        <w:rPr>
          <w:rFonts w:asciiTheme="minorHAnsi" w:hAnsiTheme="minorHAnsi" w:cstheme="minorHAnsi"/>
          <w:sz w:val="24"/>
          <w:szCs w:val="24"/>
        </w:rPr>
      </w:pPr>
    </w:p>
    <w:p w14:paraId="452D7CEB"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kot izvajalec:</w:t>
      </w:r>
      <w:r w:rsidRPr="00A71F94">
        <w:rPr>
          <w:rFonts w:asciiTheme="minorHAnsi" w:hAnsiTheme="minorHAnsi" w:cstheme="minorHAnsi"/>
          <w:sz w:val="24"/>
          <w:szCs w:val="24"/>
        </w:rPr>
        <w:tab/>
        <w:t xml:space="preserve"> </w:t>
      </w:r>
      <w:r w:rsidRPr="00A71F94">
        <w:rPr>
          <w:rFonts w:asciiTheme="minorHAnsi" w:hAnsiTheme="minorHAnsi" w:cstheme="minorHAnsi"/>
          <w:sz w:val="24"/>
          <w:szCs w:val="24"/>
        </w:rPr>
        <w:tab/>
      </w:r>
    </w:p>
    <w:p w14:paraId="7D1E29A5"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ki ga zastopa:</w:t>
      </w:r>
      <w:r w:rsidRPr="00A71F94">
        <w:rPr>
          <w:rFonts w:asciiTheme="minorHAnsi" w:hAnsiTheme="minorHAnsi" w:cstheme="minorHAnsi"/>
          <w:sz w:val="24"/>
          <w:szCs w:val="24"/>
        </w:rPr>
        <w:tab/>
      </w:r>
      <w:r w:rsidRPr="00A71F94">
        <w:rPr>
          <w:rFonts w:asciiTheme="minorHAnsi" w:hAnsiTheme="minorHAnsi" w:cstheme="minorHAnsi"/>
          <w:sz w:val="24"/>
          <w:szCs w:val="24"/>
        </w:rPr>
        <w:tab/>
      </w:r>
    </w:p>
    <w:p w14:paraId="09309CD3"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Matična številka:</w:t>
      </w:r>
      <w:r w:rsidRPr="00A71F94">
        <w:rPr>
          <w:rFonts w:asciiTheme="minorHAnsi" w:hAnsiTheme="minorHAnsi" w:cstheme="minorHAnsi"/>
          <w:sz w:val="24"/>
          <w:szCs w:val="24"/>
        </w:rPr>
        <w:tab/>
      </w:r>
    </w:p>
    <w:p w14:paraId="28FD0420"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ID za DDV:</w:t>
      </w:r>
      <w:r w:rsidRPr="00A71F94">
        <w:rPr>
          <w:rFonts w:asciiTheme="minorHAnsi" w:hAnsiTheme="minorHAnsi" w:cstheme="minorHAnsi"/>
          <w:sz w:val="24"/>
          <w:szCs w:val="24"/>
        </w:rPr>
        <w:tab/>
      </w:r>
      <w:r w:rsidRPr="00A71F94">
        <w:rPr>
          <w:rFonts w:asciiTheme="minorHAnsi" w:hAnsiTheme="minorHAnsi" w:cstheme="minorHAnsi"/>
          <w:sz w:val="24"/>
          <w:szCs w:val="24"/>
        </w:rPr>
        <w:tab/>
      </w:r>
    </w:p>
    <w:p w14:paraId="0D93FF51"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Transakcijski  račun:</w:t>
      </w:r>
      <w:r w:rsidRPr="00A71F94">
        <w:rPr>
          <w:rFonts w:asciiTheme="minorHAnsi" w:hAnsiTheme="minorHAnsi" w:cstheme="minorHAnsi"/>
          <w:sz w:val="24"/>
          <w:szCs w:val="24"/>
        </w:rPr>
        <w:tab/>
      </w:r>
    </w:p>
    <w:p w14:paraId="01B6890B" w14:textId="77777777" w:rsidR="00A71F94" w:rsidRPr="00A71F94" w:rsidRDefault="00A71F94" w:rsidP="00A71F94">
      <w:pPr>
        <w:jc w:val="both"/>
        <w:rPr>
          <w:rFonts w:asciiTheme="minorHAnsi" w:hAnsiTheme="minorHAnsi" w:cstheme="minorHAnsi"/>
          <w:sz w:val="24"/>
          <w:szCs w:val="24"/>
        </w:rPr>
      </w:pPr>
    </w:p>
    <w:p w14:paraId="52B40A77" w14:textId="77777777" w:rsidR="00A71F94" w:rsidRPr="00A71F94" w:rsidRDefault="00A71F94" w:rsidP="00A71F94">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60025C29" w14:textId="77777777" w:rsidR="00A71F94" w:rsidRPr="00A71F94" w:rsidRDefault="00A71F94" w:rsidP="00A71F94">
      <w:pPr>
        <w:jc w:val="both"/>
        <w:rPr>
          <w:rFonts w:asciiTheme="minorHAnsi" w:hAnsiTheme="minorHAnsi" w:cstheme="minorHAnsi"/>
          <w:sz w:val="24"/>
          <w:szCs w:val="24"/>
          <w:lang w:val="en-US"/>
        </w:rPr>
      </w:pPr>
    </w:p>
    <w:p w14:paraId="55967513" w14:textId="3DF4B4F5" w:rsidR="00A71F94" w:rsidRPr="00A71F94" w:rsidRDefault="006314B3" w:rsidP="00A71F94">
      <w:pPr>
        <w:jc w:val="both"/>
        <w:rPr>
          <w:rFonts w:asciiTheme="minorHAnsi" w:hAnsiTheme="minorHAnsi" w:cstheme="minorHAnsi"/>
          <w:sz w:val="24"/>
          <w:szCs w:val="24"/>
        </w:rPr>
      </w:pPr>
      <w:r>
        <w:rPr>
          <w:rFonts w:asciiTheme="minorHAnsi" w:hAnsiTheme="minorHAnsi" w:cstheme="minorHAnsi"/>
          <w:sz w:val="24"/>
          <w:szCs w:val="24"/>
        </w:rPr>
        <w:t>Stranki okvirnega sporazuma</w:t>
      </w:r>
      <w:r w:rsidR="00A71F94" w:rsidRPr="00A71F94">
        <w:rPr>
          <w:rFonts w:asciiTheme="minorHAnsi" w:hAnsiTheme="minorHAnsi" w:cstheme="minorHAnsi"/>
          <w:sz w:val="24"/>
          <w:szCs w:val="24"/>
        </w:rPr>
        <w:t xml:space="preserve"> uvodoma ugotavljata, da:</w:t>
      </w:r>
    </w:p>
    <w:p w14:paraId="08162E20" w14:textId="77777777" w:rsidR="00A71F94" w:rsidRPr="00A71F94" w:rsidRDefault="00A71F94" w:rsidP="00A71F94">
      <w:pPr>
        <w:jc w:val="both"/>
        <w:rPr>
          <w:rFonts w:asciiTheme="minorHAnsi" w:hAnsiTheme="minorHAnsi" w:cstheme="minorHAnsi"/>
          <w:sz w:val="24"/>
          <w:szCs w:val="24"/>
        </w:rPr>
      </w:pPr>
    </w:p>
    <w:p w14:paraId="55F43B65" w14:textId="77777777" w:rsidR="00A71F94" w:rsidRPr="00A71F94" w:rsidRDefault="00A71F94" w:rsidP="00A71F94">
      <w:pPr>
        <w:pStyle w:val="Odstavekseznama"/>
        <w:numPr>
          <w:ilvl w:val="0"/>
          <w:numId w:val="49"/>
        </w:numPr>
        <w:jc w:val="both"/>
        <w:rPr>
          <w:rFonts w:asciiTheme="minorHAnsi" w:hAnsiTheme="minorHAnsi" w:cstheme="minorHAnsi"/>
          <w:sz w:val="24"/>
          <w:szCs w:val="24"/>
        </w:rPr>
      </w:pPr>
      <w:r w:rsidRPr="00A71F94">
        <w:rPr>
          <w:rFonts w:asciiTheme="minorHAnsi" w:hAnsiTheme="minorHAnsi" w:cstheme="minorHAnsi"/>
          <w:sz w:val="24"/>
          <w:szCs w:val="24"/>
        </w:rPr>
        <w:t xml:space="preserve">je naročnik v skladu z Zakonom o javnem naročanju (Uradni list RS, št. </w:t>
      </w:r>
      <w:hyperlink r:id="rId51" w:tgtFrame="_blank" w:tooltip="Zakon o javnem naročanju (ZJN-3)" w:history="1">
        <w:r w:rsidRPr="0059464E">
          <w:t>91/15</w:t>
        </w:r>
      </w:hyperlink>
      <w:r w:rsidRPr="00A71F94">
        <w:rPr>
          <w:rFonts w:asciiTheme="minorHAnsi" w:hAnsiTheme="minorHAnsi" w:cstheme="minorHAnsi"/>
          <w:sz w:val="24"/>
          <w:szCs w:val="24"/>
        </w:rPr>
        <w:t xml:space="preserve">, </w:t>
      </w:r>
      <w:hyperlink r:id="rId52" w:tgtFrame="_blank" w:tooltip="Zakon o spremembah in dopolnitvah Zakona o javnem naročanju" w:history="1">
        <w:r w:rsidRPr="0059464E">
          <w:t>14/18</w:t>
        </w:r>
      </w:hyperlink>
      <w:r w:rsidRPr="00A71F94">
        <w:rPr>
          <w:rFonts w:asciiTheme="minorHAnsi" w:hAnsiTheme="minorHAnsi" w:cstheme="minorHAnsi"/>
          <w:sz w:val="24"/>
          <w:szCs w:val="24"/>
        </w:rPr>
        <w:t xml:space="preserve">, </w:t>
      </w:r>
      <w:hyperlink r:id="rId53" w:tgtFrame="_blank" w:tooltip="Zakon o spremembah in dopolnitvah Zakona o javnem naročanju" w:history="1">
        <w:r w:rsidRPr="0059464E">
          <w:t>121/21</w:t>
        </w:r>
      </w:hyperlink>
      <w:r w:rsidRPr="00A71F94">
        <w:rPr>
          <w:rFonts w:asciiTheme="minorHAnsi" w:hAnsiTheme="minorHAnsi" w:cstheme="minorHAnsi"/>
          <w:sz w:val="24"/>
          <w:szCs w:val="24"/>
        </w:rPr>
        <w:t xml:space="preserve">, </w:t>
      </w:r>
      <w:hyperlink r:id="rId54" w:tgtFrame="_blank" w:tooltip="Zakon o spremembah in dopolnitvah Zakona o javnem naročanju" w:history="1">
        <w:r w:rsidRPr="0059464E">
          <w:t>10/22</w:t>
        </w:r>
      </w:hyperlink>
      <w:r w:rsidRPr="00A71F94">
        <w:rPr>
          <w:rFonts w:asciiTheme="minorHAnsi" w:hAnsiTheme="minorHAnsi" w:cstheme="minorHAnsi"/>
          <w:sz w:val="24"/>
          <w:szCs w:val="24"/>
        </w:rPr>
        <w:t xml:space="preserve">, </w:t>
      </w:r>
      <w:hyperlink r:id="rId55" w:tgtFrame="_blank" w:tooltip="Odločba o ugotovitvi, da je točka b) četrtega odstavka 75. člena in točka c) drugega odstavka v zvezi s petim odstavkom 67.a člena Zakona o javnem naročanju v neskladju z Ustavo" w:history="1">
        <w:r w:rsidRPr="0059464E">
          <w:t>74/22</w:t>
        </w:r>
      </w:hyperlink>
      <w:r w:rsidRPr="00A71F94">
        <w:rPr>
          <w:rFonts w:asciiTheme="minorHAnsi" w:hAnsiTheme="minorHAnsi" w:cstheme="minorHAnsi"/>
          <w:sz w:val="24"/>
          <w:szCs w:val="24"/>
        </w:rPr>
        <w:t xml:space="preserve"> – odl. US, </w:t>
      </w:r>
      <w:hyperlink r:id="rId56" w:tgtFrame="_blank" w:tooltip="Zakon o nujnih ukrepih za zagotovitev stabilnosti zdravstvenega sistema" w:history="1">
        <w:r w:rsidRPr="0059464E">
          <w:t>100/22</w:t>
        </w:r>
      </w:hyperlink>
      <w:r w:rsidRPr="00A71F94">
        <w:rPr>
          <w:rFonts w:asciiTheme="minorHAnsi" w:hAnsiTheme="minorHAnsi" w:cstheme="minorHAnsi"/>
          <w:sz w:val="24"/>
          <w:szCs w:val="24"/>
        </w:rPr>
        <w:t xml:space="preserve"> – ZNUZSZS, </w:t>
      </w:r>
      <w:hyperlink r:id="rId57" w:tgtFrame="_blank" w:tooltip="Zakon o spremembah in dopolnitvah Zakona o javnem naročanju" w:history="1">
        <w:r w:rsidRPr="0059464E">
          <w:t>28/23</w:t>
        </w:r>
      </w:hyperlink>
      <w:r w:rsidRPr="00A71F94">
        <w:rPr>
          <w:rFonts w:asciiTheme="minorHAnsi" w:hAnsiTheme="minorHAnsi" w:cstheme="minorHAnsi"/>
          <w:sz w:val="24"/>
          <w:szCs w:val="24"/>
        </w:rPr>
        <w:t xml:space="preserve"> in </w:t>
      </w:r>
      <w:hyperlink r:id="rId58" w:tgtFrame="_blank" w:tooltip="Zakon o spremembah in dopolnitvah Zakona o odpravi posledic naravnih nesreč" w:history="1">
        <w:r w:rsidRPr="0059464E">
          <w:t>88/23</w:t>
        </w:r>
      </w:hyperlink>
      <w:r w:rsidRPr="00A71F94">
        <w:rPr>
          <w:rFonts w:asciiTheme="minorHAnsi" w:hAnsiTheme="minorHAnsi" w:cstheme="minorHAnsi"/>
          <w:sz w:val="24"/>
          <w:szCs w:val="24"/>
        </w:rPr>
        <w:t xml:space="preserve"> – ZOPNN-F;  nadaljevanju: ZJN-3) za namen oddaje javnega naročila »POŠTNE STORITVE« izvedel odprti postopek, ki je bil objavljen na Portalu javnih naročil dne _______________ pod oznako ________________;</w:t>
      </w:r>
    </w:p>
    <w:p w14:paraId="15976D42" w14:textId="77777777" w:rsidR="00A71F94" w:rsidRPr="00A71F94" w:rsidRDefault="00A71F94" w:rsidP="00A71F94">
      <w:pPr>
        <w:ind w:left="360"/>
        <w:jc w:val="both"/>
        <w:rPr>
          <w:rFonts w:asciiTheme="minorHAnsi" w:hAnsiTheme="minorHAnsi" w:cstheme="minorHAnsi"/>
          <w:sz w:val="24"/>
          <w:szCs w:val="24"/>
        </w:rPr>
      </w:pPr>
    </w:p>
    <w:p w14:paraId="6D472F1A" w14:textId="212A9B45" w:rsidR="00A71F94" w:rsidRPr="00A71F94" w:rsidRDefault="00A71F94" w:rsidP="00A71F94">
      <w:pPr>
        <w:pStyle w:val="Odstavekseznama"/>
        <w:numPr>
          <w:ilvl w:val="0"/>
          <w:numId w:val="49"/>
        </w:numPr>
        <w:jc w:val="both"/>
        <w:rPr>
          <w:rFonts w:asciiTheme="minorHAnsi" w:hAnsiTheme="minorHAnsi" w:cstheme="minorHAnsi"/>
          <w:sz w:val="24"/>
          <w:szCs w:val="24"/>
        </w:rPr>
      </w:pPr>
      <w:r w:rsidRPr="00A71F94">
        <w:rPr>
          <w:rFonts w:asciiTheme="minorHAnsi" w:hAnsiTheme="minorHAnsi" w:cstheme="minorHAnsi"/>
          <w:sz w:val="24"/>
          <w:szCs w:val="24"/>
        </w:rPr>
        <w:t>je bil izvajalec izbran kot najugodnejši ponudnik po ponudbi in predračunu  št. _____________ z dne _________ ( v nadaljevanju: predračun), ki je priloga in sestavni del</w:t>
      </w:r>
      <w:r w:rsidR="00967151" w:rsidRPr="00967151">
        <w:rPr>
          <w:rFonts w:asciiTheme="minorHAnsi" w:hAnsiTheme="minorHAnsi" w:cstheme="minorHAnsi"/>
          <w:sz w:val="24"/>
          <w:szCs w:val="24"/>
        </w:rPr>
        <w:t xml:space="preserve"> </w:t>
      </w:r>
      <w:r w:rsidR="00967151">
        <w:rPr>
          <w:rFonts w:asciiTheme="minorHAnsi" w:hAnsiTheme="minorHAnsi" w:cstheme="minorHAnsi"/>
          <w:sz w:val="24"/>
          <w:szCs w:val="24"/>
        </w:rPr>
        <w:t>tega okvirnega sporazuma</w:t>
      </w:r>
      <w:r w:rsidRPr="00A71F94">
        <w:rPr>
          <w:rFonts w:asciiTheme="minorHAnsi" w:hAnsiTheme="minorHAnsi" w:cstheme="minorHAnsi"/>
          <w:sz w:val="24"/>
          <w:szCs w:val="24"/>
        </w:rPr>
        <w:t>;</w:t>
      </w:r>
    </w:p>
    <w:p w14:paraId="5EE6E624" w14:textId="77777777" w:rsidR="00A71F94" w:rsidRPr="00A71F94" w:rsidRDefault="00A71F94" w:rsidP="00A71F94">
      <w:pPr>
        <w:pStyle w:val="Odstavekseznama"/>
        <w:rPr>
          <w:rFonts w:asciiTheme="minorHAnsi" w:hAnsiTheme="minorHAnsi" w:cstheme="minorHAnsi"/>
          <w:sz w:val="24"/>
          <w:szCs w:val="24"/>
        </w:rPr>
      </w:pPr>
    </w:p>
    <w:p w14:paraId="5B17C9EB" w14:textId="032D5787" w:rsidR="00A71F94" w:rsidRPr="00A71F94" w:rsidRDefault="00A71F94" w:rsidP="00A71F94">
      <w:pPr>
        <w:pStyle w:val="Odstavekseznama"/>
        <w:numPr>
          <w:ilvl w:val="0"/>
          <w:numId w:val="49"/>
        </w:numPr>
        <w:jc w:val="both"/>
        <w:rPr>
          <w:rFonts w:asciiTheme="minorHAnsi" w:hAnsiTheme="minorHAnsi" w:cstheme="minorHAnsi"/>
          <w:sz w:val="24"/>
          <w:szCs w:val="24"/>
        </w:rPr>
      </w:pPr>
      <w:r w:rsidRPr="00A71F94">
        <w:rPr>
          <w:rFonts w:asciiTheme="minorHAnsi" w:hAnsiTheme="minorHAnsi" w:cstheme="minorHAnsi"/>
          <w:sz w:val="24"/>
          <w:szCs w:val="24"/>
        </w:rPr>
        <w:t xml:space="preserve">je sestavni del tega okvirnega sporazuma </w:t>
      </w:r>
      <w:r>
        <w:rPr>
          <w:rFonts w:asciiTheme="minorHAnsi" w:hAnsiTheme="minorHAnsi" w:cstheme="minorHAnsi"/>
          <w:sz w:val="24"/>
          <w:szCs w:val="24"/>
        </w:rPr>
        <w:t>Dokumentacij</w:t>
      </w:r>
      <w:r w:rsidR="00375702">
        <w:rPr>
          <w:rFonts w:asciiTheme="minorHAnsi" w:hAnsiTheme="minorHAnsi" w:cstheme="minorHAnsi"/>
          <w:sz w:val="24"/>
          <w:szCs w:val="24"/>
        </w:rPr>
        <w:t>a</w:t>
      </w:r>
      <w:r>
        <w:rPr>
          <w:rFonts w:asciiTheme="minorHAnsi" w:hAnsiTheme="minorHAnsi" w:cstheme="minorHAnsi"/>
          <w:sz w:val="24"/>
          <w:szCs w:val="24"/>
        </w:rPr>
        <w:t xml:space="preserve"> v zvezi z oddajo javnega naročila </w:t>
      </w:r>
      <w:r w:rsidRPr="00A71F94">
        <w:rPr>
          <w:rFonts w:asciiTheme="minorHAnsi" w:hAnsiTheme="minorHAnsi" w:cstheme="minorHAnsi"/>
          <w:sz w:val="24"/>
          <w:szCs w:val="24"/>
        </w:rPr>
        <w:t xml:space="preserve">z oznako </w:t>
      </w:r>
      <w:r w:rsidR="00AD2C0E" w:rsidRPr="00AD2C0E">
        <w:rPr>
          <w:rFonts w:asciiTheme="minorHAnsi" w:hAnsiTheme="minorHAnsi" w:cstheme="minorHAnsi"/>
          <w:sz w:val="24"/>
          <w:szCs w:val="24"/>
        </w:rPr>
        <w:t>JN-OP-S-1/2024</w:t>
      </w:r>
      <w:r w:rsidR="00AD2C0E">
        <w:rPr>
          <w:rFonts w:asciiTheme="minorHAnsi" w:hAnsiTheme="minorHAnsi" w:cstheme="minorHAnsi"/>
          <w:sz w:val="24"/>
          <w:szCs w:val="24"/>
        </w:rPr>
        <w:t xml:space="preserve"> </w:t>
      </w:r>
      <w:r>
        <w:rPr>
          <w:rFonts w:asciiTheme="minorHAnsi" w:hAnsiTheme="minorHAnsi" w:cstheme="minorHAnsi"/>
          <w:sz w:val="24"/>
          <w:szCs w:val="24"/>
        </w:rPr>
        <w:t>( v nadaljevanju: razpisna dokumentacija)</w:t>
      </w:r>
      <w:r w:rsidRPr="00A71F94">
        <w:rPr>
          <w:rFonts w:asciiTheme="minorHAnsi" w:hAnsiTheme="minorHAnsi" w:cstheme="minorHAnsi"/>
          <w:sz w:val="24"/>
          <w:szCs w:val="24"/>
        </w:rPr>
        <w:t>.</w:t>
      </w:r>
    </w:p>
    <w:p w14:paraId="3AAA2A37" w14:textId="77777777" w:rsidR="00A71F94" w:rsidRPr="00A71F94" w:rsidRDefault="00A71F94" w:rsidP="00A71F94">
      <w:pPr>
        <w:ind w:left="360"/>
        <w:jc w:val="both"/>
        <w:rPr>
          <w:rFonts w:asciiTheme="minorHAnsi" w:hAnsiTheme="minorHAnsi" w:cstheme="minorHAnsi"/>
          <w:sz w:val="24"/>
          <w:szCs w:val="24"/>
        </w:rPr>
      </w:pPr>
    </w:p>
    <w:p w14:paraId="2D2264C3" w14:textId="77777777" w:rsidR="00A71F94" w:rsidRPr="00A71F94" w:rsidRDefault="00A71F94" w:rsidP="00A71F94">
      <w:pPr>
        <w:jc w:val="both"/>
        <w:rPr>
          <w:rFonts w:asciiTheme="minorHAnsi" w:hAnsiTheme="minorHAnsi" w:cstheme="minorHAnsi"/>
          <w:sz w:val="24"/>
          <w:szCs w:val="24"/>
        </w:rPr>
      </w:pPr>
    </w:p>
    <w:p w14:paraId="1B804C15" w14:textId="77777777" w:rsidR="00A71F94" w:rsidRPr="00A71F94" w:rsidRDefault="00A71F94" w:rsidP="00A71F94">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bookmarkStart w:id="32" w:name="_Hlk257894"/>
    </w:p>
    <w:p w14:paraId="23F380CC" w14:textId="77777777" w:rsidR="00A71F94" w:rsidRPr="00A71F94" w:rsidRDefault="00A71F94" w:rsidP="00A71F94">
      <w:pPr>
        <w:widowControl w:val="0"/>
        <w:jc w:val="both"/>
        <w:rPr>
          <w:rFonts w:asciiTheme="minorHAnsi" w:eastAsia="Arial Unicode MS" w:hAnsiTheme="minorHAnsi" w:cstheme="minorHAnsi"/>
          <w:kern w:val="2"/>
          <w:sz w:val="24"/>
          <w:szCs w:val="24"/>
        </w:rPr>
      </w:pPr>
    </w:p>
    <w:p w14:paraId="4FA0CA4E" w14:textId="77777777" w:rsidR="00A71F94" w:rsidRPr="00A71F94" w:rsidRDefault="00A71F94" w:rsidP="00A71F94">
      <w:pPr>
        <w:jc w:val="both"/>
        <w:rPr>
          <w:rFonts w:asciiTheme="minorHAnsi" w:hAnsiTheme="minorHAnsi" w:cstheme="minorHAnsi"/>
          <w:sz w:val="24"/>
          <w:szCs w:val="24"/>
        </w:rPr>
      </w:pPr>
      <w:bookmarkStart w:id="33" w:name="_Hlk61699907"/>
      <w:bookmarkEnd w:id="32"/>
      <w:r w:rsidRPr="00A71F94">
        <w:rPr>
          <w:rFonts w:asciiTheme="minorHAnsi" w:hAnsiTheme="minorHAnsi" w:cstheme="minorHAnsi"/>
          <w:sz w:val="24"/>
          <w:szCs w:val="24"/>
        </w:rPr>
        <w:t>Predmet tega okvirnega sporazuma je izvajanje poštnih storitev (v nadaljevanju: storitev) za potrebe naročnika za obdobje 48 mesecev. Storitev je natančneje opredeljen v predračunu.</w:t>
      </w:r>
    </w:p>
    <w:p w14:paraId="667DF504" w14:textId="77777777" w:rsidR="00A71F94" w:rsidRPr="00A71F94" w:rsidRDefault="00A71F94" w:rsidP="00A71F94">
      <w:pPr>
        <w:jc w:val="both"/>
        <w:rPr>
          <w:rFonts w:asciiTheme="minorHAnsi" w:hAnsiTheme="minorHAnsi" w:cstheme="minorHAnsi"/>
          <w:sz w:val="24"/>
          <w:szCs w:val="24"/>
        </w:rPr>
      </w:pPr>
    </w:p>
    <w:p w14:paraId="092D7CC3"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 xml:space="preserve">Obseg oz. količine iz predračuna so okvirne za celotno obdobje trajanja te pogodbe in za naročnika niso zavezujoče. </w:t>
      </w:r>
    </w:p>
    <w:p w14:paraId="3118044E" w14:textId="77777777" w:rsidR="00A71F94" w:rsidRPr="00A71F94" w:rsidRDefault="00A71F94" w:rsidP="00A71F94">
      <w:pPr>
        <w:jc w:val="both"/>
        <w:rPr>
          <w:rFonts w:asciiTheme="minorHAnsi" w:hAnsiTheme="minorHAnsi" w:cstheme="minorHAnsi"/>
          <w:sz w:val="24"/>
          <w:szCs w:val="24"/>
        </w:rPr>
      </w:pPr>
    </w:p>
    <w:p w14:paraId="0169F869"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Konkretne količine in vrste storitev so odvisne od dejanskih potreb naročnika.</w:t>
      </w:r>
    </w:p>
    <w:bookmarkEnd w:id="33"/>
    <w:p w14:paraId="596B7FFA" w14:textId="77777777" w:rsidR="00A71F94" w:rsidRPr="00A71F94" w:rsidRDefault="00A71F94" w:rsidP="00A71F94">
      <w:pPr>
        <w:rPr>
          <w:rFonts w:asciiTheme="minorHAnsi" w:hAnsiTheme="minorHAnsi" w:cstheme="minorHAnsi"/>
          <w:sz w:val="24"/>
          <w:szCs w:val="24"/>
        </w:rPr>
      </w:pPr>
    </w:p>
    <w:p w14:paraId="0C197DA1" w14:textId="77777777" w:rsidR="00A71F94" w:rsidRPr="00A71F94" w:rsidRDefault="00A71F94" w:rsidP="00A71F94">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48F54654" w14:textId="77777777" w:rsidR="00A71F94" w:rsidRPr="00A71F94" w:rsidRDefault="00A71F94" w:rsidP="00A71F94">
      <w:pPr>
        <w:jc w:val="center"/>
        <w:rPr>
          <w:rFonts w:asciiTheme="minorHAnsi" w:hAnsiTheme="minorHAnsi" w:cstheme="minorHAnsi"/>
          <w:sz w:val="24"/>
          <w:szCs w:val="24"/>
        </w:rPr>
      </w:pPr>
    </w:p>
    <w:p w14:paraId="0497F13E" w14:textId="014C7F41"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 xml:space="preserve">Okvirna skupna </w:t>
      </w:r>
      <w:r w:rsidR="007242B8">
        <w:rPr>
          <w:rFonts w:asciiTheme="minorHAnsi" w:hAnsiTheme="minorHAnsi" w:cstheme="minorHAnsi"/>
          <w:sz w:val="24"/>
          <w:szCs w:val="24"/>
        </w:rPr>
        <w:t>pogodbena</w:t>
      </w:r>
      <w:r w:rsidRPr="00A71F94">
        <w:rPr>
          <w:rFonts w:asciiTheme="minorHAnsi" w:hAnsiTheme="minorHAnsi" w:cstheme="minorHAnsi"/>
          <w:sz w:val="24"/>
          <w:szCs w:val="24"/>
        </w:rPr>
        <w:t xml:space="preserve"> vrednost znaša  </w:t>
      </w:r>
      <w:r w:rsidR="007242B8">
        <w:rPr>
          <w:rFonts w:asciiTheme="minorHAnsi" w:hAnsiTheme="minorHAnsi" w:cstheme="minorHAnsi"/>
          <w:sz w:val="24"/>
          <w:szCs w:val="24"/>
        </w:rPr>
        <w:t xml:space="preserve">400.000,00 </w:t>
      </w:r>
      <w:r w:rsidRPr="00A71F94">
        <w:rPr>
          <w:rFonts w:asciiTheme="minorHAnsi" w:hAnsiTheme="minorHAnsi" w:cstheme="minorHAnsi"/>
          <w:sz w:val="24"/>
          <w:szCs w:val="24"/>
        </w:rPr>
        <w:t>EUR brez DDV.</w:t>
      </w:r>
    </w:p>
    <w:p w14:paraId="540E7A24" w14:textId="77777777" w:rsidR="00A71F94" w:rsidRPr="00A71F94" w:rsidRDefault="00A71F94" w:rsidP="00A71F94">
      <w:pPr>
        <w:jc w:val="both"/>
        <w:rPr>
          <w:rFonts w:asciiTheme="minorHAnsi" w:hAnsiTheme="minorHAnsi" w:cstheme="minorHAnsi"/>
          <w:sz w:val="24"/>
          <w:szCs w:val="24"/>
        </w:rPr>
      </w:pPr>
    </w:p>
    <w:p w14:paraId="4A708DC5" w14:textId="77777777" w:rsidR="00A71F94" w:rsidRPr="00A71F94" w:rsidRDefault="00A71F94" w:rsidP="00A71F94">
      <w:pPr>
        <w:tabs>
          <w:tab w:val="left" w:pos="2268"/>
        </w:tabs>
        <w:jc w:val="both"/>
        <w:rPr>
          <w:rFonts w:asciiTheme="minorHAnsi" w:hAnsiTheme="minorHAnsi" w:cstheme="minorHAnsi"/>
          <w:sz w:val="24"/>
          <w:szCs w:val="24"/>
        </w:rPr>
      </w:pPr>
      <w:r w:rsidRPr="00A71F94">
        <w:rPr>
          <w:rFonts w:asciiTheme="minorHAnsi" w:hAnsiTheme="minorHAnsi" w:cstheme="minorHAnsi"/>
          <w:sz w:val="24"/>
          <w:szCs w:val="24"/>
        </w:rPr>
        <w:t>DDV se obračunava v skladu veljavno davčno zakonodajo.</w:t>
      </w:r>
    </w:p>
    <w:p w14:paraId="5AFB9E79" w14:textId="77777777" w:rsidR="00A71F94" w:rsidRPr="00A71F94" w:rsidRDefault="00A71F94" w:rsidP="00A71F94">
      <w:pPr>
        <w:tabs>
          <w:tab w:val="left" w:pos="2268"/>
        </w:tabs>
        <w:jc w:val="both"/>
        <w:rPr>
          <w:rFonts w:asciiTheme="minorHAnsi" w:hAnsiTheme="minorHAnsi" w:cstheme="minorHAnsi"/>
          <w:sz w:val="24"/>
          <w:szCs w:val="24"/>
        </w:rPr>
      </w:pPr>
    </w:p>
    <w:p w14:paraId="01FB74FB"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 xml:space="preserve">Pogodbene vrednosti na enoto z DDV iz predračuna, ki niso univerzalna storitev, so fiksne za obdobje 12 mesecev od datuma sklenitve tega okvirnega sporazuma. Po poteku tega obdobja – 12 mesecev od sklenitve okvirnega sporazuma,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okvirnega sporazuma. Nadaljnje uskladitve cene se lahko izvedejo, ko indeks kumulativno ponovno preseže 4% spremembo, pri čemer je izhodišče za izračun indeksa indeks, ki je uradno objavljen po zadnji spremembi cene. Za izračun indeksa se uporablja povezava: </w:t>
      </w:r>
      <w:hyperlink r:id="rId59" w:anchor="/revalorisation" w:history="1">
        <w:r w:rsidRPr="00A71F94">
          <w:rPr>
            <w:rStyle w:val="Hiperpovezava"/>
            <w:rFonts w:asciiTheme="minorHAnsi" w:hAnsiTheme="minorHAnsi" w:cstheme="minorHAnsi"/>
            <w:sz w:val="24"/>
            <w:szCs w:val="24"/>
          </w:rPr>
          <w:t>https://www.stat.si/Inflacija#/revalorisation</w:t>
        </w:r>
      </w:hyperlink>
      <w:r w:rsidRPr="00A71F94">
        <w:rPr>
          <w:rFonts w:asciiTheme="minorHAnsi" w:hAnsiTheme="minorHAnsi" w:cstheme="minorHAnsi"/>
          <w:sz w:val="24"/>
          <w:szCs w:val="24"/>
        </w:rPr>
        <w:t xml:space="preserve"> .</w:t>
      </w:r>
    </w:p>
    <w:p w14:paraId="26C37FAD" w14:textId="219BD726" w:rsidR="00A71F94" w:rsidRPr="00A71F94" w:rsidRDefault="00A71F94" w:rsidP="00A71F94">
      <w:pPr>
        <w:spacing w:after="100" w:afterAutospacing="1"/>
        <w:jc w:val="both"/>
        <w:rPr>
          <w:rFonts w:asciiTheme="minorHAnsi" w:hAnsiTheme="minorHAnsi" w:cstheme="minorHAnsi"/>
          <w:sz w:val="24"/>
          <w:szCs w:val="24"/>
        </w:rPr>
      </w:pPr>
      <w:r w:rsidRPr="00A71F94">
        <w:rPr>
          <w:rFonts w:asciiTheme="minorHAnsi" w:hAnsiTheme="minorHAnsi" w:cstheme="minorHAnsi"/>
          <w:sz w:val="24"/>
          <w:szCs w:val="24"/>
        </w:rPr>
        <w:t>Cene iz zgornjega odstavka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izvajalec pisno predlaga naročnik. O spremembi cene pogodbeni stranki skleneta dodatek k </w:t>
      </w:r>
      <w:r w:rsidR="006B14B9">
        <w:rPr>
          <w:rFonts w:asciiTheme="minorHAnsi" w:hAnsiTheme="minorHAnsi" w:cstheme="minorHAnsi"/>
          <w:sz w:val="24"/>
          <w:szCs w:val="24"/>
        </w:rPr>
        <w:t>temu okvirnemu sporazumu.</w:t>
      </w:r>
    </w:p>
    <w:p w14:paraId="3505D60F"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Pogodbene vrednosti na enoto iz predračuna, ki so univerzalna storitev, se vsakokrat usklajujejo na način, ki je določen z veljavno zakonodajo za določanje cen univerzalnih storitev.</w:t>
      </w:r>
    </w:p>
    <w:p w14:paraId="3BF1CF7F"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V primeru spremembe cen univerzalnih storitev je izvajalec dolžan naročnika obvestiti o razlogih za spremembo cen in mu posredovati cenik spremenjenih postavk iz predračuna.</w:t>
      </w:r>
    </w:p>
    <w:p w14:paraId="46B21101" w14:textId="77777777" w:rsidR="00A71F94" w:rsidRPr="00A71F94" w:rsidRDefault="00A71F94" w:rsidP="00A71F94">
      <w:pPr>
        <w:jc w:val="both"/>
        <w:rPr>
          <w:rFonts w:asciiTheme="minorHAnsi" w:hAnsiTheme="minorHAnsi" w:cstheme="minorHAnsi"/>
          <w:sz w:val="24"/>
          <w:szCs w:val="24"/>
        </w:rPr>
      </w:pPr>
    </w:p>
    <w:p w14:paraId="38433359"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V kolikor naročnik v petih delovnih dneh od prejema ne potrdi ali iz utemeljenih razlogov ne zavrne obvestila o spremembi iz predhodnega odstavka tega člena, postane sprememba sestavni del predračuna.</w:t>
      </w:r>
    </w:p>
    <w:p w14:paraId="0515AAF6" w14:textId="77777777" w:rsidR="00A71F94" w:rsidRPr="00A71F94" w:rsidRDefault="00A71F94" w:rsidP="00A71F94">
      <w:pPr>
        <w:jc w:val="both"/>
        <w:rPr>
          <w:rFonts w:asciiTheme="minorHAnsi" w:hAnsiTheme="minorHAnsi" w:cstheme="minorHAnsi"/>
          <w:sz w:val="24"/>
          <w:szCs w:val="24"/>
        </w:rPr>
      </w:pPr>
    </w:p>
    <w:p w14:paraId="2B4C59BD"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Ostale sorodne storitve, ki v predračunu posebej niso navedene, se obračunajo skladno z veljavnim cenikom izvajalca.</w:t>
      </w:r>
    </w:p>
    <w:p w14:paraId="2B1B6E3F" w14:textId="77777777" w:rsidR="00A71F94" w:rsidRPr="00A71F94" w:rsidRDefault="00A71F94" w:rsidP="00A71F94">
      <w:pPr>
        <w:tabs>
          <w:tab w:val="left" w:pos="2268"/>
        </w:tabs>
        <w:ind w:left="1003"/>
        <w:jc w:val="both"/>
        <w:rPr>
          <w:rFonts w:asciiTheme="minorHAnsi" w:hAnsiTheme="minorHAnsi" w:cstheme="minorHAnsi"/>
          <w:sz w:val="24"/>
          <w:szCs w:val="24"/>
        </w:rPr>
      </w:pPr>
    </w:p>
    <w:p w14:paraId="56611E68" w14:textId="5F28962F" w:rsidR="00A71F94" w:rsidRPr="00A71F94" w:rsidRDefault="00A71F94" w:rsidP="00A71F94">
      <w:pPr>
        <w:widowControl w:val="0"/>
        <w:jc w:val="both"/>
        <w:rPr>
          <w:rFonts w:asciiTheme="minorHAnsi" w:hAnsiTheme="minorHAnsi" w:cstheme="minorHAnsi"/>
          <w:sz w:val="24"/>
          <w:szCs w:val="24"/>
        </w:rPr>
      </w:pPr>
      <w:r w:rsidRPr="00A71F94">
        <w:rPr>
          <w:rFonts w:asciiTheme="minorHAnsi" w:hAnsiTheme="minorHAnsi" w:cstheme="minorHAnsi"/>
          <w:sz w:val="24"/>
          <w:szCs w:val="24"/>
        </w:rPr>
        <w:t xml:space="preserve">Ne glede na določbe iz tega člena se cene lahko spremenijo v primeru spremembe zakona, ki ureja davek na dodano vrednost in s katero se spremeni davčna stopnja za vse vrste storitev, ki so predmet </w:t>
      </w:r>
      <w:r w:rsidR="006B14B9">
        <w:rPr>
          <w:rFonts w:asciiTheme="minorHAnsi" w:hAnsiTheme="minorHAnsi" w:cstheme="minorHAnsi"/>
          <w:sz w:val="24"/>
          <w:szCs w:val="24"/>
        </w:rPr>
        <w:t>tega okvirnega sporazuma.</w:t>
      </w:r>
    </w:p>
    <w:p w14:paraId="66D86C79" w14:textId="77777777" w:rsidR="00A71F94" w:rsidRDefault="00A71F94" w:rsidP="00A71F94">
      <w:pPr>
        <w:rPr>
          <w:rFonts w:asciiTheme="minorHAnsi" w:hAnsiTheme="minorHAnsi" w:cstheme="minorHAnsi"/>
          <w:sz w:val="24"/>
          <w:szCs w:val="24"/>
        </w:rPr>
      </w:pPr>
    </w:p>
    <w:p w14:paraId="6B899B26" w14:textId="77777777" w:rsidR="00941C40" w:rsidRPr="00A71F94" w:rsidRDefault="00941C40" w:rsidP="00A71F94">
      <w:pPr>
        <w:rPr>
          <w:rFonts w:asciiTheme="minorHAnsi" w:hAnsiTheme="minorHAnsi" w:cstheme="minorHAnsi"/>
          <w:sz w:val="24"/>
          <w:szCs w:val="24"/>
        </w:rPr>
      </w:pPr>
    </w:p>
    <w:p w14:paraId="17C63EFE" w14:textId="77777777" w:rsidR="00A71F94" w:rsidRDefault="00A71F94" w:rsidP="00A71F94">
      <w:pPr>
        <w:jc w:val="center"/>
        <w:rPr>
          <w:rFonts w:asciiTheme="minorHAnsi" w:hAnsiTheme="minorHAnsi" w:cstheme="minorHAnsi"/>
          <w:sz w:val="24"/>
          <w:szCs w:val="24"/>
        </w:rPr>
      </w:pPr>
    </w:p>
    <w:p w14:paraId="24B70AC5" w14:textId="77777777" w:rsidR="002522A6" w:rsidRPr="00A71F94" w:rsidRDefault="002522A6" w:rsidP="00A71F94">
      <w:pPr>
        <w:jc w:val="center"/>
        <w:rPr>
          <w:rFonts w:asciiTheme="minorHAnsi" w:hAnsiTheme="minorHAnsi" w:cstheme="minorHAnsi"/>
          <w:sz w:val="24"/>
          <w:szCs w:val="24"/>
        </w:rPr>
      </w:pPr>
    </w:p>
    <w:p w14:paraId="2B6B525E" w14:textId="77777777" w:rsidR="00A71F94" w:rsidRPr="00A71F94" w:rsidRDefault="00A71F94" w:rsidP="00941C40">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4F43AD8C" w14:textId="77777777" w:rsidR="00A71F94" w:rsidRPr="00A71F94" w:rsidRDefault="00A71F94" w:rsidP="00A71F94">
      <w:pPr>
        <w:jc w:val="center"/>
        <w:rPr>
          <w:rFonts w:asciiTheme="minorHAnsi" w:hAnsiTheme="minorHAnsi" w:cstheme="minorHAnsi"/>
          <w:sz w:val="24"/>
          <w:szCs w:val="24"/>
        </w:rPr>
      </w:pPr>
    </w:p>
    <w:p w14:paraId="7265C60C" w14:textId="77777777" w:rsidR="00A71F94" w:rsidRPr="00A71F94" w:rsidRDefault="00A71F94" w:rsidP="00A71F94">
      <w:pPr>
        <w:rPr>
          <w:rFonts w:asciiTheme="minorHAnsi" w:hAnsiTheme="minorHAnsi" w:cstheme="minorHAnsi"/>
          <w:sz w:val="24"/>
          <w:szCs w:val="24"/>
        </w:rPr>
      </w:pPr>
      <w:r w:rsidRPr="00A71F94">
        <w:rPr>
          <w:rFonts w:asciiTheme="minorHAnsi" w:hAnsiTheme="minorHAnsi" w:cstheme="minorHAnsi"/>
          <w:sz w:val="24"/>
          <w:szCs w:val="24"/>
        </w:rPr>
        <w:t>Izvajalec se obvezuje, da bo:</w:t>
      </w:r>
    </w:p>
    <w:p w14:paraId="456BB3AB" w14:textId="77777777" w:rsidR="00A71F94" w:rsidRPr="00A71F94" w:rsidRDefault="00A71F94" w:rsidP="00A71F94">
      <w:pPr>
        <w:pStyle w:val="Odstavekseznama"/>
        <w:numPr>
          <w:ilvl w:val="0"/>
          <w:numId w:val="44"/>
        </w:numPr>
        <w:overflowPunct w:val="0"/>
        <w:autoSpaceDE w:val="0"/>
        <w:autoSpaceDN w:val="0"/>
        <w:adjustRightInd w:val="0"/>
        <w:contextualSpacing/>
        <w:jc w:val="both"/>
        <w:textAlignment w:val="baseline"/>
        <w:rPr>
          <w:rFonts w:asciiTheme="minorHAnsi" w:hAnsiTheme="minorHAnsi" w:cstheme="minorHAnsi"/>
          <w:sz w:val="24"/>
          <w:szCs w:val="24"/>
        </w:rPr>
      </w:pPr>
      <w:r w:rsidRPr="00A71F94">
        <w:rPr>
          <w:rFonts w:asciiTheme="minorHAnsi" w:hAnsiTheme="minorHAnsi" w:cstheme="minorHAnsi"/>
          <w:sz w:val="24"/>
          <w:szCs w:val="24"/>
        </w:rPr>
        <w:t>storitev izvajal strokovno, vestno in pošteno, ter v pogodbenih rokih;</w:t>
      </w:r>
    </w:p>
    <w:p w14:paraId="4FD883F5" w14:textId="35DD1EE9" w:rsidR="00A71F94" w:rsidRPr="00A71F94" w:rsidRDefault="00A71F94" w:rsidP="00A71F94">
      <w:pPr>
        <w:pStyle w:val="Odstavekseznama"/>
        <w:numPr>
          <w:ilvl w:val="0"/>
          <w:numId w:val="44"/>
        </w:numPr>
        <w:overflowPunct w:val="0"/>
        <w:autoSpaceDE w:val="0"/>
        <w:autoSpaceDN w:val="0"/>
        <w:adjustRightInd w:val="0"/>
        <w:contextualSpacing/>
        <w:jc w:val="both"/>
        <w:textAlignment w:val="baseline"/>
        <w:rPr>
          <w:rFonts w:asciiTheme="minorHAnsi" w:hAnsiTheme="minorHAnsi" w:cstheme="minorHAnsi"/>
          <w:sz w:val="24"/>
          <w:szCs w:val="24"/>
        </w:rPr>
      </w:pPr>
      <w:r w:rsidRPr="00A71F94">
        <w:rPr>
          <w:rFonts w:asciiTheme="minorHAnsi" w:hAnsiTheme="minorHAnsi" w:cstheme="minorHAnsi"/>
          <w:sz w:val="24"/>
          <w:szCs w:val="24"/>
        </w:rPr>
        <w:t xml:space="preserve">storitve izvajal v skladu z Zakonom o poštnih storitvah (Uradni list RS, št. </w:t>
      </w:r>
      <w:hyperlink r:id="rId60" w:tgtFrame="_blank" w:tooltip="Zakon o poštnih storitvah (ZPSto-2)" w:history="1">
        <w:r w:rsidRPr="00A71F94">
          <w:rPr>
            <w:rFonts w:asciiTheme="minorHAnsi" w:hAnsiTheme="minorHAnsi" w:cstheme="minorHAnsi"/>
            <w:sz w:val="24"/>
            <w:szCs w:val="24"/>
          </w:rPr>
          <w:t>51/09</w:t>
        </w:r>
      </w:hyperlink>
      <w:r w:rsidRPr="00A71F94">
        <w:rPr>
          <w:rFonts w:asciiTheme="minorHAnsi" w:hAnsiTheme="minorHAnsi" w:cstheme="minorHAnsi"/>
          <w:sz w:val="24"/>
          <w:szCs w:val="24"/>
        </w:rPr>
        <w:t xml:space="preserve">, </w:t>
      </w:r>
      <w:hyperlink r:id="rId61" w:tgtFrame="_blank" w:tooltip="Zakon o spremembah Zakona o poštnih storitvah" w:history="1">
        <w:r w:rsidRPr="00A71F94">
          <w:rPr>
            <w:rFonts w:asciiTheme="minorHAnsi" w:hAnsiTheme="minorHAnsi" w:cstheme="minorHAnsi"/>
            <w:sz w:val="24"/>
            <w:szCs w:val="24"/>
          </w:rPr>
          <w:t>77/10</w:t>
        </w:r>
      </w:hyperlink>
      <w:r w:rsidRPr="00A71F94">
        <w:rPr>
          <w:rFonts w:asciiTheme="minorHAnsi" w:hAnsiTheme="minorHAnsi" w:cstheme="minorHAnsi"/>
          <w:sz w:val="24"/>
          <w:szCs w:val="24"/>
        </w:rPr>
        <w:t xml:space="preserve">, </w:t>
      </w:r>
      <w:hyperlink r:id="rId62" w:tgtFrame="_blank" w:tooltip="Zakon o spremembah in dopolnitvah Zakona o inšpekcijskem nadzoru" w:history="1">
        <w:r w:rsidRPr="00A71F94">
          <w:rPr>
            <w:rFonts w:asciiTheme="minorHAnsi" w:hAnsiTheme="minorHAnsi" w:cstheme="minorHAnsi"/>
            <w:sz w:val="24"/>
            <w:szCs w:val="24"/>
          </w:rPr>
          <w:t>40/14</w:t>
        </w:r>
      </w:hyperlink>
      <w:r w:rsidRPr="00A71F94">
        <w:rPr>
          <w:rFonts w:asciiTheme="minorHAnsi" w:hAnsiTheme="minorHAnsi" w:cstheme="minorHAnsi"/>
          <w:sz w:val="24"/>
          <w:szCs w:val="24"/>
        </w:rPr>
        <w:t xml:space="preserve"> – ZIN-B in </w:t>
      </w:r>
      <w:hyperlink r:id="rId63" w:tgtFrame="_blank" w:tooltip="Zakon o spremembah in dopolnitvah Zakona o poštnih storitvah" w:history="1">
        <w:r w:rsidRPr="00A71F94">
          <w:rPr>
            <w:rFonts w:asciiTheme="minorHAnsi" w:hAnsiTheme="minorHAnsi" w:cstheme="minorHAnsi"/>
            <w:sz w:val="24"/>
            <w:szCs w:val="24"/>
          </w:rPr>
          <w:t>81/15</w:t>
        </w:r>
      </w:hyperlink>
      <w:r w:rsidRPr="00A71F94">
        <w:rPr>
          <w:rFonts w:asciiTheme="minorHAnsi" w:hAnsiTheme="minorHAnsi" w:cstheme="minorHAnsi"/>
          <w:sz w:val="24"/>
          <w:szCs w:val="24"/>
        </w:rPr>
        <w:t>; v nadaljevanju: ZPSto-2) ostalimi veljavnimi predpisi, ki urejajo storitve, ki so predmet</w:t>
      </w:r>
      <w:r w:rsidR="006B14B9" w:rsidRPr="006B14B9">
        <w:rPr>
          <w:rFonts w:asciiTheme="minorHAnsi" w:hAnsiTheme="minorHAnsi" w:cstheme="minorHAnsi"/>
          <w:sz w:val="24"/>
          <w:szCs w:val="24"/>
        </w:rPr>
        <w:t xml:space="preserve"> </w:t>
      </w:r>
      <w:r w:rsidR="006B14B9">
        <w:rPr>
          <w:rFonts w:asciiTheme="minorHAnsi" w:hAnsiTheme="minorHAnsi" w:cstheme="minorHAnsi"/>
          <w:sz w:val="24"/>
          <w:szCs w:val="24"/>
        </w:rPr>
        <w:t>tega okvirnega sporazuma</w:t>
      </w:r>
      <w:r w:rsidRPr="00A71F94">
        <w:rPr>
          <w:rFonts w:asciiTheme="minorHAnsi" w:hAnsiTheme="minorHAnsi" w:cstheme="minorHAnsi"/>
          <w:sz w:val="24"/>
          <w:szCs w:val="24"/>
        </w:rPr>
        <w:t>;</w:t>
      </w:r>
    </w:p>
    <w:p w14:paraId="404B29DE" w14:textId="77777777" w:rsidR="00A71F94" w:rsidRPr="00A71F94" w:rsidRDefault="00A71F94" w:rsidP="00A71F94">
      <w:pPr>
        <w:pStyle w:val="Odstavekseznama"/>
        <w:numPr>
          <w:ilvl w:val="0"/>
          <w:numId w:val="44"/>
        </w:numPr>
        <w:overflowPunct w:val="0"/>
        <w:autoSpaceDE w:val="0"/>
        <w:autoSpaceDN w:val="0"/>
        <w:adjustRightInd w:val="0"/>
        <w:contextualSpacing/>
        <w:jc w:val="both"/>
        <w:textAlignment w:val="baseline"/>
        <w:rPr>
          <w:rFonts w:asciiTheme="minorHAnsi" w:hAnsiTheme="minorHAnsi" w:cstheme="minorHAnsi"/>
          <w:sz w:val="24"/>
          <w:szCs w:val="24"/>
        </w:rPr>
      </w:pPr>
      <w:r w:rsidRPr="00A71F94">
        <w:rPr>
          <w:rFonts w:asciiTheme="minorHAnsi" w:hAnsiTheme="minorHAnsi" w:cstheme="minorHAnsi"/>
          <w:sz w:val="24"/>
          <w:szCs w:val="24"/>
        </w:rPr>
        <w:t>naročnika za čas trajanja okvirnega sporazuma obveščal o morebitnih spremembah;</w:t>
      </w:r>
    </w:p>
    <w:p w14:paraId="1E91F7A7" w14:textId="77777777" w:rsidR="00A71F94" w:rsidRPr="00A71F94" w:rsidRDefault="00A71F94" w:rsidP="00A71F94">
      <w:pPr>
        <w:pStyle w:val="Odstavekseznama"/>
        <w:numPr>
          <w:ilvl w:val="0"/>
          <w:numId w:val="44"/>
        </w:numPr>
        <w:overflowPunct w:val="0"/>
        <w:autoSpaceDE w:val="0"/>
        <w:autoSpaceDN w:val="0"/>
        <w:adjustRightInd w:val="0"/>
        <w:contextualSpacing/>
        <w:jc w:val="both"/>
        <w:textAlignment w:val="baseline"/>
        <w:rPr>
          <w:rFonts w:asciiTheme="minorHAnsi" w:hAnsiTheme="minorHAnsi" w:cstheme="minorHAnsi"/>
          <w:sz w:val="24"/>
          <w:szCs w:val="24"/>
        </w:rPr>
      </w:pPr>
      <w:r w:rsidRPr="00A71F94">
        <w:rPr>
          <w:rFonts w:asciiTheme="minorHAnsi" w:hAnsiTheme="minorHAnsi" w:cstheme="minorHAnsi"/>
          <w:sz w:val="24"/>
          <w:szCs w:val="24"/>
        </w:rPr>
        <w:t>naročniku kadarkoli na njegovo zahtevo za zahtevano obdobje v elektronski obliki posredoval poročilo o vseh odposlanih pošiljkah po posamezni vrsti opravljenih storitev;</w:t>
      </w:r>
    </w:p>
    <w:p w14:paraId="60D67884" w14:textId="77777777" w:rsidR="00A71F94" w:rsidRPr="00A71F94" w:rsidRDefault="00A71F94" w:rsidP="00A71F94">
      <w:pPr>
        <w:pStyle w:val="Odstavekseznama"/>
        <w:numPr>
          <w:ilvl w:val="0"/>
          <w:numId w:val="44"/>
        </w:numPr>
        <w:overflowPunct w:val="0"/>
        <w:autoSpaceDE w:val="0"/>
        <w:autoSpaceDN w:val="0"/>
        <w:adjustRightInd w:val="0"/>
        <w:contextualSpacing/>
        <w:jc w:val="both"/>
        <w:textAlignment w:val="baseline"/>
        <w:rPr>
          <w:rFonts w:asciiTheme="minorHAnsi" w:hAnsiTheme="minorHAnsi" w:cstheme="minorHAnsi"/>
          <w:sz w:val="24"/>
          <w:szCs w:val="24"/>
        </w:rPr>
      </w:pPr>
      <w:r w:rsidRPr="00A71F94">
        <w:rPr>
          <w:rFonts w:asciiTheme="minorHAnsi" w:hAnsiTheme="minorHAnsi" w:cstheme="minorHAnsi"/>
          <w:sz w:val="24"/>
          <w:szCs w:val="24"/>
        </w:rPr>
        <w:t>kdaj in kako prevzemal</w:t>
      </w:r>
    </w:p>
    <w:p w14:paraId="1EDA384C" w14:textId="77777777" w:rsidR="00A71F94" w:rsidRPr="00A71F94" w:rsidRDefault="00A71F94" w:rsidP="00A71F94">
      <w:pPr>
        <w:pStyle w:val="Odstavekseznama"/>
        <w:overflowPunct w:val="0"/>
        <w:autoSpaceDE w:val="0"/>
        <w:autoSpaceDN w:val="0"/>
        <w:adjustRightInd w:val="0"/>
        <w:jc w:val="both"/>
        <w:textAlignment w:val="baseline"/>
        <w:rPr>
          <w:rFonts w:asciiTheme="minorHAnsi" w:hAnsiTheme="minorHAnsi" w:cstheme="minorHAnsi"/>
          <w:sz w:val="24"/>
          <w:szCs w:val="24"/>
        </w:rPr>
      </w:pPr>
    </w:p>
    <w:p w14:paraId="34AE7501" w14:textId="77777777" w:rsidR="00A71F94" w:rsidRPr="00A71F94" w:rsidRDefault="00A71F94" w:rsidP="00A71F94">
      <w:pPr>
        <w:rPr>
          <w:rFonts w:asciiTheme="minorHAnsi" w:hAnsiTheme="minorHAnsi" w:cstheme="minorHAnsi"/>
          <w:sz w:val="24"/>
          <w:szCs w:val="24"/>
        </w:rPr>
      </w:pPr>
    </w:p>
    <w:p w14:paraId="23CB8673" w14:textId="77777777" w:rsidR="00A71F94" w:rsidRPr="00A71F94" w:rsidRDefault="00A71F94" w:rsidP="00A71F94">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51F1B082" w14:textId="77777777" w:rsidR="00A71F94" w:rsidRPr="00A71F94" w:rsidRDefault="00A71F94" w:rsidP="00A71F94">
      <w:pPr>
        <w:jc w:val="center"/>
        <w:rPr>
          <w:rFonts w:asciiTheme="minorHAnsi" w:hAnsiTheme="minorHAnsi" w:cstheme="minorHAnsi"/>
          <w:sz w:val="24"/>
          <w:szCs w:val="24"/>
        </w:rPr>
      </w:pPr>
    </w:p>
    <w:p w14:paraId="400D570C" w14:textId="77777777" w:rsidR="00A71F94" w:rsidRPr="00A71F94" w:rsidRDefault="00A71F94" w:rsidP="00A71F94">
      <w:pPr>
        <w:rPr>
          <w:rFonts w:asciiTheme="minorHAnsi" w:hAnsiTheme="minorHAnsi" w:cstheme="minorHAnsi"/>
          <w:sz w:val="24"/>
          <w:szCs w:val="24"/>
        </w:rPr>
      </w:pPr>
      <w:r w:rsidRPr="00A71F94">
        <w:rPr>
          <w:rFonts w:asciiTheme="minorHAnsi" w:hAnsiTheme="minorHAnsi" w:cstheme="minorHAnsi"/>
          <w:sz w:val="24"/>
          <w:szCs w:val="24"/>
        </w:rPr>
        <w:t>Naročnik se obvezuje:</w:t>
      </w:r>
    </w:p>
    <w:p w14:paraId="5AD14FCF" w14:textId="77777777" w:rsidR="00A71F94" w:rsidRPr="00A71F94" w:rsidRDefault="00A71F94" w:rsidP="00A71F94">
      <w:pPr>
        <w:pStyle w:val="Odstavekseznama"/>
        <w:numPr>
          <w:ilvl w:val="0"/>
          <w:numId w:val="45"/>
        </w:numPr>
        <w:overflowPunct w:val="0"/>
        <w:autoSpaceDE w:val="0"/>
        <w:autoSpaceDN w:val="0"/>
        <w:adjustRightInd w:val="0"/>
        <w:ind w:left="709" w:hanging="283"/>
        <w:contextualSpacing/>
        <w:jc w:val="both"/>
        <w:textAlignment w:val="baseline"/>
        <w:rPr>
          <w:rFonts w:asciiTheme="minorHAnsi" w:hAnsiTheme="minorHAnsi" w:cstheme="minorHAnsi"/>
          <w:sz w:val="24"/>
          <w:szCs w:val="24"/>
        </w:rPr>
      </w:pPr>
      <w:r w:rsidRPr="00A71F94">
        <w:rPr>
          <w:rFonts w:asciiTheme="minorHAnsi" w:hAnsiTheme="minorHAnsi" w:cstheme="minorHAnsi"/>
          <w:sz w:val="24"/>
          <w:szCs w:val="24"/>
        </w:rPr>
        <w:t>v dogovorjenih rokih dati na razpolago izvajalcu vse razpoložljive informacije in podatke,  ki so potrebna za izvedbo storitev po tem okvirnem sporazumu;</w:t>
      </w:r>
    </w:p>
    <w:p w14:paraId="2AEF99FB" w14:textId="77777777" w:rsidR="00A71F94" w:rsidRPr="00A71F94" w:rsidRDefault="00A71F94" w:rsidP="00A71F94">
      <w:pPr>
        <w:pStyle w:val="Odstavekseznama"/>
        <w:numPr>
          <w:ilvl w:val="0"/>
          <w:numId w:val="45"/>
        </w:numPr>
        <w:overflowPunct w:val="0"/>
        <w:autoSpaceDE w:val="0"/>
        <w:autoSpaceDN w:val="0"/>
        <w:adjustRightInd w:val="0"/>
        <w:ind w:left="709" w:hanging="283"/>
        <w:contextualSpacing/>
        <w:jc w:val="both"/>
        <w:textAlignment w:val="baseline"/>
        <w:rPr>
          <w:rFonts w:asciiTheme="minorHAnsi" w:hAnsiTheme="minorHAnsi" w:cstheme="minorHAnsi"/>
          <w:sz w:val="24"/>
          <w:szCs w:val="24"/>
        </w:rPr>
      </w:pPr>
      <w:r w:rsidRPr="00A71F94">
        <w:rPr>
          <w:rFonts w:asciiTheme="minorHAnsi" w:hAnsiTheme="minorHAnsi" w:cstheme="minorHAnsi"/>
          <w:sz w:val="24"/>
          <w:szCs w:val="24"/>
        </w:rPr>
        <w:t>da bo poštne pošiljke opremljal skladno z 49. členom ZPSto-2;</w:t>
      </w:r>
    </w:p>
    <w:p w14:paraId="44F30D99" w14:textId="77777777" w:rsidR="00A71F94" w:rsidRPr="00A71F94" w:rsidRDefault="00A71F94" w:rsidP="00A71F94">
      <w:pPr>
        <w:pStyle w:val="Odstavekseznama"/>
        <w:numPr>
          <w:ilvl w:val="0"/>
          <w:numId w:val="45"/>
        </w:numPr>
        <w:overflowPunct w:val="0"/>
        <w:autoSpaceDE w:val="0"/>
        <w:autoSpaceDN w:val="0"/>
        <w:adjustRightInd w:val="0"/>
        <w:ind w:left="709" w:hanging="283"/>
        <w:contextualSpacing/>
        <w:jc w:val="both"/>
        <w:textAlignment w:val="baseline"/>
        <w:rPr>
          <w:rFonts w:asciiTheme="minorHAnsi" w:hAnsiTheme="minorHAnsi" w:cstheme="minorHAnsi"/>
          <w:sz w:val="24"/>
          <w:szCs w:val="24"/>
        </w:rPr>
      </w:pPr>
      <w:r w:rsidRPr="00A71F94">
        <w:rPr>
          <w:rFonts w:asciiTheme="minorHAnsi" w:hAnsiTheme="minorHAnsi" w:cstheme="minorHAnsi"/>
          <w:sz w:val="24"/>
          <w:szCs w:val="24"/>
        </w:rPr>
        <w:t>tesno sodelovati z izvajalcem z namenom, da se prevzeta naloga izvrši v dogovorjeni vsebini, pravočasno in v obojestransko korist;</w:t>
      </w:r>
    </w:p>
    <w:p w14:paraId="0ACA1B4B" w14:textId="18C7CD6C" w:rsidR="00A71F94" w:rsidRPr="000E5194" w:rsidRDefault="00A71F94" w:rsidP="000E5194">
      <w:pPr>
        <w:pStyle w:val="Telobesedila2"/>
        <w:widowControl w:val="0"/>
        <w:numPr>
          <w:ilvl w:val="0"/>
          <w:numId w:val="45"/>
        </w:numPr>
        <w:tabs>
          <w:tab w:val="left" w:pos="284"/>
        </w:tabs>
        <w:suppressAutoHyphens w:val="0"/>
        <w:spacing w:after="0" w:line="240" w:lineRule="auto"/>
        <w:ind w:left="709" w:hanging="283"/>
        <w:jc w:val="both"/>
        <w:rPr>
          <w:rFonts w:asciiTheme="minorHAnsi" w:hAnsiTheme="minorHAnsi" w:cstheme="minorHAnsi"/>
          <w:b/>
          <w:sz w:val="24"/>
          <w:szCs w:val="24"/>
        </w:rPr>
      </w:pPr>
      <w:r w:rsidRPr="00A71F94">
        <w:rPr>
          <w:rFonts w:asciiTheme="minorHAnsi" w:hAnsiTheme="minorHAnsi" w:cstheme="minorHAnsi"/>
          <w:sz w:val="24"/>
          <w:szCs w:val="24"/>
        </w:rPr>
        <w:t>plačeval naročene storitve v dogovorjenih rokih.</w:t>
      </w:r>
    </w:p>
    <w:p w14:paraId="0685BBFB" w14:textId="77777777" w:rsidR="00A71F94" w:rsidRPr="00A71F94" w:rsidRDefault="00A71F94" w:rsidP="00A71F94">
      <w:pPr>
        <w:rPr>
          <w:rFonts w:asciiTheme="minorHAnsi" w:hAnsiTheme="minorHAnsi" w:cstheme="minorHAnsi"/>
          <w:sz w:val="24"/>
          <w:szCs w:val="24"/>
        </w:rPr>
      </w:pPr>
    </w:p>
    <w:p w14:paraId="53893458" w14:textId="77777777" w:rsidR="00A71F94" w:rsidRPr="00A71F94" w:rsidRDefault="00A71F94" w:rsidP="00A71F94">
      <w:pPr>
        <w:numPr>
          <w:ilvl w:val="0"/>
          <w:numId w:val="42"/>
        </w:numPr>
        <w:suppressAutoHyphens w:val="0"/>
        <w:jc w:val="center"/>
        <w:rPr>
          <w:rFonts w:asciiTheme="minorHAnsi" w:hAnsiTheme="minorHAnsi" w:cstheme="minorHAnsi"/>
          <w:i/>
          <w:sz w:val="24"/>
          <w:szCs w:val="24"/>
        </w:rPr>
      </w:pPr>
      <w:r w:rsidRPr="00A71F94">
        <w:rPr>
          <w:rFonts w:asciiTheme="minorHAnsi" w:hAnsiTheme="minorHAnsi" w:cstheme="minorHAnsi"/>
          <w:sz w:val="24"/>
          <w:szCs w:val="24"/>
        </w:rPr>
        <w:t>člen</w:t>
      </w:r>
      <w:r w:rsidRPr="00A71F94">
        <w:rPr>
          <w:rFonts w:asciiTheme="minorHAnsi" w:hAnsiTheme="minorHAnsi" w:cstheme="minorHAnsi"/>
          <w:sz w:val="24"/>
          <w:szCs w:val="24"/>
          <w:vertAlign w:val="superscript"/>
        </w:rPr>
        <w:footnoteReference w:id="4"/>
      </w:r>
    </w:p>
    <w:p w14:paraId="51A9FB98" w14:textId="77777777" w:rsidR="00A71F94" w:rsidRPr="00A71F94" w:rsidRDefault="00A71F94" w:rsidP="00A71F94">
      <w:pPr>
        <w:widowControl w:val="0"/>
        <w:rPr>
          <w:rFonts w:asciiTheme="minorHAnsi" w:hAnsiTheme="minorHAnsi" w:cstheme="minorHAnsi"/>
          <w:sz w:val="24"/>
          <w:szCs w:val="24"/>
        </w:rPr>
      </w:pPr>
    </w:p>
    <w:p w14:paraId="0125D814" w14:textId="77777777" w:rsidR="00A71F94" w:rsidRPr="00A71F94" w:rsidRDefault="00A71F94" w:rsidP="00A71F94">
      <w:pPr>
        <w:jc w:val="both"/>
        <w:rPr>
          <w:rFonts w:asciiTheme="minorHAnsi" w:hAnsiTheme="minorHAnsi" w:cstheme="minorHAnsi"/>
          <w:i/>
          <w:sz w:val="24"/>
          <w:szCs w:val="24"/>
        </w:rPr>
      </w:pPr>
      <w:r w:rsidRPr="00A71F94">
        <w:rPr>
          <w:rFonts w:asciiTheme="minorHAnsi" w:hAnsiTheme="minorHAnsi" w:cstheme="minorHAnsi"/>
          <w:i/>
          <w:sz w:val="24"/>
          <w:szCs w:val="24"/>
        </w:rPr>
        <w:t>Izvajalec pri izvajanju tega okvirnega sporazuma nastopa s podizvajalci, ki so razvidni iz priloženih obrazcev OBR-3 in so sestavni del okvirnega sporazuma.</w:t>
      </w:r>
    </w:p>
    <w:p w14:paraId="23DF3349" w14:textId="77777777" w:rsidR="00A71F94" w:rsidRPr="00A71F94" w:rsidRDefault="00A71F94" w:rsidP="00A71F94">
      <w:pPr>
        <w:jc w:val="both"/>
        <w:rPr>
          <w:rFonts w:asciiTheme="minorHAnsi" w:hAnsiTheme="minorHAnsi" w:cstheme="minorHAnsi"/>
          <w:i/>
          <w:sz w:val="24"/>
          <w:szCs w:val="24"/>
        </w:rPr>
      </w:pPr>
    </w:p>
    <w:p w14:paraId="44BF3DF4" w14:textId="77777777" w:rsidR="00A71F94" w:rsidRPr="00A71F94" w:rsidRDefault="00A71F94" w:rsidP="00A71F94">
      <w:pPr>
        <w:jc w:val="both"/>
        <w:rPr>
          <w:rFonts w:asciiTheme="minorHAnsi" w:hAnsiTheme="minorHAnsi" w:cstheme="minorHAnsi"/>
          <w:i/>
          <w:sz w:val="24"/>
          <w:szCs w:val="24"/>
        </w:rPr>
      </w:pPr>
      <w:r w:rsidRPr="00A71F94">
        <w:rPr>
          <w:rFonts w:asciiTheme="minorHAnsi" w:hAnsiTheme="minorHAnsi" w:cstheme="minorHAnsi"/>
          <w:i/>
          <w:sz w:val="24"/>
          <w:szCs w:val="24"/>
        </w:rPr>
        <w:t>Izvajalec pooblašča izvajalca plačila za izvajanje neposrednih plačil podizvajalcu oziroma podizvajalcem, v skladu s predpisi o neposrednih plačilih podizvajalcu pri nastopanju izvajalca s podizvajalcem pri javnem naročanju, v primeru, če podizvajalec to zahteva, kot je določeno v prvem odstavku tega člena.</w:t>
      </w:r>
    </w:p>
    <w:p w14:paraId="77B89516" w14:textId="77777777" w:rsidR="00A71F94" w:rsidRPr="00A71F94" w:rsidRDefault="00A71F94" w:rsidP="00A71F94">
      <w:pPr>
        <w:jc w:val="both"/>
        <w:rPr>
          <w:rFonts w:asciiTheme="minorHAnsi" w:hAnsiTheme="minorHAnsi" w:cstheme="minorHAnsi"/>
          <w:i/>
          <w:sz w:val="24"/>
          <w:szCs w:val="24"/>
        </w:rPr>
      </w:pPr>
    </w:p>
    <w:p w14:paraId="7F3C749C" w14:textId="77777777" w:rsidR="00A71F94" w:rsidRPr="00A71F94" w:rsidRDefault="00A71F94" w:rsidP="00A71F94">
      <w:pPr>
        <w:jc w:val="both"/>
        <w:rPr>
          <w:rFonts w:asciiTheme="minorHAnsi" w:hAnsiTheme="minorHAnsi" w:cstheme="minorHAnsi"/>
          <w:i/>
          <w:sz w:val="24"/>
          <w:szCs w:val="24"/>
        </w:rPr>
      </w:pPr>
      <w:r w:rsidRPr="00A71F94">
        <w:rPr>
          <w:rFonts w:asciiTheme="minorHAnsi" w:hAnsiTheme="minorHAnsi" w:cstheme="minorHAnsi"/>
          <w:i/>
          <w:sz w:val="24"/>
          <w:szCs w:val="24"/>
        </w:rPr>
        <w:t>Za podizvajalce, ki v skladu s prvim odstavkom tega člena neposrednega plačila ne zahtevajo, mora izvajalec najpozneje v 60 dneh od plačila končnega računa, izvajalcu plačila poslati svojo pisno izjavo in pisno izjavo podizvajalca, da je podizvajalec prejel plačilo za izvedena dela, neposredno povezano s predmetom okvirnega sporazuma.</w:t>
      </w:r>
    </w:p>
    <w:p w14:paraId="4D527C2F" w14:textId="77777777" w:rsidR="00A71F94" w:rsidRPr="00A71F94" w:rsidRDefault="00A71F94" w:rsidP="00A71F94">
      <w:pPr>
        <w:jc w:val="both"/>
        <w:rPr>
          <w:rFonts w:asciiTheme="minorHAnsi" w:hAnsiTheme="minorHAnsi" w:cstheme="minorHAnsi"/>
          <w:i/>
          <w:sz w:val="24"/>
          <w:szCs w:val="24"/>
        </w:rPr>
      </w:pPr>
    </w:p>
    <w:p w14:paraId="7072E61F" w14:textId="77777777" w:rsidR="00A71F94" w:rsidRPr="00A71F94" w:rsidRDefault="00A71F94" w:rsidP="00A71F94">
      <w:pPr>
        <w:jc w:val="both"/>
        <w:rPr>
          <w:rFonts w:asciiTheme="minorHAnsi" w:hAnsiTheme="minorHAnsi" w:cstheme="minorHAnsi"/>
          <w:i/>
          <w:sz w:val="24"/>
          <w:szCs w:val="24"/>
        </w:rPr>
      </w:pPr>
      <w:r w:rsidRPr="00A71F94">
        <w:rPr>
          <w:rFonts w:asciiTheme="minorHAnsi" w:hAnsiTheme="minorHAnsi" w:cstheme="minorHAnsi"/>
          <w:i/>
          <w:sz w:val="24"/>
          <w:szCs w:val="24"/>
        </w:rPr>
        <w:t>Izvajalec se zavezuje, da bo v primeru morebitne spremembe oddaje izvedbe naročila podizvajalcem pred spremembo oz. najkasneje v petih dneh po spremembi, o tem obvestil naročnika in mu posredoval:</w:t>
      </w:r>
    </w:p>
    <w:p w14:paraId="02F3254F" w14:textId="77777777" w:rsidR="00A71F94" w:rsidRPr="00A71F94" w:rsidRDefault="00A71F94" w:rsidP="00A71F94">
      <w:pPr>
        <w:jc w:val="both"/>
        <w:rPr>
          <w:rFonts w:asciiTheme="minorHAnsi" w:hAnsiTheme="minorHAnsi" w:cstheme="minorHAnsi"/>
          <w:i/>
          <w:sz w:val="24"/>
          <w:szCs w:val="24"/>
        </w:rPr>
      </w:pPr>
      <w:r w:rsidRPr="00A71F94">
        <w:rPr>
          <w:rFonts w:asciiTheme="minorHAnsi" w:hAnsiTheme="minorHAnsi" w:cstheme="minorHAnsi"/>
          <w:i/>
          <w:sz w:val="24"/>
          <w:szCs w:val="24"/>
        </w:rPr>
        <w:t>-     morebitne spremembe iz prvega odstavka tega člena in/ali</w:t>
      </w:r>
    </w:p>
    <w:p w14:paraId="44EAE67F" w14:textId="77777777" w:rsidR="00A71F94" w:rsidRPr="00A71F94" w:rsidRDefault="00A71F94" w:rsidP="00A71F94">
      <w:pPr>
        <w:numPr>
          <w:ilvl w:val="0"/>
          <w:numId w:val="46"/>
        </w:numPr>
        <w:suppressAutoHyphens w:val="0"/>
        <w:overflowPunct w:val="0"/>
        <w:autoSpaceDE w:val="0"/>
        <w:autoSpaceDN w:val="0"/>
        <w:adjustRightInd w:val="0"/>
        <w:ind w:left="0" w:firstLine="0"/>
        <w:jc w:val="both"/>
        <w:textAlignment w:val="baseline"/>
        <w:rPr>
          <w:rFonts w:asciiTheme="minorHAnsi" w:hAnsiTheme="minorHAnsi" w:cstheme="minorHAnsi"/>
          <w:i/>
          <w:sz w:val="24"/>
          <w:szCs w:val="24"/>
        </w:rPr>
      </w:pPr>
      <w:r w:rsidRPr="00A71F94">
        <w:rPr>
          <w:rFonts w:asciiTheme="minorHAnsi" w:hAnsiTheme="minorHAnsi" w:cstheme="minorHAnsi"/>
          <w:i/>
          <w:sz w:val="24"/>
          <w:szCs w:val="24"/>
        </w:rPr>
        <w:t>kontaktne podatke in zakonite zastopnike predlaganih novih podizvajalcev in</w:t>
      </w:r>
    </w:p>
    <w:p w14:paraId="029962B8" w14:textId="77777777" w:rsidR="00A71F94" w:rsidRPr="00A71F94" w:rsidRDefault="00A71F94" w:rsidP="00A71F94">
      <w:pPr>
        <w:numPr>
          <w:ilvl w:val="0"/>
          <w:numId w:val="46"/>
        </w:numPr>
        <w:suppressAutoHyphens w:val="0"/>
        <w:overflowPunct w:val="0"/>
        <w:autoSpaceDE w:val="0"/>
        <w:autoSpaceDN w:val="0"/>
        <w:adjustRightInd w:val="0"/>
        <w:ind w:left="0" w:firstLine="0"/>
        <w:jc w:val="both"/>
        <w:textAlignment w:val="baseline"/>
        <w:rPr>
          <w:rFonts w:asciiTheme="minorHAnsi" w:hAnsiTheme="minorHAnsi" w:cstheme="minorHAnsi"/>
          <w:i/>
          <w:sz w:val="24"/>
          <w:szCs w:val="24"/>
        </w:rPr>
      </w:pPr>
      <w:r w:rsidRPr="00A71F94">
        <w:rPr>
          <w:rFonts w:asciiTheme="minorHAnsi" w:hAnsiTheme="minorHAnsi" w:cstheme="minorHAnsi"/>
          <w:i/>
          <w:sz w:val="24"/>
          <w:szCs w:val="24"/>
        </w:rPr>
        <w:t>izpolnjeno(e) Izjava podizvajalcev novih podizvajalcev in/ali</w:t>
      </w:r>
    </w:p>
    <w:p w14:paraId="516CE963" w14:textId="77777777" w:rsidR="00A71F94" w:rsidRPr="00A71F94" w:rsidRDefault="00A71F94" w:rsidP="00A71F94">
      <w:pPr>
        <w:numPr>
          <w:ilvl w:val="0"/>
          <w:numId w:val="46"/>
        </w:numPr>
        <w:suppressAutoHyphens w:val="0"/>
        <w:overflowPunct w:val="0"/>
        <w:autoSpaceDE w:val="0"/>
        <w:autoSpaceDN w:val="0"/>
        <w:adjustRightInd w:val="0"/>
        <w:jc w:val="both"/>
        <w:textAlignment w:val="baseline"/>
        <w:rPr>
          <w:rFonts w:asciiTheme="minorHAnsi" w:hAnsiTheme="minorHAnsi" w:cstheme="minorHAnsi"/>
          <w:i/>
          <w:sz w:val="24"/>
          <w:szCs w:val="24"/>
        </w:rPr>
      </w:pPr>
      <w:r w:rsidRPr="00A71F94">
        <w:rPr>
          <w:rFonts w:asciiTheme="minorHAnsi" w:hAnsiTheme="minorHAnsi" w:cstheme="minorHAnsi"/>
          <w:i/>
          <w:sz w:val="24"/>
          <w:szCs w:val="24"/>
        </w:rPr>
        <w:t xml:space="preserve">zahtevo(e) podizvajalca(ev) za neposredno plačilo, če podizvajalec(i) to zahteva(jo), in soglasje novega(ih) podizvajalca(ev) </w:t>
      </w:r>
      <w:r w:rsidRPr="00A71F94">
        <w:rPr>
          <w:rFonts w:asciiTheme="minorHAnsi" w:hAnsiTheme="minorHAnsi" w:cstheme="minorHAnsi"/>
          <w:i/>
          <w:color w:val="000000"/>
          <w:sz w:val="24"/>
          <w:szCs w:val="24"/>
        </w:rPr>
        <w:t>o poravnavi njegove terjatve do glavnega izvajalca</w:t>
      </w:r>
      <w:r w:rsidRPr="00A71F94">
        <w:rPr>
          <w:rFonts w:asciiTheme="minorHAnsi" w:hAnsiTheme="minorHAnsi" w:cstheme="minorHAnsi"/>
          <w:i/>
          <w:sz w:val="24"/>
          <w:szCs w:val="24"/>
        </w:rPr>
        <w:t>.</w:t>
      </w:r>
    </w:p>
    <w:p w14:paraId="5A424BD0" w14:textId="77777777" w:rsidR="00A71F94" w:rsidRPr="00A71F94" w:rsidRDefault="00A71F94" w:rsidP="00A71F94">
      <w:pPr>
        <w:jc w:val="both"/>
        <w:rPr>
          <w:rFonts w:asciiTheme="minorHAnsi" w:hAnsiTheme="minorHAnsi" w:cstheme="minorHAnsi"/>
          <w:i/>
          <w:sz w:val="24"/>
          <w:szCs w:val="24"/>
        </w:rPr>
      </w:pPr>
    </w:p>
    <w:p w14:paraId="3C635B08" w14:textId="77777777" w:rsidR="00A71F94" w:rsidRPr="00A71F94" w:rsidRDefault="00A71F94" w:rsidP="00A71F94">
      <w:pPr>
        <w:jc w:val="both"/>
        <w:rPr>
          <w:rFonts w:asciiTheme="minorHAnsi" w:hAnsiTheme="minorHAnsi" w:cstheme="minorHAnsi"/>
          <w:i/>
          <w:sz w:val="24"/>
          <w:szCs w:val="24"/>
        </w:rPr>
      </w:pPr>
      <w:r w:rsidRPr="00A71F94">
        <w:rPr>
          <w:rFonts w:asciiTheme="minorHAnsi" w:hAnsiTheme="minorHAnsi" w:cstheme="minorHAnsi"/>
          <w:i/>
          <w:sz w:val="24"/>
          <w:szCs w:val="24"/>
        </w:rPr>
        <w:t>Naročnik lahko po preveriti novega podizvajalca, le-tega zavrne, če zanj obstajajo razlogi za izključitev v skladu z ZJN-3,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4AA80E08" w14:textId="77777777" w:rsidR="00A71F94" w:rsidRPr="00A71F94" w:rsidRDefault="00A71F94" w:rsidP="00A71F94">
      <w:pPr>
        <w:jc w:val="both"/>
        <w:rPr>
          <w:rFonts w:asciiTheme="minorHAnsi" w:hAnsiTheme="minorHAnsi" w:cstheme="minorHAnsi"/>
          <w:i/>
          <w:sz w:val="24"/>
          <w:szCs w:val="24"/>
        </w:rPr>
      </w:pPr>
    </w:p>
    <w:p w14:paraId="2C2F37BA" w14:textId="317FA499" w:rsidR="00A71F94" w:rsidRPr="00A71F94" w:rsidRDefault="00A71F94" w:rsidP="00A71F94">
      <w:pPr>
        <w:jc w:val="both"/>
        <w:rPr>
          <w:rFonts w:asciiTheme="minorHAnsi" w:hAnsiTheme="minorHAnsi" w:cstheme="minorHAnsi"/>
          <w:i/>
          <w:sz w:val="24"/>
          <w:szCs w:val="24"/>
        </w:rPr>
      </w:pPr>
      <w:r w:rsidRPr="00A71F94">
        <w:rPr>
          <w:rFonts w:asciiTheme="minorHAnsi" w:hAnsiTheme="minorHAnsi" w:cstheme="minorHAnsi"/>
          <w:i/>
          <w:sz w:val="24"/>
          <w:szCs w:val="24"/>
        </w:rPr>
        <w:t xml:space="preserve">Če naročnik ugotovi, da dela izvaja podizvajalec, s katerim ni seznanjen, lahko odstopi od </w:t>
      </w:r>
      <w:r w:rsidR="006314B3">
        <w:rPr>
          <w:rFonts w:asciiTheme="minorHAnsi" w:hAnsiTheme="minorHAnsi" w:cstheme="minorHAnsi"/>
          <w:i/>
          <w:sz w:val="24"/>
          <w:szCs w:val="24"/>
        </w:rPr>
        <w:t>okvirnega sporazuma</w:t>
      </w:r>
      <w:r w:rsidRPr="00A71F94">
        <w:rPr>
          <w:rFonts w:asciiTheme="minorHAnsi" w:hAnsiTheme="minorHAnsi" w:cstheme="minorHAnsi"/>
          <w:i/>
          <w:sz w:val="24"/>
          <w:szCs w:val="24"/>
        </w:rPr>
        <w:t>.</w:t>
      </w:r>
    </w:p>
    <w:p w14:paraId="2A79A6D9" w14:textId="77777777" w:rsidR="00A71F94" w:rsidRPr="00A71F94" w:rsidRDefault="00A71F94" w:rsidP="00A71F94">
      <w:pPr>
        <w:rPr>
          <w:rFonts w:asciiTheme="minorHAnsi" w:hAnsiTheme="minorHAnsi" w:cstheme="minorHAnsi"/>
          <w:sz w:val="24"/>
          <w:szCs w:val="24"/>
        </w:rPr>
      </w:pPr>
    </w:p>
    <w:p w14:paraId="3922DA1B" w14:textId="21268D83" w:rsidR="00A71F94" w:rsidRDefault="00A71F94" w:rsidP="00A71F94">
      <w:pPr>
        <w:numPr>
          <w:ilvl w:val="0"/>
          <w:numId w:val="42"/>
        </w:numPr>
        <w:suppressAutoHyphens w:val="0"/>
        <w:jc w:val="center"/>
        <w:rPr>
          <w:rFonts w:asciiTheme="minorHAnsi" w:hAnsiTheme="minorHAnsi" w:cstheme="minorHAnsi"/>
          <w:iCs/>
          <w:sz w:val="24"/>
          <w:szCs w:val="24"/>
        </w:rPr>
      </w:pPr>
      <w:r w:rsidRPr="00A71F94">
        <w:rPr>
          <w:rFonts w:asciiTheme="minorHAnsi" w:hAnsiTheme="minorHAnsi" w:cstheme="minorHAnsi"/>
          <w:iCs/>
          <w:sz w:val="24"/>
          <w:szCs w:val="24"/>
        </w:rPr>
        <w:t xml:space="preserve"> </w:t>
      </w:r>
      <w:r w:rsidR="00375702">
        <w:rPr>
          <w:rFonts w:asciiTheme="minorHAnsi" w:hAnsiTheme="minorHAnsi" w:cstheme="minorHAnsi"/>
          <w:iCs/>
          <w:sz w:val="24"/>
          <w:szCs w:val="24"/>
        </w:rPr>
        <w:t>č</w:t>
      </w:r>
      <w:r w:rsidRPr="00A71F94">
        <w:rPr>
          <w:rFonts w:asciiTheme="minorHAnsi" w:hAnsiTheme="minorHAnsi" w:cstheme="minorHAnsi"/>
          <w:iCs/>
          <w:sz w:val="24"/>
          <w:szCs w:val="24"/>
        </w:rPr>
        <w:t>len</w:t>
      </w:r>
    </w:p>
    <w:p w14:paraId="072172E1" w14:textId="77777777" w:rsidR="00375702" w:rsidRPr="00375702" w:rsidRDefault="00375702" w:rsidP="00375702">
      <w:pPr>
        <w:suppressAutoHyphens w:val="0"/>
        <w:ind w:left="720"/>
        <w:rPr>
          <w:rFonts w:asciiTheme="minorHAnsi" w:hAnsiTheme="minorHAnsi" w:cstheme="minorHAnsi"/>
          <w:iCs/>
          <w:sz w:val="24"/>
          <w:szCs w:val="24"/>
        </w:rPr>
      </w:pPr>
    </w:p>
    <w:p w14:paraId="091614F4" w14:textId="77777777" w:rsidR="00A71F94" w:rsidRPr="00A71F94" w:rsidRDefault="00A71F94" w:rsidP="00A71F94">
      <w:pPr>
        <w:numPr>
          <w:ilvl w:val="12"/>
          <w:numId w:val="0"/>
        </w:numPr>
        <w:jc w:val="both"/>
        <w:rPr>
          <w:rFonts w:asciiTheme="minorHAnsi" w:hAnsiTheme="minorHAnsi" w:cstheme="minorHAnsi"/>
          <w:snapToGrid w:val="0"/>
          <w:color w:val="000000"/>
          <w:sz w:val="24"/>
          <w:szCs w:val="24"/>
        </w:rPr>
      </w:pPr>
      <w:r w:rsidRPr="00A71F94">
        <w:rPr>
          <w:rFonts w:asciiTheme="minorHAnsi" w:hAnsiTheme="minorHAnsi" w:cstheme="minorHAnsi"/>
          <w:color w:val="000000"/>
          <w:sz w:val="24"/>
          <w:szCs w:val="24"/>
        </w:rPr>
        <w:t xml:space="preserve">Izvajalec mora enkrat mesečno, za izvedene storitve v preteklem mesecu, izstaviti račun </w:t>
      </w:r>
      <w:r w:rsidRPr="00A71F94">
        <w:rPr>
          <w:rFonts w:asciiTheme="minorHAnsi" w:hAnsiTheme="minorHAnsi" w:cstheme="minorHAnsi"/>
          <w:snapToGrid w:val="0"/>
          <w:color w:val="000000"/>
          <w:sz w:val="24"/>
          <w:szCs w:val="24"/>
        </w:rPr>
        <w:t>izključno v elektronski obliki (e-račun), skladno z zakonom, ki ureja izvajanje plačilnih storitev proračunskim uporabnikom.  Račun mora vsebovati naziv in številko okvirnega sporazuma.</w:t>
      </w:r>
    </w:p>
    <w:p w14:paraId="2F2E91A2" w14:textId="77777777" w:rsidR="00A71F94" w:rsidRPr="00A71F94" w:rsidRDefault="00A71F94" w:rsidP="00A71F94">
      <w:pPr>
        <w:ind w:right="99"/>
        <w:jc w:val="both"/>
        <w:rPr>
          <w:rFonts w:asciiTheme="minorHAnsi" w:hAnsiTheme="minorHAnsi" w:cstheme="minorHAnsi"/>
          <w:sz w:val="24"/>
          <w:szCs w:val="24"/>
        </w:rPr>
      </w:pPr>
    </w:p>
    <w:p w14:paraId="2895C826" w14:textId="77777777" w:rsidR="00A71F94" w:rsidRPr="00A71F94" w:rsidRDefault="00A71F94" w:rsidP="00A71F94">
      <w:pPr>
        <w:ind w:right="99"/>
        <w:jc w:val="both"/>
        <w:rPr>
          <w:rFonts w:asciiTheme="minorHAnsi" w:hAnsiTheme="minorHAnsi" w:cstheme="minorHAnsi"/>
          <w:sz w:val="24"/>
          <w:szCs w:val="24"/>
        </w:rPr>
      </w:pPr>
      <w:r w:rsidRPr="00A71F94">
        <w:rPr>
          <w:rFonts w:asciiTheme="minorHAnsi" w:hAnsiTheme="minorHAnsi" w:cstheme="minorHAnsi"/>
          <w:sz w:val="24"/>
          <w:szCs w:val="24"/>
        </w:rPr>
        <w:t>Iz računa mora biti razvidna cena na enoto in znesek poštnine po posamezni vrsti oddanih pošiljk in skupno število opravljenih storitev po posameznih vrstah oddanih pošiljk in zneskov poštnine.</w:t>
      </w:r>
    </w:p>
    <w:p w14:paraId="152C1A8C" w14:textId="77777777" w:rsidR="00A71F94" w:rsidRPr="00A71F94" w:rsidRDefault="00A71F94" w:rsidP="00A71F94">
      <w:pPr>
        <w:numPr>
          <w:ilvl w:val="12"/>
          <w:numId w:val="0"/>
        </w:numPr>
        <w:jc w:val="both"/>
        <w:rPr>
          <w:rFonts w:asciiTheme="minorHAnsi" w:hAnsiTheme="minorHAnsi" w:cstheme="minorHAnsi"/>
          <w:snapToGrid w:val="0"/>
          <w:color w:val="000000"/>
          <w:sz w:val="24"/>
          <w:szCs w:val="24"/>
        </w:rPr>
      </w:pPr>
    </w:p>
    <w:p w14:paraId="58031DF0" w14:textId="55C861EC" w:rsidR="00A71F94" w:rsidRPr="00A71F94" w:rsidRDefault="00A71F94" w:rsidP="00A71F94">
      <w:pPr>
        <w:jc w:val="both"/>
        <w:rPr>
          <w:rFonts w:asciiTheme="minorHAnsi" w:hAnsiTheme="minorHAnsi" w:cstheme="minorHAnsi"/>
          <w:i/>
          <w:color w:val="000000"/>
          <w:sz w:val="24"/>
          <w:szCs w:val="24"/>
        </w:rPr>
      </w:pPr>
      <w:r w:rsidRPr="00A71F94">
        <w:rPr>
          <w:rFonts w:asciiTheme="minorHAnsi" w:hAnsiTheme="minorHAnsi" w:cstheme="minorHAnsi"/>
          <w:i/>
          <w:color w:val="000000"/>
          <w:sz w:val="24"/>
          <w:szCs w:val="24"/>
        </w:rPr>
        <w:t>Podizvajalec bo e-račun</w:t>
      </w:r>
      <w:r w:rsidRPr="00A71F94">
        <w:rPr>
          <w:rFonts w:asciiTheme="minorHAnsi" w:hAnsiTheme="minorHAnsi" w:cstheme="minorHAnsi"/>
          <w:b/>
          <w:bCs/>
          <w:i/>
          <w:color w:val="000000"/>
          <w:sz w:val="24"/>
          <w:szCs w:val="24"/>
        </w:rPr>
        <w:t xml:space="preserve"> </w:t>
      </w:r>
      <w:r w:rsidRPr="00A71F94">
        <w:rPr>
          <w:rFonts w:asciiTheme="minorHAnsi" w:hAnsiTheme="minorHAnsi" w:cstheme="minorHAnsi"/>
          <w:i/>
          <w:color w:val="000000"/>
          <w:sz w:val="24"/>
          <w:szCs w:val="24"/>
        </w:rPr>
        <w:t xml:space="preserve">za izvedeno storitev po </w:t>
      </w:r>
      <w:r w:rsidR="006314B3">
        <w:rPr>
          <w:rFonts w:asciiTheme="minorHAnsi" w:hAnsiTheme="minorHAnsi" w:cstheme="minorHAnsi"/>
          <w:i/>
          <w:color w:val="000000"/>
          <w:sz w:val="24"/>
          <w:szCs w:val="24"/>
        </w:rPr>
        <w:t>tem okvirnem sporazumu</w:t>
      </w:r>
      <w:r w:rsidRPr="00A71F94">
        <w:rPr>
          <w:rFonts w:asciiTheme="minorHAnsi" w:hAnsiTheme="minorHAnsi" w:cstheme="minorHAnsi"/>
          <w:i/>
          <w:color w:val="000000"/>
          <w:sz w:val="24"/>
          <w:szCs w:val="24"/>
        </w:rPr>
        <w:t xml:space="preserve"> izstavil izvajalcu po opravljenem delu (v primeru, da podizvajalec zahteva neposredna plačila).</w:t>
      </w:r>
      <w:r w:rsidRPr="00A71F94">
        <w:rPr>
          <w:rStyle w:val="Sprotnaopomba-sklic"/>
          <w:rFonts w:asciiTheme="minorHAnsi" w:hAnsiTheme="minorHAnsi" w:cstheme="minorHAnsi"/>
          <w:i/>
          <w:color w:val="000000"/>
          <w:sz w:val="24"/>
          <w:szCs w:val="24"/>
        </w:rPr>
        <w:footnoteReference w:id="5"/>
      </w:r>
    </w:p>
    <w:p w14:paraId="0AA0590E" w14:textId="77777777" w:rsidR="00A71F94" w:rsidRPr="00A71F94" w:rsidRDefault="00A71F94" w:rsidP="00A71F94">
      <w:pPr>
        <w:rPr>
          <w:rFonts w:asciiTheme="minorHAnsi" w:hAnsiTheme="minorHAnsi" w:cstheme="minorHAnsi"/>
          <w:sz w:val="24"/>
          <w:szCs w:val="24"/>
        </w:rPr>
      </w:pPr>
    </w:p>
    <w:p w14:paraId="448531E5" w14:textId="084A5299"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 xml:space="preserve">Predstavnik naročnika mora na podlagi pregleda opravljene storitve iz </w:t>
      </w:r>
      <w:r w:rsidR="006314B3">
        <w:rPr>
          <w:rFonts w:asciiTheme="minorHAnsi" w:hAnsiTheme="minorHAnsi" w:cstheme="minorHAnsi"/>
          <w:sz w:val="24"/>
          <w:szCs w:val="24"/>
        </w:rPr>
        <w:t>tega okvirnega sporazuma</w:t>
      </w:r>
      <w:r w:rsidRPr="00A71F94">
        <w:rPr>
          <w:rFonts w:asciiTheme="minorHAnsi" w:hAnsiTheme="minorHAnsi" w:cstheme="minorHAnsi"/>
          <w:sz w:val="24"/>
          <w:szCs w:val="24"/>
        </w:rPr>
        <w:t xml:space="preserve"> potrditi ali zavrniti račun. V kolikor v 8 dnevih od prejema računa ne zavrne, se šteje, daje bil račun potrjen.</w:t>
      </w:r>
    </w:p>
    <w:p w14:paraId="44D806CB" w14:textId="77777777" w:rsidR="00A71F94" w:rsidRPr="00A71F94" w:rsidRDefault="00A71F94" w:rsidP="00A71F94">
      <w:pPr>
        <w:jc w:val="both"/>
        <w:rPr>
          <w:rFonts w:asciiTheme="minorHAnsi" w:hAnsiTheme="minorHAnsi" w:cstheme="minorHAnsi"/>
          <w:sz w:val="24"/>
          <w:szCs w:val="24"/>
        </w:rPr>
      </w:pPr>
    </w:p>
    <w:p w14:paraId="2E89631A"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Rok plačila znaša največ 30 dni od prejema računa. V primeru zamude lahko izvajalec naročniku zaračuna zakonske zamudne obresti.</w:t>
      </w:r>
    </w:p>
    <w:p w14:paraId="407D0BB4" w14:textId="77777777" w:rsidR="00A71F94" w:rsidRPr="00A71F94" w:rsidRDefault="00A71F94" w:rsidP="00A71F94">
      <w:pPr>
        <w:widowControl w:val="0"/>
        <w:overflowPunct w:val="0"/>
        <w:jc w:val="both"/>
        <w:rPr>
          <w:rFonts w:asciiTheme="minorHAnsi" w:hAnsiTheme="minorHAnsi" w:cstheme="minorHAnsi"/>
          <w:kern w:val="2"/>
          <w:sz w:val="24"/>
          <w:szCs w:val="24"/>
          <w:lang w:eastAsia="ar-SA"/>
        </w:rPr>
      </w:pPr>
    </w:p>
    <w:p w14:paraId="1836C0ED" w14:textId="77777777" w:rsidR="00A71F94" w:rsidRPr="00A71F94" w:rsidRDefault="00A71F94" w:rsidP="00A71F94">
      <w:pPr>
        <w:numPr>
          <w:ilvl w:val="0"/>
          <w:numId w:val="42"/>
        </w:numPr>
        <w:suppressAutoHyphens w:val="0"/>
        <w:jc w:val="center"/>
        <w:rPr>
          <w:rFonts w:asciiTheme="minorHAnsi" w:hAnsiTheme="minorHAnsi" w:cstheme="minorHAnsi"/>
          <w:iCs/>
          <w:sz w:val="24"/>
          <w:szCs w:val="24"/>
        </w:rPr>
      </w:pPr>
      <w:r w:rsidRPr="00A71F94">
        <w:rPr>
          <w:rFonts w:asciiTheme="minorHAnsi" w:hAnsiTheme="minorHAnsi" w:cstheme="minorHAnsi"/>
          <w:iCs/>
          <w:sz w:val="24"/>
          <w:szCs w:val="24"/>
        </w:rPr>
        <w:t>člen</w:t>
      </w:r>
    </w:p>
    <w:p w14:paraId="0793F0FC" w14:textId="77777777" w:rsidR="00A71F94" w:rsidRPr="00A71F94" w:rsidRDefault="00A71F94" w:rsidP="00A71F94">
      <w:pPr>
        <w:widowControl w:val="0"/>
        <w:jc w:val="both"/>
        <w:rPr>
          <w:rFonts w:asciiTheme="minorHAnsi" w:hAnsiTheme="minorHAnsi" w:cstheme="minorHAnsi"/>
          <w:sz w:val="24"/>
          <w:szCs w:val="24"/>
          <w:highlight w:val="yellow"/>
        </w:rPr>
      </w:pPr>
    </w:p>
    <w:p w14:paraId="51909F74" w14:textId="102E9A91" w:rsidR="00A71F94" w:rsidRPr="00A71F94" w:rsidRDefault="00A71F94" w:rsidP="00A71F94">
      <w:pPr>
        <w:jc w:val="both"/>
        <w:rPr>
          <w:rFonts w:asciiTheme="minorHAnsi" w:hAnsiTheme="minorHAnsi" w:cstheme="minorHAnsi"/>
          <w:sz w:val="24"/>
          <w:szCs w:val="24"/>
        </w:rPr>
      </w:pPr>
      <w:r w:rsidRPr="000E5194">
        <w:rPr>
          <w:rFonts w:asciiTheme="minorHAnsi" w:hAnsiTheme="minorHAnsi" w:cstheme="minorHAnsi"/>
          <w:sz w:val="24"/>
          <w:szCs w:val="24"/>
        </w:rPr>
        <w:t xml:space="preserve">Izvajalec mora najkasneje v </w:t>
      </w:r>
      <w:r w:rsidR="00372126" w:rsidRPr="000E5194">
        <w:rPr>
          <w:rFonts w:asciiTheme="minorHAnsi" w:hAnsiTheme="minorHAnsi" w:cstheme="minorHAnsi"/>
          <w:sz w:val="24"/>
          <w:szCs w:val="24"/>
        </w:rPr>
        <w:t xml:space="preserve">osmih </w:t>
      </w:r>
      <w:r w:rsidRPr="000E5194">
        <w:rPr>
          <w:rFonts w:asciiTheme="minorHAnsi" w:hAnsiTheme="minorHAnsi" w:cstheme="minorHAnsi"/>
          <w:sz w:val="24"/>
          <w:szCs w:val="24"/>
        </w:rPr>
        <w:t>(</w:t>
      </w:r>
      <w:r w:rsidR="00372126" w:rsidRPr="000E5194">
        <w:rPr>
          <w:rFonts w:asciiTheme="minorHAnsi" w:hAnsiTheme="minorHAnsi" w:cstheme="minorHAnsi"/>
          <w:sz w:val="24"/>
          <w:szCs w:val="24"/>
        </w:rPr>
        <w:t>8</w:t>
      </w:r>
      <w:r w:rsidRPr="000E5194">
        <w:rPr>
          <w:rFonts w:asciiTheme="minorHAnsi" w:hAnsiTheme="minorHAnsi" w:cstheme="minorHAnsi"/>
          <w:sz w:val="24"/>
          <w:szCs w:val="24"/>
        </w:rPr>
        <w:t>) dneh od podpisa okvirnega sporazuma, naročniku izročiti finančno zavarovanje ( 2x menico z menično izjavo) kot garancijo za dobro izvedbo pogodbenih obveznosti skladno z vzorcem naročnika.</w:t>
      </w:r>
      <w:r w:rsidRPr="00A71F94">
        <w:rPr>
          <w:rFonts w:asciiTheme="minorHAnsi" w:hAnsiTheme="minorHAnsi" w:cstheme="minorHAnsi"/>
          <w:sz w:val="24"/>
          <w:szCs w:val="24"/>
        </w:rPr>
        <w:t xml:space="preserve"> </w:t>
      </w:r>
    </w:p>
    <w:p w14:paraId="34420FEA"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 xml:space="preserve">Finančno zavarovanje za dobro izvedbo pogodbenih obveznosti lahko naročnik unovči pod naslednjimi pogoji: </w:t>
      </w:r>
    </w:p>
    <w:p w14:paraId="656957A0" w14:textId="77777777" w:rsidR="00A71F94" w:rsidRPr="00A71F94" w:rsidRDefault="00A71F94" w:rsidP="00A71F94">
      <w:pPr>
        <w:jc w:val="both"/>
        <w:rPr>
          <w:rFonts w:asciiTheme="minorHAnsi" w:hAnsiTheme="minorHAnsi" w:cstheme="minorHAnsi"/>
          <w:sz w:val="24"/>
          <w:szCs w:val="24"/>
        </w:rPr>
      </w:pPr>
    </w:p>
    <w:p w14:paraId="15538A3E" w14:textId="77777777" w:rsidR="00A71F94" w:rsidRPr="00A71F94" w:rsidRDefault="00A71F94" w:rsidP="00A71F94">
      <w:pPr>
        <w:numPr>
          <w:ilvl w:val="0"/>
          <w:numId w:val="47"/>
        </w:numPr>
        <w:suppressAutoHyphens w:val="0"/>
        <w:ind w:left="714" w:firstLine="0"/>
        <w:jc w:val="both"/>
        <w:rPr>
          <w:rFonts w:asciiTheme="minorHAnsi" w:hAnsiTheme="minorHAnsi" w:cstheme="minorHAnsi"/>
          <w:sz w:val="24"/>
          <w:szCs w:val="24"/>
        </w:rPr>
      </w:pPr>
      <w:r w:rsidRPr="00A71F94">
        <w:rPr>
          <w:rFonts w:asciiTheme="minorHAnsi" w:hAnsiTheme="minorHAnsi" w:cstheme="minorHAnsi"/>
          <w:sz w:val="24"/>
          <w:szCs w:val="24"/>
        </w:rPr>
        <w:t xml:space="preserve">če bo izvajalec kršil pogodbene obveznosti; </w:t>
      </w:r>
    </w:p>
    <w:p w14:paraId="40EB1C54" w14:textId="77777777" w:rsidR="00A71F94" w:rsidRPr="00A71F94" w:rsidRDefault="00A71F94" w:rsidP="00A71F94">
      <w:pPr>
        <w:numPr>
          <w:ilvl w:val="0"/>
          <w:numId w:val="47"/>
        </w:numPr>
        <w:suppressAutoHyphens w:val="0"/>
        <w:ind w:left="714" w:firstLine="0"/>
        <w:jc w:val="both"/>
        <w:rPr>
          <w:rFonts w:asciiTheme="minorHAnsi" w:hAnsiTheme="minorHAnsi" w:cstheme="minorHAnsi"/>
          <w:sz w:val="24"/>
          <w:szCs w:val="24"/>
        </w:rPr>
      </w:pPr>
      <w:r w:rsidRPr="00A71F94">
        <w:rPr>
          <w:rFonts w:asciiTheme="minorHAnsi" w:hAnsiTheme="minorHAnsi" w:cstheme="minorHAnsi"/>
          <w:sz w:val="24"/>
          <w:szCs w:val="24"/>
        </w:rPr>
        <w:t xml:space="preserve">če bo naročnik razdrl okvirni sporazum zaradi kršitev ali zamude na strani izvajalca; </w:t>
      </w:r>
    </w:p>
    <w:p w14:paraId="16AA9803" w14:textId="77777777" w:rsidR="00A71F94" w:rsidRPr="00A71F94" w:rsidRDefault="00A71F94" w:rsidP="00A71F94">
      <w:pPr>
        <w:numPr>
          <w:ilvl w:val="0"/>
          <w:numId w:val="47"/>
        </w:numPr>
        <w:suppressAutoHyphens w:val="0"/>
        <w:ind w:left="1418" w:hanging="709"/>
        <w:jc w:val="both"/>
        <w:rPr>
          <w:rFonts w:asciiTheme="minorHAnsi" w:hAnsiTheme="minorHAnsi" w:cstheme="minorHAnsi"/>
          <w:sz w:val="24"/>
          <w:szCs w:val="24"/>
        </w:rPr>
      </w:pPr>
      <w:r w:rsidRPr="00A71F94">
        <w:rPr>
          <w:rFonts w:asciiTheme="minorHAnsi" w:hAnsiTheme="minorHAnsi" w:cstheme="minorHAnsi"/>
          <w:sz w:val="24"/>
          <w:szCs w:val="24"/>
        </w:rPr>
        <w:t>če se na zahtevo naročnika, v primernem roku, ki ga določi naročnik, ugotovljene pomanjkljivosti in/ali napake ne odpravijo;</w:t>
      </w:r>
    </w:p>
    <w:p w14:paraId="2996683C" w14:textId="77777777" w:rsidR="00A71F94" w:rsidRPr="00A71F94" w:rsidRDefault="00A71F94" w:rsidP="00A71F94">
      <w:pPr>
        <w:numPr>
          <w:ilvl w:val="0"/>
          <w:numId w:val="47"/>
        </w:numPr>
        <w:suppressAutoHyphens w:val="0"/>
        <w:ind w:left="714" w:firstLine="0"/>
        <w:jc w:val="both"/>
        <w:rPr>
          <w:rFonts w:asciiTheme="minorHAnsi" w:hAnsiTheme="minorHAnsi" w:cstheme="minorHAnsi"/>
          <w:sz w:val="24"/>
          <w:szCs w:val="24"/>
        </w:rPr>
      </w:pPr>
      <w:r w:rsidRPr="00A71F94">
        <w:rPr>
          <w:rFonts w:asciiTheme="minorHAnsi" w:hAnsiTheme="minorHAnsi" w:cstheme="minorHAnsi"/>
          <w:sz w:val="24"/>
          <w:szCs w:val="24"/>
        </w:rPr>
        <w:t>če škoda presega pogodbeno kazen.</w:t>
      </w:r>
    </w:p>
    <w:p w14:paraId="7560359D" w14:textId="77777777" w:rsidR="00A71F94" w:rsidRPr="00A71F94" w:rsidRDefault="00A71F94" w:rsidP="00A71F94">
      <w:pPr>
        <w:autoSpaceDE w:val="0"/>
        <w:autoSpaceDN w:val="0"/>
        <w:adjustRightInd w:val="0"/>
        <w:jc w:val="both"/>
        <w:rPr>
          <w:rFonts w:asciiTheme="minorHAnsi" w:hAnsiTheme="minorHAnsi" w:cstheme="minorHAnsi"/>
          <w:sz w:val="24"/>
          <w:szCs w:val="24"/>
        </w:rPr>
      </w:pPr>
    </w:p>
    <w:p w14:paraId="06F5C698" w14:textId="77777777" w:rsidR="00A71F94" w:rsidRPr="00A71F94" w:rsidRDefault="00A71F94" w:rsidP="00A71F94">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1DD060C1" w14:textId="77777777" w:rsidR="00A71F94" w:rsidRPr="00A71F94" w:rsidRDefault="00A71F94" w:rsidP="00A71F94">
      <w:pPr>
        <w:jc w:val="center"/>
        <w:rPr>
          <w:rFonts w:asciiTheme="minorHAnsi" w:hAnsiTheme="minorHAnsi" w:cstheme="minorHAnsi"/>
          <w:sz w:val="24"/>
          <w:szCs w:val="24"/>
        </w:rPr>
      </w:pPr>
    </w:p>
    <w:p w14:paraId="5E1C940B" w14:textId="779703FD"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 xml:space="preserve">V kolikor izvajalec po lastni krivdi pogodbenih storitev, razen storitev iz prvega odstavka 50. člena  ZPSto-2, ne izpolni v dogovorjenih rokih oz. obveznost izpolni z zamudo, mora plačati pogodbeno kazen v višini 100 EUR za vsak dan zamude, a največ do 10% pogodbene vrednosti iz prvega odstavka 3. člena </w:t>
      </w:r>
      <w:r w:rsidR="006314B3">
        <w:rPr>
          <w:rFonts w:asciiTheme="minorHAnsi" w:hAnsiTheme="minorHAnsi" w:cstheme="minorHAnsi"/>
          <w:sz w:val="24"/>
          <w:szCs w:val="24"/>
        </w:rPr>
        <w:t>tega okvirnega sporazuma.</w:t>
      </w:r>
    </w:p>
    <w:p w14:paraId="0968523A" w14:textId="77777777" w:rsidR="00A71F94" w:rsidRPr="00A71F94" w:rsidRDefault="00A71F94" w:rsidP="00A71F94">
      <w:pPr>
        <w:jc w:val="both"/>
        <w:rPr>
          <w:rFonts w:asciiTheme="minorHAnsi" w:hAnsiTheme="minorHAnsi" w:cstheme="minorHAnsi"/>
          <w:sz w:val="24"/>
          <w:szCs w:val="24"/>
        </w:rPr>
      </w:pPr>
    </w:p>
    <w:p w14:paraId="02272196"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Za uveljavljanje pogodbene kazni mora naročnik ob sprejemu izpolnitve obveznosti obvestiti izvajalca.</w:t>
      </w:r>
    </w:p>
    <w:p w14:paraId="324038E8" w14:textId="77777777" w:rsidR="00A71F94" w:rsidRPr="00A71F94" w:rsidRDefault="00A71F94" w:rsidP="00A71F94">
      <w:pPr>
        <w:jc w:val="both"/>
        <w:rPr>
          <w:rFonts w:asciiTheme="minorHAnsi" w:hAnsiTheme="minorHAnsi" w:cstheme="minorHAnsi"/>
          <w:sz w:val="24"/>
          <w:szCs w:val="24"/>
        </w:rPr>
      </w:pPr>
    </w:p>
    <w:p w14:paraId="64D3E5B6"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V primeru, da izvajalec po obvestilu naročnika o neizpolnjeni obveznosti v dodatnem roku obveznosti ne izpolni, lahko naročnik odstopi od okvirnega sporazuma.</w:t>
      </w:r>
    </w:p>
    <w:p w14:paraId="664C9074" w14:textId="77777777" w:rsidR="00A71F94" w:rsidRPr="00A71F94" w:rsidRDefault="00A71F94" w:rsidP="00375702">
      <w:pPr>
        <w:rPr>
          <w:rFonts w:asciiTheme="minorHAnsi" w:hAnsiTheme="minorHAnsi" w:cstheme="minorHAnsi"/>
          <w:sz w:val="24"/>
          <w:szCs w:val="24"/>
        </w:rPr>
      </w:pPr>
    </w:p>
    <w:p w14:paraId="224EA23C" w14:textId="77777777" w:rsidR="00A71F94" w:rsidRPr="00A71F94" w:rsidRDefault="00A71F94" w:rsidP="00A71F94">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3DB2A772" w14:textId="77777777" w:rsidR="00A71F94" w:rsidRPr="00A71F94" w:rsidRDefault="00A71F94" w:rsidP="00A71F94">
      <w:pPr>
        <w:ind w:left="720"/>
        <w:rPr>
          <w:rFonts w:asciiTheme="minorHAnsi" w:hAnsiTheme="minorHAnsi" w:cstheme="minorHAnsi"/>
          <w:sz w:val="24"/>
          <w:szCs w:val="24"/>
        </w:rPr>
      </w:pPr>
    </w:p>
    <w:p w14:paraId="09CE9D7B"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Ugovori in reklamacije se rešujejo v rokih in na način, kot ga določa ZPSto-2.</w:t>
      </w:r>
    </w:p>
    <w:p w14:paraId="567C1BB9" w14:textId="77777777" w:rsidR="00A71F94" w:rsidRPr="00A71F94" w:rsidRDefault="00A71F94" w:rsidP="00A71F94">
      <w:pPr>
        <w:jc w:val="both"/>
        <w:rPr>
          <w:rFonts w:asciiTheme="minorHAnsi" w:hAnsiTheme="minorHAnsi" w:cstheme="minorHAnsi"/>
          <w:sz w:val="24"/>
          <w:szCs w:val="24"/>
        </w:rPr>
      </w:pPr>
    </w:p>
    <w:p w14:paraId="72407034" w14:textId="77777777" w:rsidR="00A71F94" w:rsidRPr="00A71F94" w:rsidRDefault="00A71F94" w:rsidP="00A71F94">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2D1D7F97" w14:textId="77777777" w:rsidR="00A71F94" w:rsidRPr="00A71F94" w:rsidRDefault="00A71F94" w:rsidP="00A71F94">
      <w:pPr>
        <w:jc w:val="center"/>
        <w:rPr>
          <w:rFonts w:asciiTheme="minorHAnsi" w:hAnsiTheme="minorHAnsi" w:cstheme="minorHAnsi"/>
          <w:sz w:val="24"/>
          <w:szCs w:val="24"/>
        </w:rPr>
      </w:pPr>
    </w:p>
    <w:p w14:paraId="5FB491B4"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Izvajalec je odgovoren za škodo, ki nastane pri izvajanju storitev iz prvega odstavka 50. člena ZPSto-2.</w:t>
      </w:r>
    </w:p>
    <w:p w14:paraId="2D469C08"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V primeru nastanka škode mora izvajalec plačati odškodnino skladno z 52. členom ZPSto-2.</w:t>
      </w:r>
    </w:p>
    <w:p w14:paraId="11EB3FA3" w14:textId="77777777" w:rsidR="00A71F94" w:rsidRPr="00A71F94" w:rsidRDefault="00A71F94" w:rsidP="00375702">
      <w:pPr>
        <w:rPr>
          <w:rFonts w:asciiTheme="minorHAnsi" w:hAnsiTheme="minorHAnsi" w:cstheme="minorHAnsi"/>
          <w:sz w:val="24"/>
          <w:szCs w:val="24"/>
        </w:rPr>
      </w:pPr>
    </w:p>
    <w:p w14:paraId="08F50FFC" w14:textId="77777777" w:rsidR="00A71F94" w:rsidRPr="00A71F94" w:rsidRDefault="00A71F94" w:rsidP="00A71F94">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3C72D9C4" w14:textId="77777777" w:rsidR="00A71F94" w:rsidRPr="00A71F94" w:rsidRDefault="00A71F94" w:rsidP="00A71F94">
      <w:pPr>
        <w:ind w:left="720"/>
        <w:rPr>
          <w:rFonts w:asciiTheme="minorHAnsi" w:hAnsiTheme="minorHAnsi" w:cstheme="minorHAnsi"/>
          <w:sz w:val="24"/>
          <w:szCs w:val="24"/>
        </w:rPr>
      </w:pPr>
    </w:p>
    <w:p w14:paraId="1D18F5EB" w14:textId="763443B7" w:rsidR="00A71F94" w:rsidRPr="00A71F94" w:rsidRDefault="006B14B9" w:rsidP="00A71F94">
      <w:pPr>
        <w:jc w:val="both"/>
        <w:rPr>
          <w:rFonts w:asciiTheme="minorHAnsi" w:hAnsiTheme="minorHAnsi" w:cstheme="minorHAnsi"/>
          <w:sz w:val="24"/>
          <w:szCs w:val="24"/>
        </w:rPr>
      </w:pPr>
      <w:r>
        <w:rPr>
          <w:rFonts w:asciiTheme="minorHAnsi" w:hAnsiTheme="minorHAnsi" w:cstheme="minorHAnsi"/>
          <w:sz w:val="24"/>
          <w:szCs w:val="24"/>
        </w:rPr>
        <w:t>Stranki okvirnega sporazuma</w:t>
      </w:r>
      <w:r w:rsidR="00A71F94" w:rsidRPr="00A71F94">
        <w:rPr>
          <w:rFonts w:asciiTheme="minorHAnsi" w:hAnsiTheme="minorHAnsi" w:cstheme="minorHAnsi"/>
          <w:sz w:val="24"/>
          <w:szCs w:val="24"/>
        </w:rPr>
        <w:t xml:space="preserve"> soglašata, da bosta z osebnimi podatki ravnali skladno z določili Splošne uredbe o varstvu podatkov in veljavnim nacionalnim predpisom o varstvi osebnih podatkov.</w:t>
      </w:r>
    </w:p>
    <w:p w14:paraId="619EF74F" w14:textId="77777777" w:rsidR="00A71F94" w:rsidRPr="00A71F94" w:rsidRDefault="00A71F94" w:rsidP="00A71F94">
      <w:pPr>
        <w:ind w:left="720"/>
        <w:jc w:val="both"/>
        <w:rPr>
          <w:rFonts w:asciiTheme="minorHAnsi" w:hAnsiTheme="minorHAnsi" w:cstheme="minorHAnsi"/>
          <w:sz w:val="24"/>
          <w:szCs w:val="24"/>
        </w:rPr>
      </w:pPr>
    </w:p>
    <w:p w14:paraId="2A8281B8"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Izvajalec, ki je upravljavec podatkov iz Splošne uredbe o varstvu podatkov, mora zaupnost poštnih storitev izvajati skladno s 53. in 54 členom  ZPSto-2.</w:t>
      </w:r>
    </w:p>
    <w:p w14:paraId="6BB73886" w14:textId="77777777" w:rsidR="00A71F94" w:rsidRPr="00A71F94" w:rsidRDefault="00A71F94" w:rsidP="00A71F94">
      <w:pPr>
        <w:jc w:val="both"/>
        <w:rPr>
          <w:rFonts w:asciiTheme="minorHAnsi" w:hAnsiTheme="minorHAnsi" w:cstheme="minorHAnsi"/>
          <w:sz w:val="24"/>
          <w:szCs w:val="24"/>
        </w:rPr>
      </w:pPr>
    </w:p>
    <w:p w14:paraId="6F004DDC" w14:textId="77777777" w:rsidR="00A71F94" w:rsidRPr="00A71F94" w:rsidRDefault="00A71F94" w:rsidP="00A71F94">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79B7E163" w14:textId="77777777" w:rsidR="00A71F94" w:rsidRPr="00A71F94" w:rsidRDefault="00A71F94" w:rsidP="00A71F94">
      <w:pPr>
        <w:widowControl w:val="0"/>
        <w:jc w:val="both"/>
        <w:rPr>
          <w:rFonts w:asciiTheme="minorHAnsi" w:eastAsia="Arial Unicode MS" w:hAnsiTheme="minorHAnsi" w:cstheme="minorHAnsi"/>
          <w:kern w:val="2"/>
          <w:sz w:val="24"/>
          <w:szCs w:val="24"/>
        </w:rPr>
      </w:pPr>
    </w:p>
    <w:p w14:paraId="1E4E8588"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Ta okvirni sporazum je ničen, če kdo v imenu ali na račun izvajalca predstavniku ali posredniku naročnika obljubi, ponudi ali da kakšno nedovoljeno korist za:</w:t>
      </w:r>
    </w:p>
    <w:p w14:paraId="456581E8" w14:textId="77777777" w:rsidR="00A71F94" w:rsidRPr="00A71F94" w:rsidRDefault="00A71F94" w:rsidP="00A71F94">
      <w:pPr>
        <w:pStyle w:val="Odstavekseznama"/>
        <w:numPr>
          <w:ilvl w:val="0"/>
          <w:numId w:val="48"/>
        </w:numPr>
        <w:ind w:left="425" w:hanging="357"/>
        <w:contextualSpacing/>
        <w:jc w:val="both"/>
        <w:rPr>
          <w:rFonts w:asciiTheme="minorHAnsi" w:hAnsiTheme="minorHAnsi" w:cstheme="minorHAnsi"/>
          <w:sz w:val="24"/>
          <w:szCs w:val="24"/>
        </w:rPr>
      </w:pPr>
      <w:r w:rsidRPr="00A71F94">
        <w:rPr>
          <w:rFonts w:asciiTheme="minorHAnsi" w:hAnsiTheme="minorHAnsi" w:cstheme="minorHAnsi"/>
          <w:sz w:val="24"/>
          <w:szCs w:val="24"/>
        </w:rPr>
        <w:t>pridobitev posla ali</w:t>
      </w:r>
    </w:p>
    <w:p w14:paraId="62357067" w14:textId="77777777" w:rsidR="00A71F94" w:rsidRPr="00A71F94" w:rsidRDefault="00A71F94" w:rsidP="00A71F94">
      <w:pPr>
        <w:pStyle w:val="Odstavekseznama"/>
        <w:numPr>
          <w:ilvl w:val="0"/>
          <w:numId w:val="48"/>
        </w:numPr>
        <w:ind w:left="425" w:hanging="357"/>
        <w:contextualSpacing/>
        <w:jc w:val="both"/>
        <w:rPr>
          <w:rFonts w:asciiTheme="minorHAnsi" w:hAnsiTheme="minorHAnsi" w:cstheme="minorHAnsi"/>
          <w:sz w:val="24"/>
          <w:szCs w:val="24"/>
        </w:rPr>
      </w:pPr>
      <w:r w:rsidRPr="00A71F94">
        <w:rPr>
          <w:rFonts w:asciiTheme="minorHAnsi" w:hAnsiTheme="minorHAnsi" w:cstheme="minorHAnsi"/>
          <w:sz w:val="24"/>
          <w:szCs w:val="24"/>
        </w:rPr>
        <w:t>za sklenitev posla pod ugodnejšimi pogoji ali</w:t>
      </w:r>
    </w:p>
    <w:p w14:paraId="3726186E" w14:textId="77777777" w:rsidR="00A71F94" w:rsidRPr="00A71F94" w:rsidRDefault="00A71F94" w:rsidP="00A71F94">
      <w:pPr>
        <w:pStyle w:val="Odstavekseznama"/>
        <w:numPr>
          <w:ilvl w:val="0"/>
          <w:numId w:val="48"/>
        </w:numPr>
        <w:ind w:left="425" w:hanging="357"/>
        <w:contextualSpacing/>
        <w:jc w:val="both"/>
        <w:rPr>
          <w:rFonts w:asciiTheme="minorHAnsi" w:hAnsiTheme="minorHAnsi" w:cstheme="minorHAnsi"/>
          <w:sz w:val="24"/>
          <w:szCs w:val="24"/>
        </w:rPr>
      </w:pPr>
      <w:r w:rsidRPr="00A71F94">
        <w:rPr>
          <w:rFonts w:asciiTheme="minorHAnsi" w:hAnsiTheme="minorHAnsi" w:cstheme="minorHAnsi"/>
          <w:sz w:val="24"/>
          <w:szCs w:val="24"/>
        </w:rPr>
        <w:t>za opustitev dolžnega nadzora nad izvajanjem pogodbenih obveznosti ali</w:t>
      </w:r>
    </w:p>
    <w:p w14:paraId="4B83F4D9" w14:textId="77777777" w:rsidR="00A71F94" w:rsidRPr="00A71F94" w:rsidRDefault="00A71F94" w:rsidP="00A71F94">
      <w:pPr>
        <w:pStyle w:val="Odstavekseznama"/>
        <w:numPr>
          <w:ilvl w:val="0"/>
          <w:numId w:val="48"/>
        </w:numPr>
        <w:ind w:left="425" w:hanging="357"/>
        <w:contextualSpacing/>
        <w:jc w:val="both"/>
        <w:rPr>
          <w:rFonts w:asciiTheme="minorHAnsi" w:hAnsiTheme="minorHAnsi" w:cstheme="minorHAnsi"/>
          <w:sz w:val="24"/>
          <w:szCs w:val="24"/>
        </w:rPr>
      </w:pPr>
      <w:r w:rsidRPr="00A71F94">
        <w:rPr>
          <w:rFonts w:asciiTheme="minorHAnsi" w:hAnsiTheme="minorHAnsi" w:cstheme="minorHAnsi"/>
          <w:sz w:val="24"/>
          <w:szCs w:val="24"/>
        </w:rPr>
        <w:t>za drugo ravnanje ali opustitev, s katerim je naročniku povzročena škoda ali je omogočena pridobitev nedovoljene koristi predstavniku ali posredniku naročnika, izvajalcu ali njegovemu predstavniku, zastopniku, posredniku.</w:t>
      </w:r>
    </w:p>
    <w:p w14:paraId="20550E36" w14:textId="77777777" w:rsidR="00A71F94" w:rsidRPr="00A71F94" w:rsidRDefault="00A71F94" w:rsidP="00A71F94">
      <w:pPr>
        <w:widowControl w:val="0"/>
        <w:jc w:val="both"/>
        <w:rPr>
          <w:rFonts w:asciiTheme="minorHAnsi" w:hAnsiTheme="minorHAnsi" w:cstheme="minorHAnsi"/>
          <w:kern w:val="2"/>
          <w:sz w:val="24"/>
          <w:szCs w:val="24"/>
          <w:lang w:eastAsia="ar-SA"/>
        </w:rPr>
      </w:pPr>
    </w:p>
    <w:p w14:paraId="7A0EFE3D" w14:textId="77777777" w:rsidR="00A71F94" w:rsidRPr="00A71F94" w:rsidRDefault="00A71F94" w:rsidP="00A71F94">
      <w:pPr>
        <w:widowControl w:val="0"/>
        <w:jc w:val="both"/>
        <w:rPr>
          <w:rFonts w:asciiTheme="minorHAnsi" w:hAnsiTheme="minorHAnsi" w:cstheme="minorHAnsi"/>
          <w:kern w:val="2"/>
          <w:sz w:val="24"/>
          <w:szCs w:val="24"/>
          <w:lang w:eastAsia="ar-SA"/>
        </w:rPr>
      </w:pPr>
    </w:p>
    <w:p w14:paraId="2C3C5516" w14:textId="77777777" w:rsidR="00A71F94" w:rsidRPr="00A71F94" w:rsidRDefault="00A71F94" w:rsidP="00A71F94">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2198E843" w14:textId="77777777" w:rsidR="00A71F94" w:rsidRPr="00A71F94" w:rsidRDefault="00A71F94" w:rsidP="00A71F94">
      <w:pPr>
        <w:ind w:left="720"/>
        <w:rPr>
          <w:rFonts w:asciiTheme="minorHAnsi" w:hAnsiTheme="minorHAnsi" w:cstheme="minorHAnsi"/>
          <w:sz w:val="24"/>
          <w:szCs w:val="24"/>
        </w:rPr>
      </w:pPr>
    </w:p>
    <w:p w14:paraId="02131FD2"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 xml:space="preserve">Skrbnik okvirnega sporazuma na strani naročnika je </w:t>
      </w:r>
      <w:sdt>
        <w:sdtPr>
          <w:rPr>
            <w:rFonts w:asciiTheme="minorHAnsi" w:hAnsiTheme="minorHAnsi" w:cstheme="minorHAnsi"/>
            <w:sz w:val="24"/>
            <w:szCs w:val="24"/>
          </w:rPr>
          <w:id w:val="2173677"/>
          <w:placeholder>
            <w:docPart w:val="640029E6F5AB46E89959E43AF151F5D3"/>
          </w:placeholder>
          <w:showingPlcHdr/>
          <w:text/>
        </w:sdtPr>
        <w:sdtContent>
          <w:r w:rsidRPr="00A71F94">
            <w:rPr>
              <w:rStyle w:val="Besedilooznabemesta"/>
              <w:rFonts w:asciiTheme="minorHAnsi" w:hAnsiTheme="minorHAnsi" w:cstheme="minorHAnsi"/>
              <w:sz w:val="24"/>
              <w:szCs w:val="24"/>
            </w:rPr>
            <w:t>Kliknite ali tapnite tukaj, če želite vnesti besedilo.</w:t>
          </w:r>
        </w:sdtContent>
      </w:sdt>
      <w:r w:rsidRPr="00A71F94">
        <w:rPr>
          <w:rFonts w:asciiTheme="minorHAnsi" w:hAnsiTheme="minorHAnsi" w:cstheme="minorHAnsi"/>
          <w:sz w:val="24"/>
          <w:szCs w:val="24"/>
        </w:rPr>
        <w:t xml:space="preserve"> ,tel. </w:t>
      </w:r>
      <w:sdt>
        <w:sdtPr>
          <w:rPr>
            <w:rFonts w:asciiTheme="minorHAnsi" w:hAnsiTheme="minorHAnsi" w:cstheme="minorHAnsi"/>
            <w:sz w:val="24"/>
            <w:szCs w:val="24"/>
          </w:rPr>
          <w:id w:val="1260726852"/>
          <w:placeholder>
            <w:docPart w:val="E0848AED62C9469FBC1E9289B444691F"/>
          </w:placeholder>
          <w:showingPlcHdr/>
          <w:text/>
        </w:sdtPr>
        <w:sdtContent>
          <w:r w:rsidRPr="00A71F94">
            <w:rPr>
              <w:rStyle w:val="Besedilooznabemesta"/>
              <w:rFonts w:asciiTheme="minorHAnsi" w:hAnsiTheme="minorHAnsi" w:cstheme="minorHAnsi"/>
              <w:sz w:val="24"/>
              <w:szCs w:val="24"/>
            </w:rPr>
            <w:t>Kliknite ali tapnite tukaj, če želite vnesti besedilo.</w:t>
          </w:r>
        </w:sdtContent>
      </w:sdt>
      <w:r w:rsidRPr="00A71F94">
        <w:rPr>
          <w:rFonts w:asciiTheme="minorHAnsi" w:hAnsiTheme="minorHAnsi" w:cstheme="minorHAnsi"/>
          <w:sz w:val="24"/>
          <w:szCs w:val="24"/>
        </w:rPr>
        <w:t xml:space="preserve"> ,elektronski naslov: </w:t>
      </w:r>
      <w:sdt>
        <w:sdtPr>
          <w:rPr>
            <w:rFonts w:asciiTheme="minorHAnsi" w:hAnsiTheme="minorHAnsi" w:cstheme="minorHAnsi"/>
            <w:sz w:val="24"/>
            <w:szCs w:val="24"/>
          </w:rPr>
          <w:id w:val="803126053"/>
          <w:placeholder>
            <w:docPart w:val="E0848AED62C9469FBC1E9289B444691F"/>
          </w:placeholder>
          <w:showingPlcHdr/>
          <w:text/>
        </w:sdtPr>
        <w:sdtContent>
          <w:r w:rsidRPr="00A71F94">
            <w:rPr>
              <w:rStyle w:val="Besedilooznabemesta"/>
              <w:rFonts w:asciiTheme="minorHAnsi" w:hAnsiTheme="minorHAnsi" w:cstheme="minorHAnsi"/>
              <w:sz w:val="24"/>
              <w:szCs w:val="24"/>
            </w:rPr>
            <w:t>Kliknite ali tapnite tukaj, če želite vnesti besedilo.</w:t>
          </w:r>
        </w:sdtContent>
      </w:sdt>
    </w:p>
    <w:p w14:paraId="32B867B9" w14:textId="04C97917" w:rsidR="00A71F94" w:rsidRPr="00A71F94" w:rsidRDefault="00A71F94" w:rsidP="00A71F94">
      <w:pPr>
        <w:jc w:val="both"/>
        <w:rPr>
          <w:rFonts w:asciiTheme="minorHAnsi" w:hAnsiTheme="minorHAnsi" w:cstheme="minorHAnsi"/>
          <w:bCs/>
          <w:sz w:val="24"/>
          <w:szCs w:val="24"/>
        </w:rPr>
      </w:pPr>
      <w:r w:rsidRPr="00A71F94">
        <w:rPr>
          <w:rFonts w:asciiTheme="minorHAnsi" w:hAnsiTheme="minorHAnsi" w:cstheme="minorHAnsi"/>
          <w:bCs/>
          <w:sz w:val="24"/>
          <w:szCs w:val="24"/>
        </w:rPr>
        <w:t xml:space="preserve">Predstavnik naročnika je pooblaščen, da zastopa naročnika v vseh vprašanjih, ki se nanašajo na izvajanje storitev </w:t>
      </w:r>
      <w:r w:rsidR="006314B3">
        <w:rPr>
          <w:rFonts w:asciiTheme="minorHAnsi" w:hAnsiTheme="minorHAnsi" w:cstheme="minorHAnsi"/>
          <w:sz w:val="24"/>
          <w:szCs w:val="24"/>
        </w:rPr>
        <w:t>tega okvirnega sporazuma.</w:t>
      </w:r>
    </w:p>
    <w:p w14:paraId="676FF308" w14:textId="77777777" w:rsidR="00A71F94" w:rsidRPr="00A71F94" w:rsidRDefault="00A71F94" w:rsidP="00A71F94">
      <w:pPr>
        <w:jc w:val="both"/>
        <w:rPr>
          <w:rFonts w:asciiTheme="minorHAnsi" w:hAnsiTheme="minorHAnsi" w:cstheme="minorHAnsi"/>
          <w:color w:val="000000"/>
          <w:sz w:val="24"/>
          <w:szCs w:val="24"/>
        </w:rPr>
      </w:pPr>
    </w:p>
    <w:p w14:paraId="4CCB6E0B" w14:textId="77777777" w:rsidR="00A71F94" w:rsidRPr="00A71F94" w:rsidRDefault="00A71F94" w:rsidP="00A71F94">
      <w:pPr>
        <w:jc w:val="both"/>
        <w:rPr>
          <w:rFonts w:asciiTheme="minorHAnsi" w:hAnsiTheme="minorHAnsi" w:cstheme="minorHAnsi"/>
          <w:sz w:val="24"/>
          <w:szCs w:val="24"/>
        </w:rPr>
      </w:pPr>
      <w:r w:rsidRPr="00A71F94">
        <w:rPr>
          <w:rFonts w:asciiTheme="minorHAnsi" w:hAnsiTheme="minorHAnsi" w:cstheme="minorHAnsi"/>
          <w:sz w:val="24"/>
          <w:szCs w:val="24"/>
        </w:rPr>
        <w:t xml:space="preserve">Skrbnik okvirnega sporazuma na strani izvajalca je </w:t>
      </w:r>
      <w:sdt>
        <w:sdtPr>
          <w:rPr>
            <w:rFonts w:asciiTheme="minorHAnsi" w:hAnsiTheme="minorHAnsi" w:cstheme="minorHAnsi"/>
            <w:sz w:val="24"/>
            <w:szCs w:val="24"/>
          </w:rPr>
          <w:id w:val="-331061076"/>
          <w:placeholder>
            <w:docPart w:val="640029E6F5AB46E89959E43AF151F5D3"/>
          </w:placeholder>
          <w:showingPlcHdr/>
          <w:text/>
        </w:sdtPr>
        <w:sdtContent>
          <w:r w:rsidRPr="00A71F94">
            <w:rPr>
              <w:rStyle w:val="Besedilooznabemesta"/>
              <w:rFonts w:asciiTheme="minorHAnsi" w:hAnsiTheme="minorHAnsi" w:cstheme="minorHAnsi"/>
              <w:sz w:val="24"/>
              <w:szCs w:val="24"/>
            </w:rPr>
            <w:t>Kliknite ali tapnite tukaj, če želite vnesti besedilo.</w:t>
          </w:r>
        </w:sdtContent>
      </w:sdt>
      <w:r w:rsidRPr="00A71F94">
        <w:rPr>
          <w:rFonts w:asciiTheme="minorHAnsi" w:hAnsiTheme="minorHAnsi" w:cstheme="minorHAnsi"/>
          <w:sz w:val="24"/>
          <w:szCs w:val="24"/>
        </w:rPr>
        <w:t xml:space="preserve"> ,tel. </w:t>
      </w:r>
      <w:sdt>
        <w:sdtPr>
          <w:rPr>
            <w:rFonts w:asciiTheme="minorHAnsi" w:hAnsiTheme="minorHAnsi" w:cstheme="minorHAnsi"/>
            <w:sz w:val="24"/>
            <w:szCs w:val="24"/>
          </w:rPr>
          <w:id w:val="1496531332"/>
          <w:placeholder>
            <w:docPart w:val="0311B5A8D54247728120470B99CF757B"/>
          </w:placeholder>
          <w:showingPlcHdr/>
          <w:text/>
        </w:sdtPr>
        <w:sdtContent>
          <w:r w:rsidRPr="00A71F94">
            <w:rPr>
              <w:rStyle w:val="Besedilooznabemesta"/>
              <w:rFonts w:asciiTheme="minorHAnsi" w:hAnsiTheme="minorHAnsi" w:cstheme="minorHAnsi"/>
              <w:sz w:val="24"/>
              <w:szCs w:val="24"/>
            </w:rPr>
            <w:t>Kliknite ali tapnite tukaj, če želite vnesti besedilo.</w:t>
          </w:r>
        </w:sdtContent>
      </w:sdt>
      <w:r w:rsidRPr="00A71F94">
        <w:rPr>
          <w:rFonts w:asciiTheme="minorHAnsi" w:hAnsiTheme="minorHAnsi" w:cstheme="minorHAnsi"/>
          <w:sz w:val="24"/>
          <w:szCs w:val="24"/>
        </w:rPr>
        <w:t xml:space="preserve"> , elektronski naslov: </w:t>
      </w:r>
      <w:sdt>
        <w:sdtPr>
          <w:rPr>
            <w:rFonts w:asciiTheme="minorHAnsi" w:hAnsiTheme="minorHAnsi" w:cstheme="minorHAnsi"/>
            <w:sz w:val="24"/>
            <w:szCs w:val="24"/>
          </w:rPr>
          <w:id w:val="-838698775"/>
          <w:placeholder>
            <w:docPart w:val="D5382D55296D44C488D8261602918ACD"/>
          </w:placeholder>
          <w:showingPlcHdr/>
          <w:text/>
        </w:sdtPr>
        <w:sdtContent>
          <w:r w:rsidRPr="00A71F94">
            <w:rPr>
              <w:rStyle w:val="Besedilooznabemesta"/>
              <w:rFonts w:asciiTheme="minorHAnsi" w:hAnsiTheme="minorHAnsi" w:cstheme="minorHAnsi"/>
              <w:sz w:val="24"/>
              <w:szCs w:val="24"/>
            </w:rPr>
            <w:t>Kliknite ali tapnite tukaj, če želite vnesti besedilo.</w:t>
          </w:r>
        </w:sdtContent>
      </w:sdt>
    </w:p>
    <w:p w14:paraId="33498AAB" w14:textId="77777777" w:rsidR="00A71F94" w:rsidRPr="00A71F94" w:rsidRDefault="00A71F94" w:rsidP="00A71F94">
      <w:pPr>
        <w:widowControl w:val="0"/>
        <w:jc w:val="both"/>
        <w:rPr>
          <w:rFonts w:asciiTheme="minorHAnsi" w:hAnsiTheme="minorHAnsi" w:cstheme="minorHAnsi"/>
          <w:kern w:val="2"/>
          <w:sz w:val="24"/>
          <w:szCs w:val="24"/>
          <w:lang w:eastAsia="ar-SA"/>
        </w:rPr>
      </w:pPr>
    </w:p>
    <w:p w14:paraId="27598077" w14:textId="77777777" w:rsidR="00A71F94" w:rsidRPr="00A71F94" w:rsidRDefault="00A71F94" w:rsidP="00A71F94">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2FA20D81" w14:textId="77777777" w:rsidR="00A71F94" w:rsidRPr="00A71F94" w:rsidRDefault="00A71F94" w:rsidP="00A71F94">
      <w:pPr>
        <w:widowControl w:val="0"/>
        <w:jc w:val="both"/>
        <w:rPr>
          <w:rFonts w:asciiTheme="minorHAnsi" w:hAnsiTheme="minorHAnsi" w:cstheme="minorHAnsi"/>
          <w:kern w:val="2"/>
          <w:sz w:val="24"/>
          <w:szCs w:val="24"/>
          <w:lang w:eastAsia="ar-SA"/>
        </w:rPr>
      </w:pPr>
    </w:p>
    <w:p w14:paraId="76ECD125" w14:textId="77777777" w:rsidR="00A71F94" w:rsidRPr="00A71F94" w:rsidRDefault="00A71F94" w:rsidP="00A71F94">
      <w:pPr>
        <w:rPr>
          <w:rFonts w:asciiTheme="minorHAnsi" w:hAnsiTheme="minorHAnsi" w:cstheme="minorHAnsi"/>
          <w:sz w:val="24"/>
          <w:szCs w:val="24"/>
        </w:rPr>
      </w:pPr>
      <w:bookmarkStart w:id="34" w:name="_Hlk140215598"/>
      <w:r w:rsidRPr="00A71F94">
        <w:rPr>
          <w:rFonts w:asciiTheme="minorHAnsi" w:hAnsiTheme="minorHAnsi" w:cstheme="minorHAnsi"/>
          <w:sz w:val="24"/>
          <w:szCs w:val="24"/>
        </w:rPr>
        <w:t>Ta pogodba/okvirni sporazum je sklenjena pod razveznim pogojem, ki se uresniči v primeru izpolnitve ene od naslednjih okoliščin:</w:t>
      </w:r>
    </w:p>
    <w:p w14:paraId="76207CFD" w14:textId="77777777" w:rsidR="00A71F94" w:rsidRPr="00A71F94" w:rsidRDefault="00A71F94" w:rsidP="00A71F94">
      <w:pPr>
        <w:pStyle w:val="Odstavekseznama"/>
        <w:numPr>
          <w:ilvl w:val="0"/>
          <w:numId w:val="10"/>
        </w:numPr>
        <w:contextualSpacing/>
        <w:jc w:val="both"/>
        <w:rPr>
          <w:rFonts w:asciiTheme="minorHAnsi" w:hAnsiTheme="minorHAnsi" w:cstheme="minorHAnsi"/>
          <w:sz w:val="24"/>
          <w:szCs w:val="24"/>
        </w:rPr>
      </w:pPr>
      <w:r w:rsidRPr="00A71F94">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5767DC30" w14:textId="2D21E91F" w:rsidR="00A71F94" w:rsidRPr="00A71F94" w:rsidRDefault="00A71F94" w:rsidP="00A71F94">
      <w:pPr>
        <w:pStyle w:val="Odstavekseznama"/>
        <w:numPr>
          <w:ilvl w:val="0"/>
          <w:numId w:val="10"/>
        </w:numPr>
        <w:contextualSpacing/>
        <w:jc w:val="both"/>
        <w:rPr>
          <w:rFonts w:asciiTheme="minorHAnsi" w:hAnsiTheme="minorHAnsi" w:cstheme="minorHAnsi"/>
          <w:sz w:val="24"/>
          <w:szCs w:val="24"/>
        </w:rPr>
      </w:pPr>
      <w:r w:rsidRPr="00A71F94">
        <w:rPr>
          <w:rFonts w:asciiTheme="minorHAnsi" w:hAnsiTheme="minorHAnsi" w:cstheme="minorHAnsi"/>
          <w:sz w:val="24"/>
          <w:szCs w:val="24"/>
        </w:rPr>
        <w:t>če bo naročnik seznanjen, da je pristojni državni organ pri izvajalcu ali podizvajalcu v času izvajanja pogodbe</w:t>
      </w:r>
      <w:r w:rsidR="006314B3">
        <w:rPr>
          <w:rFonts w:asciiTheme="minorHAnsi" w:hAnsiTheme="minorHAnsi" w:cstheme="minorHAnsi"/>
          <w:sz w:val="24"/>
          <w:szCs w:val="24"/>
        </w:rPr>
        <w:t>/okvirnega sporazuma</w:t>
      </w:r>
      <w:r w:rsidRPr="00A71F94">
        <w:rPr>
          <w:rFonts w:asciiTheme="minorHAnsi" w:hAnsiTheme="minorHAnsi" w:cstheme="minorHAnsi"/>
          <w:sz w:val="24"/>
          <w:szCs w:val="24"/>
        </w:rPr>
        <w:t xml:space="preserve"> ugotovil najmanj dve kršitvi v zvezi s:</w:t>
      </w:r>
    </w:p>
    <w:p w14:paraId="4676F507" w14:textId="77777777" w:rsidR="00A71F94" w:rsidRPr="00A71F94" w:rsidRDefault="00A71F94" w:rsidP="00A71F94">
      <w:pPr>
        <w:pStyle w:val="Odstavekseznama"/>
        <w:numPr>
          <w:ilvl w:val="1"/>
          <w:numId w:val="10"/>
        </w:numPr>
        <w:contextualSpacing/>
        <w:jc w:val="both"/>
        <w:rPr>
          <w:rFonts w:asciiTheme="minorHAnsi" w:hAnsiTheme="minorHAnsi" w:cstheme="minorHAnsi"/>
          <w:sz w:val="24"/>
          <w:szCs w:val="24"/>
        </w:rPr>
      </w:pPr>
      <w:r w:rsidRPr="00A71F94">
        <w:rPr>
          <w:rFonts w:asciiTheme="minorHAnsi" w:hAnsiTheme="minorHAnsi" w:cstheme="minorHAnsi"/>
          <w:sz w:val="24"/>
          <w:szCs w:val="24"/>
        </w:rPr>
        <w:t xml:space="preserve">plačilom za delo, </w:t>
      </w:r>
    </w:p>
    <w:p w14:paraId="5CA2F458" w14:textId="77777777" w:rsidR="00A71F94" w:rsidRPr="00A71F94" w:rsidRDefault="00A71F94" w:rsidP="00A71F94">
      <w:pPr>
        <w:pStyle w:val="Odstavekseznama"/>
        <w:numPr>
          <w:ilvl w:val="1"/>
          <w:numId w:val="10"/>
        </w:numPr>
        <w:contextualSpacing/>
        <w:jc w:val="both"/>
        <w:rPr>
          <w:rFonts w:asciiTheme="minorHAnsi" w:hAnsiTheme="minorHAnsi" w:cstheme="minorHAnsi"/>
          <w:sz w:val="24"/>
          <w:szCs w:val="24"/>
        </w:rPr>
      </w:pPr>
      <w:r w:rsidRPr="00A71F94">
        <w:rPr>
          <w:rFonts w:asciiTheme="minorHAnsi" w:hAnsiTheme="minorHAnsi" w:cstheme="minorHAnsi"/>
          <w:sz w:val="24"/>
          <w:szCs w:val="24"/>
        </w:rPr>
        <w:t xml:space="preserve">delovnim časom, </w:t>
      </w:r>
    </w:p>
    <w:p w14:paraId="7284B5E6" w14:textId="77777777" w:rsidR="00A71F94" w:rsidRPr="00A71F94" w:rsidRDefault="00A71F94" w:rsidP="00A71F94">
      <w:pPr>
        <w:pStyle w:val="Odstavekseznama"/>
        <w:numPr>
          <w:ilvl w:val="1"/>
          <w:numId w:val="10"/>
        </w:numPr>
        <w:contextualSpacing/>
        <w:jc w:val="both"/>
        <w:rPr>
          <w:rFonts w:asciiTheme="minorHAnsi" w:hAnsiTheme="minorHAnsi" w:cstheme="minorHAnsi"/>
          <w:sz w:val="24"/>
          <w:szCs w:val="24"/>
        </w:rPr>
      </w:pPr>
      <w:r w:rsidRPr="00A71F94">
        <w:rPr>
          <w:rFonts w:asciiTheme="minorHAnsi" w:hAnsiTheme="minorHAnsi" w:cstheme="minorHAnsi"/>
          <w:sz w:val="24"/>
          <w:szCs w:val="24"/>
        </w:rPr>
        <w:t xml:space="preserve">počitki, </w:t>
      </w:r>
    </w:p>
    <w:p w14:paraId="684321E7" w14:textId="77777777" w:rsidR="00A71F94" w:rsidRPr="00A71F94" w:rsidRDefault="00A71F94" w:rsidP="00A71F94">
      <w:pPr>
        <w:pStyle w:val="Odstavekseznama"/>
        <w:numPr>
          <w:ilvl w:val="1"/>
          <w:numId w:val="10"/>
        </w:numPr>
        <w:contextualSpacing/>
        <w:jc w:val="both"/>
        <w:rPr>
          <w:rFonts w:asciiTheme="minorHAnsi" w:hAnsiTheme="minorHAnsi" w:cstheme="minorHAnsi"/>
          <w:sz w:val="24"/>
          <w:szCs w:val="24"/>
        </w:rPr>
      </w:pPr>
      <w:r w:rsidRPr="00A71F94">
        <w:rPr>
          <w:rFonts w:asciiTheme="minorHAnsi" w:hAnsiTheme="minorHAnsi" w:cstheme="minorHAnsi"/>
          <w:sz w:val="24"/>
          <w:szCs w:val="24"/>
        </w:rPr>
        <w:t xml:space="preserve">opravljanjem dela na podlagi pogodb civilnega prava kljub obstoju elementov delovnega razmerja ali </w:t>
      </w:r>
    </w:p>
    <w:p w14:paraId="727883BD" w14:textId="77777777" w:rsidR="00A71F94" w:rsidRPr="00A71F94" w:rsidRDefault="00A71F94" w:rsidP="00A71F94">
      <w:pPr>
        <w:pStyle w:val="Odstavekseznama"/>
        <w:numPr>
          <w:ilvl w:val="1"/>
          <w:numId w:val="10"/>
        </w:numPr>
        <w:contextualSpacing/>
        <w:jc w:val="both"/>
        <w:rPr>
          <w:rFonts w:asciiTheme="minorHAnsi" w:hAnsiTheme="minorHAnsi" w:cstheme="minorHAnsi"/>
          <w:sz w:val="24"/>
          <w:szCs w:val="24"/>
        </w:rPr>
      </w:pPr>
      <w:r w:rsidRPr="00A71F94">
        <w:rPr>
          <w:rFonts w:asciiTheme="minorHAnsi" w:hAnsiTheme="minorHAnsi" w:cstheme="minorHAnsi"/>
          <w:sz w:val="24"/>
          <w:szCs w:val="24"/>
        </w:rPr>
        <w:t xml:space="preserve">v zvezi z zaposlovanjem na črno </w:t>
      </w:r>
    </w:p>
    <w:p w14:paraId="1462EE49" w14:textId="77777777" w:rsidR="00A71F94" w:rsidRPr="00A71F94" w:rsidRDefault="00A71F94" w:rsidP="00A71F94">
      <w:pPr>
        <w:jc w:val="both"/>
        <w:rPr>
          <w:rFonts w:asciiTheme="minorHAnsi" w:eastAsiaTheme="minorHAnsi" w:hAnsiTheme="minorHAnsi" w:cstheme="minorHAnsi"/>
          <w:sz w:val="24"/>
          <w:szCs w:val="24"/>
        </w:rPr>
      </w:pPr>
      <w:r w:rsidRPr="00A71F94">
        <w:rPr>
          <w:rFonts w:asciiTheme="minorHAnsi" w:hAnsiTheme="minorHAnsi" w:cstheme="minorHAnsi"/>
          <w:sz w:val="24"/>
          <w:szCs w:val="24"/>
        </w:rPr>
        <w:t>in za kateri mu je bila s pravnomočno odločitvijo ali več pravnomočnimi odločitvami izrečena globa za prekršek.</w:t>
      </w:r>
    </w:p>
    <w:p w14:paraId="325C2D7A" w14:textId="77777777" w:rsidR="00A71F94" w:rsidRPr="00A71F94" w:rsidRDefault="00A71F94" w:rsidP="00A71F94">
      <w:pPr>
        <w:jc w:val="both"/>
        <w:rPr>
          <w:rFonts w:asciiTheme="minorHAnsi" w:eastAsiaTheme="minorHAnsi" w:hAnsiTheme="minorHAnsi" w:cstheme="minorHAnsi"/>
          <w:sz w:val="24"/>
          <w:szCs w:val="24"/>
          <w:lang w:eastAsia="en-US"/>
        </w:rPr>
      </w:pPr>
      <w:r w:rsidRPr="00A71F94">
        <w:rPr>
          <w:rFonts w:asciiTheme="minorHAnsi" w:eastAsiaTheme="minorHAnsi" w:hAnsiTheme="minorHAnsi" w:cstheme="minorHAnsi"/>
          <w:sz w:val="24"/>
          <w:szCs w:val="24"/>
          <w:lang w:eastAsia="en-US"/>
        </w:rPr>
        <w:t xml:space="preserve">V primeru seznanitve naročnika s kršitvijo bo naročnik o tem obvestil izvajalca v desetih dneh. </w:t>
      </w:r>
    </w:p>
    <w:p w14:paraId="15497BB0" w14:textId="4D33B7B1" w:rsidR="00A71F94" w:rsidRPr="00A71F94" w:rsidRDefault="00A71F94" w:rsidP="00A71F94">
      <w:pPr>
        <w:jc w:val="both"/>
        <w:rPr>
          <w:rFonts w:asciiTheme="minorHAnsi" w:eastAsiaTheme="minorHAnsi" w:hAnsiTheme="minorHAnsi" w:cstheme="minorHAnsi"/>
          <w:sz w:val="24"/>
          <w:szCs w:val="24"/>
          <w:lang w:eastAsia="en-US"/>
        </w:rPr>
      </w:pPr>
      <w:r w:rsidRPr="00A71F94">
        <w:rPr>
          <w:rFonts w:asciiTheme="minorHAnsi" w:eastAsiaTheme="minorHAnsi" w:hAnsiTheme="minorHAnsi" w:cstheme="minorHAnsi"/>
          <w:sz w:val="24"/>
          <w:szCs w:val="24"/>
          <w:lang w:eastAsia="en-US"/>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6314B3">
        <w:rPr>
          <w:rFonts w:asciiTheme="minorHAnsi" w:eastAsiaTheme="minorHAnsi" w:hAnsiTheme="minorHAnsi" w:cstheme="minorHAnsi"/>
          <w:sz w:val="24"/>
          <w:szCs w:val="24"/>
          <w:lang w:eastAsia="en-US"/>
        </w:rPr>
        <w:t>/okvirnega sporazuma</w:t>
      </w:r>
      <w:r w:rsidRPr="00A71F94">
        <w:rPr>
          <w:rFonts w:asciiTheme="minorHAnsi" w:eastAsiaTheme="minorHAnsi" w:hAnsiTheme="minorHAnsi" w:cstheme="minorHAnsi"/>
          <w:sz w:val="24"/>
          <w:szCs w:val="24"/>
          <w:lang w:eastAsia="en-US"/>
        </w:rPr>
        <w:t>.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w:t>
      </w:r>
      <w:r w:rsidR="006314B3">
        <w:rPr>
          <w:rFonts w:asciiTheme="minorHAnsi" w:eastAsiaTheme="minorHAnsi" w:hAnsiTheme="minorHAnsi" w:cstheme="minorHAnsi"/>
          <w:sz w:val="24"/>
          <w:szCs w:val="24"/>
          <w:lang w:eastAsia="en-US"/>
        </w:rPr>
        <w:t>/okvirnega sporazuma</w:t>
      </w:r>
      <w:r w:rsidRPr="00A71F94">
        <w:rPr>
          <w:rFonts w:asciiTheme="minorHAnsi" w:eastAsiaTheme="minorHAnsi" w:hAnsiTheme="minorHAnsi" w:cstheme="minorHAnsi"/>
          <w:sz w:val="24"/>
          <w:szCs w:val="24"/>
          <w:lang w:eastAsia="en-US"/>
        </w:rPr>
        <w:t xml:space="preserve"> še najmanj šest mesecev. </w:t>
      </w:r>
    </w:p>
    <w:p w14:paraId="3F1AC4A9" w14:textId="4964CBAC" w:rsidR="00A71F94" w:rsidRPr="00A71F94" w:rsidRDefault="00A71F94" w:rsidP="00A71F94">
      <w:pPr>
        <w:jc w:val="both"/>
        <w:rPr>
          <w:rFonts w:asciiTheme="minorHAnsi" w:eastAsiaTheme="minorHAnsi" w:hAnsiTheme="minorHAnsi" w:cstheme="minorHAnsi"/>
          <w:sz w:val="24"/>
          <w:szCs w:val="24"/>
          <w:lang w:eastAsia="en-US"/>
        </w:rPr>
      </w:pPr>
      <w:r w:rsidRPr="00A71F94">
        <w:rPr>
          <w:rFonts w:asciiTheme="minorHAnsi" w:eastAsiaTheme="minorHAnsi" w:hAnsiTheme="minorHAnsi" w:cstheme="minorHAnsi"/>
          <w:sz w:val="24"/>
          <w:szCs w:val="24"/>
          <w:lang w:eastAsia="en-US"/>
        </w:rPr>
        <w:t>V primeru izpolnitve razveznega pogoja se šteje, da je pogodba</w:t>
      </w:r>
      <w:r w:rsidR="006314B3">
        <w:rPr>
          <w:rFonts w:asciiTheme="minorHAnsi" w:eastAsiaTheme="minorHAnsi" w:hAnsiTheme="minorHAnsi" w:cstheme="minorHAnsi"/>
          <w:sz w:val="24"/>
          <w:szCs w:val="24"/>
          <w:lang w:eastAsia="en-US"/>
        </w:rPr>
        <w:t>/okvirni sporazum</w:t>
      </w:r>
      <w:r w:rsidRPr="00A71F94">
        <w:rPr>
          <w:rFonts w:asciiTheme="minorHAnsi" w:eastAsiaTheme="minorHAnsi" w:hAnsiTheme="minorHAnsi" w:cstheme="minorHAnsi"/>
          <w:sz w:val="24"/>
          <w:szCs w:val="24"/>
          <w:lang w:eastAsia="en-US"/>
        </w:rPr>
        <w:t xml:space="preserve"> za tega izvajalca razvezana z dnem sklenitve nove pogodbe/okvirnega sporazuma o izvedbi javnega naročila za predmetno naročilo. O datumu sklenitve nove pogodbe/okvirnega sporazuma bo naročnik obvestil izvajalca.</w:t>
      </w:r>
    </w:p>
    <w:p w14:paraId="00F76A4E" w14:textId="77777777" w:rsidR="00A71F94" w:rsidRPr="00A71F94" w:rsidRDefault="00A71F94" w:rsidP="00A71F94">
      <w:pPr>
        <w:jc w:val="both"/>
        <w:rPr>
          <w:rFonts w:asciiTheme="minorHAnsi" w:eastAsiaTheme="minorHAnsi" w:hAnsiTheme="minorHAnsi" w:cstheme="minorHAnsi"/>
          <w:sz w:val="24"/>
          <w:szCs w:val="24"/>
          <w:lang w:eastAsia="en-US"/>
        </w:rPr>
      </w:pPr>
      <w:r w:rsidRPr="00A71F94">
        <w:rPr>
          <w:rFonts w:asciiTheme="minorHAnsi" w:eastAsiaTheme="minorHAnsi" w:hAnsiTheme="minorHAnsi" w:cstheme="minorHAnsi"/>
          <w:sz w:val="24"/>
          <w:szCs w:val="24"/>
          <w:lang w:eastAsia="en-US"/>
        </w:rPr>
        <w:t>Če naročnik v 60 dneh od seznanitve s kršitvijo ne začne novega postopka javnega naročila, se šteje, da je pogodba/okvirni sporazum razvezana šestdeseti dan od seznanitve s kršitvijo.</w:t>
      </w:r>
    </w:p>
    <w:p w14:paraId="2EB5DCD2" w14:textId="77777777" w:rsidR="00A71F94" w:rsidRPr="00A71F94" w:rsidRDefault="00A71F94" w:rsidP="00A71F94">
      <w:pPr>
        <w:numPr>
          <w:ilvl w:val="12"/>
          <w:numId w:val="0"/>
        </w:numPr>
        <w:jc w:val="both"/>
        <w:rPr>
          <w:rFonts w:asciiTheme="minorHAnsi" w:hAnsiTheme="minorHAnsi" w:cstheme="minorHAnsi"/>
          <w:sz w:val="24"/>
          <w:szCs w:val="24"/>
        </w:rPr>
      </w:pPr>
    </w:p>
    <w:p w14:paraId="11E53DC2" w14:textId="2FD63C29" w:rsidR="00A71F94" w:rsidRPr="00A71F94" w:rsidRDefault="00A71F94" w:rsidP="00A71F94">
      <w:pPr>
        <w:numPr>
          <w:ilvl w:val="12"/>
          <w:numId w:val="0"/>
        </w:numPr>
        <w:jc w:val="both"/>
        <w:rPr>
          <w:rFonts w:asciiTheme="minorHAnsi" w:hAnsiTheme="minorHAnsi" w:cstheme="minorHAnsi"/>
          <w:sz w:val="24"/>
          <w:szCs w:val="24"/>
        </w:rPr>
      </w:pPr>
      <w:r w:rsidRPr="00A71F94">
        <w:rPr>
          <w:rFonts w:asciiTheme="minorHAnsi" w:hAnsiTheme="minorHAnsi" w:cstheme="minorHAnsi"/>
          <w:sz w:val="24"/>
          <w:szCs w:val="24"/>
        </w:rPr>
        <w:t>V primeru, da so izpolnjeni pogoji za predčasno prenehanje pogodbe</w:t>
      </w:r>
      <w:r w:rsidR="006314B3">
        <w:rPr>
          <w:rFonts w:asciiTheme="minorHAnsi" w:hAnsiTheme="minorHAnsi" w:cstheme="minorHAnsi"/>
          <w:sz w:val="24"/>
          <w:szCs w:val="24"/>
        </w:rPr>
        <w:t>/okvirnega sporazuma</w:t>
      </w:r>
      <w:r w:rsidRPr="00A71F94">
        <w:rPr>
          <w:rFonts w:asciiTheme="minorHAnsi" w:hAnsiTheme="minorHAnsi" w:cstheme="minorHAnsi"/>
          <w:sz w:val="24"/>
          <w:szCs w:val="24"/>
        </w:rPr>
        <w:t xml:space="preserve"> po prejšnjem odstavku, naročnik odstopi od pogodbe/okvirnega sporazuma.</w:t>
      </w:r>
    </w:p>
    <w:bookmarkEnd w:id="34"/>
    <w:p w14:paraId="227EF5CF" w14:textId="77777777" w:rsidR="00A71F94" w:rsidRPr="00A71F94" w:rsidRDefault="00A71F94" w:rsidP="00A71F94">
      <w:pPr>
        <w:autoSpaceDE w:val="0"/>
        <w:adjustRightInd w:val="0"/>
        <w:jc w:val="both"/>
        <w:rPr>
          <w:rFonts w:asciiTheme="minorHAnsi" w:hAnsiTheme="minorHAnsi" w:cstheme="minorHAnsi"/>
          <w:sz w:val="24"/>
          <w:szCs w:val="24"/>
        </w:rPr>
      </w:pPr>
    </w:p>
    <w:p w14:paraId="7BA8DC7A" w14:textId="77777777" w:rsidR="00A71F94" w:rsidRPr="00A71F94" w:rsidRDefault="00A71F94" w:rsidP="00A71F94">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181F2773" w14:textId="77777777" w:rsidR="00A71F94" w:rsidRPr="00A71F94" w:rsidRDefault="00A71F94" w:rsidP="00A71F94">
      <w:pPr>
        <w:pStyle w:val="Odstavekseznama"/>
        <w:ind w:left="0"/>
        <w:jc w:val="both"/>
        <w:rPr>
          <w:rFonts w:asciiTheme="minorHAnsi" w:hAnsiTheme="minorHAnsi" w:cstheme="minorHAnsi"/>
          <w:sz w:val="24"/>
          <w:szCs w:val="24"/>
        </w:rPr>
      </w:pPr>
    </w:p>
    <w:p w14:paraId="4D33E15A" w14:textId="02F34687" w:rsidR="00B12BE5" w:rsidRDefault="00A71F94" w:rsidP="00A71F94">
      <w:pPr>
        <w:pStyle w:val="Odstavekseznama"/>
        <w:ind w:left="0"/>
        <w:jc w:val="both"/>
        <w:rPr>
          <w:rFonts w:asciiTheme="minorHAnsi" w:hAnsiTheme="minorHAnsi" w:cstheme="minorHAnsi"/>
          <w:sz w:val="24"/>
          <w:szCs w:val="24"/>
        </w:rPr>
      </w:pPr>
      <w:r w:rsidRPr="00A71F94">
        <w:rPr>
          <w:rFonts w:asciiTheme="minorHAnsi" w:hAnsiTheme="minorHAnsi" w:cstheme="minorHAnsi"/>
          <w:sz w:val="24"/>
          <w:szCs w:val="24"/>
        </w:rPr>
        <w:t xml:space="preserve">Vprašanja, ki niso urejena s tem okvirnim sporazumom ali s tem okvirnim sporazumom niso urejena drugače, se smiselno </w:t>
      </w:r>
      <w:r w:rsidR="00B12BE5">
        <w:rPr>
          <w:rFonts w:asciiTheme="minorHAnsi" w:hAnsiTheme="minorHAnsi" w:cstheme="minorHAnsi"/>
          <w:sz w:val="24"/>
          <w:szCs w:val="24"/>
        </w:rPr>
        <w:t xml:space="preserve">po vrstnem redu </w:t>
      </w:r>
      <w:r w:rsidRPr="00A71F94">
        <w:rPr>
          <w:rFonts w:asciiTheme="minorHAnsi" w:hAnsiTheme="minorHAnsi" w:cstheme="minorHAnsi"/>
          <w:sz w:val="24"/>
          <w:szCs w:val="24"/>
        </w:rPr>
        <w:t>uporabljajo</w:t>
      </w:r>
      <w:r w:rsidR="00B12BE5">
        <w:rPr>
          <w:rFonts w:asciiTheme="minorHAnsi" w:hAnsiTheme="minorHAnsi" w:cstheme="minorHAnsi"/>
          <w:sz w:val="24"/>
          <w:szCs w:val="24"/>
        </w:rPr>
        <w:t>:</w:t>
      </w:r>
    </w:p>
    <w:p w14:paraId="3B8C4471" w14:textId="00741C7A" w:rsidR="00B12BE5" w:rsidRDefault="00B12BE5" w:rsidP="00B12BE5">
      <w:pPr>
        <w:pStyle w:val="Odstavekseznama"/>
        <w:numPr>
          <w:ilvl w:val="0"/>
          <w:numId w:val="50"/>
        </w:numPr>
        <w:jc w:val="both"/>
        <w:rPr>
          <w:rFonts w:asciiTheme="minorHAnsi" w:hAnsiTheme="minorHAnsi" w:cstheme="minorHAnsi"/>
          <w:sz w:val="24"/>
          <w:szCs w:val="24"/>
        </w:rPr>
      </w:pPr>
      <w:r w:rsidRPr="00A71F94">
        <w:rPr>
          <w:rFonts w:asciiTheme="minorHAnsi" w:hAnsiTheme="minorHAnsi" w:cstheme="minorHAnsi"/>
          <w:sz w:val="24"/>
          <w:szCs w:val="24"/>
        </w:rPr>
        <w:t>določila</w:t>
      </w:r>
      <w:r>
        <w:rPr>
          <w:rFonts w:asciiTheme="minorHAnsi" w:hAnsiTheme="minorHAnsi" w:cstheme="minorHAnsi"/>
          <w:sz w:val="24"/>
          <w:szCs w:val="24"/>
        </w:rPr>
        <w:t xml:space="preserve"> razpisne dokumentacije;</w:t>
      </w:r>
    </w:p>
    <w:p w14:paraId="13AD8F9F" w14:textId="09F03980" w:rsidR="00B12BE5" w:rsidRDefault="00A71F94" w:rsidP="00B12BE5">
      <w:pPr>
        <w:pStyle w:val="Odstavekseznama"/>
        <w:numPr>
          <w:ilvl w:val="0"/>
          <w:numId w:val="50"/>
        </w:numPr>
        <w:jc w:val="both"/>
        <w:rPr>
          <w:rFonts w:asciiTheme="minorHAnsi" w:hAnsiTheme="minorHAnsi" w:cstheme="minorHAnsi"/>
          <w:sz w:val="24"/>
          <w:szCs w:val="24"/>
        </w:rPr>
      </w:pPr>
      <w:r w:rsidRPr="00A71F94">
        <w:rPr>
          <w:rFonts w:asciiTheme="minorHAnsi" w:hAnsiTheme="minorHAnsi" w:cstheme="minorHAnsi"/>
          <w:sz w:val="24"/>
          <w:szCs w:val="24"/>
        </w:rPr>
        <w:t>predpis</w:t>
      </w:r>
      <w:r w:rsidR="00B12BE5">
        <w:rPr>
          <w:rFonts w:asciiTheme="minorHAnsi" w:hAnsiTheme="minorHAnsi" w:cstheme="minorHAnsi"/>
          <w:sz w:val="24"/>
          <w:szCs w:val="24"/>
        </w:rPr>
        <w:t>i</w:t>
      </w:r>
      <w:r w:rsidRPr="00A71F94">
        <w:rPr>
          <w:rFonts w:asciiTheme="minorHAnsi" w:hAnsiTheme="minorHAnsi" w:cstheme="minorHAnsi"/>
          <w:sz w:val="24"/>
          <w:szCs w:val="24"/>
        </w:rPr>
        <w:t xml:space="preserve"> s področja obl</w:t>
      </w:r>
      <w:r w:rsidR="00B12BE5">
        <w:rPr>
          <w:rFonts w:asciiTheme="minorHAnsi" w:hAnsiTheme="minorHAnsi" w:cstheme="minorHAnsi"/>
          <w:sz w:val="24"/>
          <w:szCs w:val="24"/>
        </w:rPr>
        <w:t>i</w:t>
      </w:r>
      <w:r w:rsidRPr="00A71F94">
        <w:rPr>
          <w:rFonts w:asciiTheme="minorHAnsi" w:hAnsiTheme="minorHAnsi" w:cstheme="minorHAnsi"/>
          <w:sz w:val="24"/>
          <w:szCs w:val="24"/>
        </w:rPr>
        <w:t>gacijskih</w:t>
      </w:r>
      <w:r w:rsidR="00B12BE5">
        <w:rPr>
          <w:rFonts w:asciiTheme="minorHAnsi" w:hAnsiTheme="minorHAnsi" w:cstheme="minorHAnsi"/>
          <w:sz w:val="24"/>
          <w:szCs w:val="24"/>
        </w:rPr>
        <w:t xml:space="preserve"> razmerij;</w:t>
      </w:r>
    </w:p>
    <w:p w14:paraId="7E393107" w14:textId="62C09BC0" w:rsidR="00A71F94" w:rsidRPr="00A71F94" w:rsidRDefault="00B12BE5" w:rsidP="00B12BE5">
      <w:pPr>
        <w:pStyle w:val="Odstavekseznama"/>
        <w:numPr>
          <w:ilvl w:val="0"/>
          <w:numId w:val="50"/>
        </w:numPr>
        <w:jc w:val="both"/>
        <w:rPr>
          <w:rFonts w:asciiTheme="minorHAnsi" w:hAnsiTheme="minorHAnsi" w:cstheme="minorHAnsi"/>
          <w:sz w:val="24"/>
          <w:szCs w:val="24"/>
        </w:rPr>
      </w:pPr>
      <w:r>
        <w:rPr>
          <w:rFonts w:asciiTheme="minorHAnsi" w:hAnsiTheme="minorHAnsi" w:cstheme="minorHAnsi"/>
          <w:sz w:val="24"/>
          <w:szCs w:val="24"/>
        </w:rPr>
        <w:t>veljavni predpisi</w:t>
      </w:r>
      <w:r w:rsidR="00A71F94" w:rsidRPr="00A71F94">
        <w:rPr>
          <w:rFonts w:asciiTheme="minorHAnsi" w:hAnsiTheme="minorHAnsi" w:cstheme="minorHAnsi"/>
          <w:sz w:val="24"/>
          <w:szCs w:val="24"/>
        </w:rPr>
        <w:t>, ki urejajo s tem okvirnim sporazumom opredeljena medsebojna razmerja</w:t>
      </w:r>
      <w:r>
        <w:rPr>
          <w:rFonts w:asciiTheme="minorHAnsi" w:hAnsiTheme="minorHAnsi" w:cstheme="minorHAnsi"/>
          <w:sz w:val="24"/>
          <w:szCs w:val="24"/>
        </w:rPr>
        <w:t>.</w:t>
      </w:r>
    </w:p>
    <w:p w14:paraId="731AD9F8" w14:textId="77777777" w:rsidR="00A71F94" w:rsidRPr="00A71F94" w:rsidRDefault="00A71F94" w:rsidP="00A71F94">
      <w:pPr>
        <w:pStyle w:val="Odstavekseznama"/>
        <w:ind w:left="0"/>
        <w:jc w:val="both"/>
        <w:rPr>
          <w:rFonts w:asciiTheme="minorHAnsi" w:hAnsiTheme="minorHAnsi" w:cstheme="minorHAnsi"/>
          <w:sz w:val="24"/>
          <w:szCs w:val="24"/>
        </w:rPr>
      </w:pPr>
    </w:p>
    <w:p w14:paraId="6828E5D1" w14:textId="2F495976" w:rsidR="00A71F94" w:rsidRPr="00A71F94" w:rsidRDefault="00A71F94" w:rsidP="00A71F94">
      <w:pPr>
        <w:pStyle w:val="Odstavekseznama"/>
        <w:ind w:left="0"/>
        <w:jc w:val="both"/>
        <w:rPr>
          <w:rFonts w:asciiTheme="minorHAnsi" w:hAnsiTheme="minorHAnsi" w:cstheme="minorHAnsi"/>
          <w:sz w:val="24"/>
          <w:szCs w:val="24"/>
        </w:rPr>
      </w:pPr>
      <w:r w:rsidRPr="00A71F94">
        <w:rPr>
          <w:rFonts w:asciiTheme="minorHAnsi" w:hAnsiTheme="minorHAnsi" w:cstheme="minorHAnsi"/>
          <w:sz w:val="24"/>
          <w:szCs w:val="24"/>
        </w:rPr>
        <w:t>Stranki okvirnega sporazuma se dogovorita, da se bosta vzdržali vsakršnih dejanj, ki nasprotujejo dobrim poslovnim običajem, in da bosta poskušali vsa morebitna nesoglasja iz te</w:t>
      </w:r>
      <w:r w:rsidR="006314B3">
        <w:rPr>
          <w:rFonts w:asciiTheme="minorHAnsi" w:hAnsiTheme="minorHAnsi" w:cstheme="minorHAnsi"/>
          <w:sz w:val="24"/>
          <w:szCs w:val="24"/>
        </w:rPr>
        <w:t xml:space="preserve">ga okvirnega sporazuma </w:t>
      </w:r>
      <w:r w:rsidRPr="00A71F94">
        <w:rPr>
          <w:rFonts w:asciiTheme="minorHAnsi" w:hAnsiTheme="minorHAnsi" w:cstheme="minorHAnsi"/>
          <w:sz w:val="24"/>
          <w:szCs w:val="24"/>
        </w:rPr>
        <w:t xml:space="preserve">rešiti sporazumno z neposrednimi pogovori med pooblaščenimi predstavniki obeh pogodbenih strank, in sicer v skladu s smislom in namenom razpisne dokumentacije. </w:t>
      </w:r>
    </w:p>
    <w:p w14:paraId="04058455" w14:textId="77777777" w:rsidR="00A71F94" w:rsidRPr="00A71F94" w:rsidRDefault="00A71F94" w:rsidP="00A71F94">
      <w:pPr>
        <w:pStyle w:val="Odstavekseznama"/>
        <w:ind w:left="0"/>
        <w:jc w:val="both"/>
        <w:rPr>
          <w:rFonts w:asciiTheme="minorHAnsi" w:hAnsiTheme="minorHAnsi" w:cstheme="minorHAnsi"/>
          <w:sz w:val="24"/>
          <w:szCs w:val="24"/>
        </w:rPr>
      </w:pPr>
    </w:p>
    <w:p w14:paraId="62B25897" w14:textId="77777777" w:rsidR="00A71F94" w:rsidRPr="00A71F94" w:rsidRDefault="00A71F94" w:rsidP="00A71F94">
      <w:pPr>
        <w:pStyle w:val="Odstavekseznama"/>
        <w:ind w:left="0"/>
        <w:jc w:val="both"/>
        <w:rPr>
          <w:rFonts w:asciiTheme="minorHAnsi" w:hAnsiTheme="minorHAnsi" w:cstheme="minorHAnsi"/>
          <w:sz w:val="24"/>
          <w:szCs w:val="24"/>
        </w:rPr>
      </w:pPr>
      <w:bookmarkStart w:id="35" w:name="_Hlk140216270"/>
      <w:r w:rsidRPr="00A71F94">
        <w:rPr>
          <w:rFonts w:asciiTheme="minorHAnsi" w:hAnsiTheme="minorHAnsi" w:cstheme="minorHAnsi"/>
          <w:sz w:val="24"/>
          <w:szCs w:val="24"/>
        </w:rPr>
        <w:t>Okvirni sporazum stopi v veljavo z dnem podpisa obeh pogodbenih strank ob pogoju izročitve garancije za dobro izvedbo pogodbenih obveznosti.</w:t>
      </w:r>
    </w:p>
    <w:bookmarkEnd w:id="35"/>
    <w:p w14:paraId="6EFD7D08" w14:textId="77777777" w:rsidR="00A71F94" w:rsidRPr="00A71F94" w:rsidRDefault="00A71F94" w:rsidP="00A71F94">
      <w:pPr>
        <w:pStyle w:val="Odstavekseznama"/>
        <w:ind w:left="0"/>
        <w:jc w:val="both"/>
        <w:rPr>
          <w:rFonts w:asciiTheme="minorHAnsi" w:hAnsiTheme="minorHAnsi" w:cstheme="minorHAnsi"/>
          <w:sz w:val="24"/>
          <w:szCs w:val="24"/>
        </w:rPr>
      </w:pPr>
    </w:p>
    <w:p w14:paraId="0DB2967E" w14:textId="77777777" w:rsidR="00A71F94" w:rsidRPr="00A71F94" w:rsidRDefault="00A71F94" w:rsidP="00A71F94">
      <w:pPr>
        <w:pStyle w:val="Odstavekseznama"/>
        <w:ind w:left="0"/>
        <w:jc w:val="both"/>
        <w:rPr>
          <w:rFonts w:asciiTheme="minorHAnsi" w:hAnsiTheme="minorHAnsi" w:cstheme="minorHAnsi"/>
          <w:sz w:val="24"/>
          <w:szCs w:val="24"/>
        </w:rPr>
      </w:pPr>
      <w:r w:rsidRPr="00A71F94">
        <w:rPr>
          <w:rFonts w:asciiTheme="minorHAnsi" w:hAnsiTheme="minorHAnsi" w:cstheme="minorHAnsi"/>
          <w:sz w:val="24"/>
          <w:szCs w:val="24"/>
        </w:rPr>
        <w:t>Če sporazum med strankama ne bi bil mogoč, se dogovorita, da bo o sporih iz tega okvirnega sporazuma odločalo stvarno pristojno sodišče v Murski Soboti.</w:t>
      </w:r>
    </w:p>
    <w:p w14:paraId="1744198C" w14:textId="77777777" w:rsidR="00A71F94" w:rsidRPr="00A71F94" w:rsidRDefault="00A71F94" w:rsidP="00A71F94">
      <w:pPr>
        <w:pStyle w:val="Odstavekseznama"/>
        <w:ind w:left="0"/>
        <w:jc w:val="both"/>
        <w:rPr>
          <w:rFonts w:asciiTheme="minorHAnsi" w:hAnsiTheme="minorHAnsi" w:cstheme="minorHAnsi"/>
          <w:sz w:val="24"/>
          <w:szCs w:val="24"/>
        </w:rPr>
      </w:pPr>
    </w:p>
    <w:p w14:paraId="2A94C50F" w14:textId="77777777" w:rsidR="00A71F94" w:rsidRPr="00A71F94" w:rsidRDefault="00A71F94" w:rsidP="00A71F94">
      <w:pPr>
        <w:pStyle w:val="Odstavekseznama"/>
        <w:ind w:left="0"/>
        <w:jc w:val="both"/>
        <w:rPr>
          <w:rFonts w:asciiTheme="minorHAnsi" w:hAnsiTheme="minorHAnsi" w:cstheme="minorHAnsi"/>
          <w:sz w:val="24"/>
          <w:szCs w:val="24"/>
        </w:rPr>
      </w:pPr>
      <w:r w:rsidRPr="00A71F94">
        <w:rPr>
          <w:rFonts w:asciiTheme="minorHAnsi" w:hAnsiTheme="minorHAnsi" w:cstheme="minorHAnsi"/>
          <w:sz w:val="24"/>
          <w:szCs w:val="24"/>
        </w:rPr>
        <w:t>Okvirni sporazum je sestavljen v dveh izvodih, od katerih prejme naročnik dva (2) izvoda, izvajalec pa en (1) izvod.</w:t>
      </w:r>
    </w:p>
    <w:p w14:paraId="2858A8F1" w14:textId="77777777" w:rsidR="00A71F94" w:rsidRPr="00A71F94" w:rsidRDefault="00A71F94" w:rsidP="00A71F94">
      <w:pPr>
        <w:jc w:val="both"/>
        <w:rPr>
          <w:rFonts w:asciiTheme="minorHAnsi" w:hAnsiTheme="minorHAnsi" w:cstheme="minorHAnsi"/>
          <w:sz w:val="24"/>
          <w:szCs w:val="24"/>
        </w:rPr>
      </w:pPr>
    </w:p>
    <w:p w14:paraId="6C55ECE1" w14:textId="77777777" w:rsidR="00A71F94" w:rsidRPr="00A71F94" w:rsidRDefault="00A71F94" w:rsidP="00A71F94">
      <w:pPr>
        <w:jc w:val="both"/>
        <w:rPr>
          <w:rFonts w:asciiTheme="minorHAnsi" w:hAnsiTheme="minorHAnsi" w:cstheme="minorHAnsi"/>
          <w:sz w:val="24"/>
          <w:szCs w:val="24"/>
        </w:rPr>
      </w:pPr>
    </w:p>
    <w:tbl>
      <w:tblPr>
        <w:tblW w:w="0" w:type="auto"/>
        <w:tblLook w:val="04A0" w:firstRow="1" w:lastRow="0" w:firstColumn="1" w:lastColumn="0" w:noHBand="0" w:noVBand="1"/>
      </w:tblPr>
      <w:tblGrid>
        <w:gridCol w:w="4516"/>
        <w:gridCol w:w="281"/>
        <w:gridCol w:w="4701"/>
      </w:tblGrid>
      <w:tr w:rsidR="00A71F94" w:rsidRPr="00A71F94" w14:paraId="242ED658" w14:textId="77777777" w:rsidTr="007F0D35">
        <w:trPr>
          <w:gridAfter w:val="1"/>
          <w:wAfter w:w="4701" w:type="dxa"/>
        </w:trPr>
        <w:tc>
          <w:tcPr>
            <w:tcW w:w="4516" w:type="dxa"/>
            <w:hideMark/>
          </w:tcPr>
          <w:p w14:paraId="376D70F2" w14:textId="77777777" w:rsidR="00A71F94" w:rsidRPr="00A71F94" w:rsidRDefault="00A71F94" w:rsidP="007F0D35">
            <w:pPr>
              <w:spacing w:line="256" w:lineRule="auto"/>
              <w:jc w:val="both"/>
              <w:rPr>
                <w:rFonts w:asciiTheme="minorHAnsi" w:hAnsiTheme="minorHAnsi" w:cstheme="minorHAnsi"/>
                <w:sz w:val="24"/>
                <w:szCs w:val="24"/>
                <w:lang w:eastAsia="en-US"/>
              </w:rPr>
            </w:pPr>
            <w:r w:rsidRPr="00A71F94">
              <w:rPr>
                <w:rFonts w:asciiTheme="minorHAnsi" w:hAnsiTheme="minorHAnsi" w:cstheme="minorHAnsi"/>
                <w:sz w:val="24"/>
                <w:szCs w:val="24"/>
                <w:lang w:eastAsia="en-US"/>
              </w:rPr>
              <w:t>Podpisano dne:____________</w:t>
            </w:r>
          </w:p>
        </w:tc>
        <w:tc>
          <w:tcPr>
            <w:tcW w:w="281" w:type="dxa"/>
          </w:tcPr>
          <w:p w14:paraId="7C92BB78" w14:textId="77777777" w:rsidR="00A71F94" w:rsidRPr="00A71F94" w:rsidRDefault="00A71F94" w:rsidP="007F0D35">
            <w:pPr>
              <w:spacing w:line="256" w:lineRule="auto"/>
              <w:jc w:val="both"/>
              <w:rPr>
                <w:rFonts w:asciiTheme="minorHAnsi" w:hAnsiTheme="minorHAnsi" w:cstheme="minorHAnsi"/>
                <w:sz w:val="24"/>
                <w:szCs w:val="24"/>
                <w:lang w:eastAsia="en-US"/>
              </w:rPr>
            </w:pPr>
          </w:p>
        </w:tc>
      </w:tr>
      <w:tr w:rsidR="00A71F94" w:rsidRPr="00A71F94" w14:paraId="1D1BBBB5" w14:textId="77777777" w:rsidTr="007F0D35">
        <w:tc>
          <w:tcPr>
            <w:tcW w:w="4516" w:type="dxa"/>
          </w:tcPr>
          <w:p w14:paraId="33E1A93D" w14:textId="77777777" w:rsidR="00A71F94" w:rsidRPr="00A71F94" w:rsidRDefault="00A71F94" w:rsidP="007F0D35">
            <w:pPr>
              <w:spacing w:line="256" w:lineRule="auto"/>
              <w:jc w:val="center"/>
              <w:rPr>
                <w:rFonts w:asciiTheme="minorHAnsi" w:hAnsiTheme="minorHAnsi" w:cstheme="minorHAnsi"/>
                <w:sz w:val="24"/>
                <w:szCs w:val="24"/>
                <w:lang w:eastAsia="en-US"/>
              </w:rPr>
            </w:pPr>
          </w:p>
          <w:p w14:paraId="732656A2" w14:textId="77777777" w:rsidR="00A71F94" w:rsidRPr="00A71F94" w:rsidRDefault="00A71F94" w:rsidP="007F0D35">
            <w:pPr>
              <w:spacing w:line="256" w:lineRule="auto"/>
              <w:jc w:val="center"/>
              <w:rPr>
                <w:rFonts w:asciiTheme="minorHAnsi" w:hAnsiTheme="minorHAnsi" w:cstheme="minorHAnsi"/>
                <w:sz w:val="24"/>
                <w:szCs w:val="24"/>
                <w:lang w:eastAsia="en-US"/>
              </w:rPr>
            </w:pPr>
            <w:r w:rsidRPr="00A71F94">
              <w:rPr>
                <w:rFonts w:asciiTheme="minorHAnsi" w:hAnsiTheme="minorHAnsi" w:cstheme="minorHAnsi"/>
                <w:sz w:val="24"/>
                <w:szCs w:val="24"/>
                <w:lang w:eastAsia="en-US"/>
              </w:rPr>
              <w:t>IZVAJALEC:</w:t>
            </w:r>
          </w:p>
        </w:tc>
        <w:tc>
          <w:tcPr>
            <w:tcW w:w="281" w:type="dxa"/>
          </w:tcPr>
          <w:p w14:paraId="20D67E03" w14:textId="77777777" w:rsidR="00A71F94" w:rsidRPr="00A71F94" w:rsidRDefault="00A71F94" w:rsidP="007F0D35">
            <w:pPr>
              <w:spacing w:line="256" w:lineRule="auto"/>
              <w:jc w:val="center"/>
              <w:rPr>
                <w:rFonts w:asciiTheme="minorHAnsi" w:hAnsiTheme="minorHAnsi" w:cstheme="minorHAnsi"/>
                <w:sz w:val="24"/>
                <w:szCs w:val="24"/>
                <w:lang w:eastAsia="en-US"/>
              </w:rPr>
            </w:pPr>
          </w:p>
        </w:tc>
        <w:tc>
          <w:tcPr>
            <w:tcW w:w="4701" w:type="dxa"/>
          </w:tcPr>
          <w:p w14:paraId="5FAD07FD" w14:textId="77777777" w:rsidR="00A71F94" w:rsidRPr="00A71F94" w:rsidRDefault="00A71F94" w:rsidP="007F0D35">
            <w:pPr>
              <w:spacing w:line="256" w:lineRule="auto"/>
              <w:jc w:val="center"/>
              <w:rPr>
                <w:rFonts w:asciiTheme="minorHAnsi" w:hAnsiTheme="minorHAnsi" w:cstheme="minorHAnsi"/>
                <w:sz w:val="24"/>
                <w:szCs w:val="24"/>
                <w:lang w:eastAsia="en-US"/>
              </w:rPr>
            </w:pPr>
          </w:p>
          <w:p w14:paraId="0C185905" w14:textId="77777777" w:rsidR="00A71F94" w:rsidRPr="00A71F94" w:rsidRDefault="00A71F94" w:rsidP="007F0D35">
            <w:pPr>
              <w:spacing w:line="256" w:lineRule="auto"/>
              <w:jc w:val="center"/>
              <w:rPr>
                <w:rFonts w:asciiTheme="minorHAnsi" w:hAnsiTheme="minorHAnsi" w:cstheme="minorHAnsi"/>
                <w:sz w:val="24"/>
                <w:szCs w:val="24"/>
                <w:lang w:eastAsia="en-US"/>
              </w:rPr>
            </w:pPr>
            <w:r w:rsidRPr="00A71F94">
              <w:rPr>
                <w:rFonts w:asciiTheme="minorHAnsi" w:hAnsiTheme="minorHAnsi" w:cstheme="minorHAnsi"/>
                <w:sz w:val="24"/>
                <w:szCs w:val="24"/>
                <w:lang w:eastAsia="en-US"/>
              </w:rPr>
              <w:t>NAROČNIK:</w:t>
            </w:r>
          </w:p>
        </w:tc>
      </w:tr>
      <w:tr w:rsidR="00A71F94" w:rsidRPr="00A71F94" w14:paraId="62098E28" w14:textId="77777777" w:rsidTr="007F0D35">
        <w:tc>
          <w:tcPr>
            <w:tcW w:w="4516" w:type="dxa"/>
          </w:tcPr>
          <w:p w14:paraId="4BFCCCA5" w14:textId="77777777" w:rsidR="00A71F94" w:rsidRPr="00A71F94" w:rsidRDefault="00A71F94" w:rsidP="007F0D35">
            <w:pPr>
              <w:spacing w:line="256" w:lineRule="auto"/>
              <w:jc w:val="center"/>
              <w:rPr>
                <w:rFonts w:asciiTheme="minorHAnsi" w:hAnsiTheme="minorHAnsi" w:cstheme="minorHAnsi"/>
                <w:sz w:val="24"/>
                <w:szCs w:val="24"/>
                <w:lang w:eastAsia="en-US"/>
              </w:rPr>
            </w:pPr>
          </w:p>
          <w:p w14:paraId="3C43B121" w14:textId="77777777" w:rsidR="00A71F94" w:rsidRPr="00A71F94" w:rsidRDefault="00A71F94" w:rsidP="007F0D35">
            <w:pPr>
              <w:spacing w:line="256" w:lineRule="auto"/>
              <w:jc w:val="center"/>
              <w:rPr>
                <w:rFonts w:asciiTheme="minorHAnsi" w:hAnsiTheme="minorHAnsi" w:cstheme="minorHAnsi"/>
                <w:sz w:val="24"/>
                <w:szCs w:val="24"/>
                <w:lang w:eastAsia="en-US"/>
              </w:rPr>
            </w:pPr>
          </w:p>
        </w:tc>
        <w:tc>
          <w:tcPr>
            <w:tcW w:w="281" w:type="dxa"/>
          </w:tcPr>
          <w:p w14:paraId="0BEF1B01" w14:textId="77777777" w:rsidR="00A71F94" w:rsidRPr="00A71F94" w:rsidRDefault="00A71F94" w:rsidP="007F0D35">
            <w:pPr>
              <w:spacing w:line="256" w:lineRule="auto"/>
              <w:jc w:val="center"/>
              <w:rPr>
                <w:rFonts w:asciiTheme="minorHAnsi" w:hAnsiTheme="minorHAnsi" w:cstheme="minorHAnsi"/>
                <w:sz w:val="24"/>
                <w:szCs w:val="24"/>
                <w:lang w:eastAsia="en-US"/>
              </w:rPr>
            </w:pPr>
          </w:p>
        </w:tc>
        <w:tc>
          <w:tcPr>
            <w:tcW w:w="4701" w:type="dxa"/>
            <w:hideMark/>
          </w:tcPr>
          <w:p w14:paraId="6EEBAAEF" w14:textId="77777777" w:rsidR="00A71F94" w:rsidRPr="00A71F94" w:rsidRDefault="00A71F94" w:rsidP="007F0D35">
            <w:pPr>
              <w:spacing w:line="256" w:lineRule="auto"/>
              <w:jc w:val="center"/>
              <w:rPr>
                <w:rFonts w:asciiTheme="minorHAnsi" w:hAnsiTheme="minorHAnsi" w:cstheme="minorHAnsi"/>
                <w:sz w:val="24"/>
                <w:szCs w:val="24"/>
                <w:lang w:eastAsia="en-US"/>
              </w:rPr>
            </w:pPr>
            <w:r w:rsidRPr="00A71F94">
              <w:rPr>
                <w:rFonts w:asciiTheme="minorHAnsi" w:hAnsiTheme="minorHAnsi" w:cstheme="minorHAnsi"/>
                <w:sz w:val="24"/>
                <w:szCs w:val="24"/>
                <w:lang w:eastAsia="en-US"/>
              </w:rPr>
              <w:t>Zdravstveni dom Murska Sobota</w:t>
            </w:r>
          </w:p>
        </w:tc>
      </w:tr>
      <w:tr w:rsidR="00A71F94" w:rsidRPr="00A71F94" w14:paraId="686F19D5" w14:textId="77777777" w:rsidTr="007F0D35">
        <w:tc>
          <w:tcPr>
            <w:tcW w:w="4516" w:type="dxa"/>
          </w:tcPr>
          <w:p w14:paraId="239F6DC6" w14:textId="77777777" w:rsidR="00A71F94" w:rsidRPr="00A71F94" w:rsidRDefault="00A71F94" w:rsidP="007F0D35">
            <w:pPr>
              <w:spacing w:line="256" w:lineRule="auto"/>
              <w:jc w:val="center"/>
              <w:rPr>
                <w:rFonts w:asciiTheme="minorHAnsi" w:hAnsiTheme="minorHAnsi" w:cstheme="minorHAnsi"/>
                <w:sz w:val="24"/>
                <w:szCs w:val="24"/>
                <w:lang w:eastAsia="en-US"/>
              </w:rPr>
            </w:pPr>
          </w:p>
        </w:tc>
        <w:tc>
          <w:tcPr>
            <w:tcW w:w="281" w:type="dxa"/>
          </w:tcPr>
          <w:p w14:paraId="36430538" w14:textId="77777777" w:rsidR="00A71F94" w:rsidRPr="00A71F94" w:rsidRDefault="00A71F94" w:rsidP="007F0D35">
            <w:pPr>
              <w:spacing w:line="256" w:lineRule="auto"/>
              <w:jc w:val="center"/>
              <w:rPr>
                <w:rFonts w:asciiTheme="minorHAnsi" w:hAnsiTheme="minorHAnsi" w:cstheme="minorHAnsi"/>
                <w:sz w:val="24"/>
                <w:szCs w:val="24"/>
                <w:lang w:eastAsia="en-US"/>
              </w:rPr>
            </w:pPr>
          </w:p>
        </w:tc>
        <w:tc>
          <w:tcPr>
            <w:tcW w:w="4701" w:type="dxa"/>
          </w:tcPr>
          <w:p w14:paraId="442C0957" w14:textId="77777777" w:rsidR="00A71F94" w:rsidRPr="00A71F94" w:rsidRDefault="00A71F94" w:rsidP="007F0D35">
            <w:pPr>
              <w:spacing w:line="256" w:lineRule="auto"/>
              <w:jc w:val="center"/>
              <w:rPr>
                <w:rFonts w:asciiTheme="minorHAnsi" w:hAnsiTheme="minorHAnsi" w:cstheme="minorHAnsi"/>
                <w:b/>
                <w:sz w:val="24"/>
                <w:szCs w:val="24"/>
                <w:lang w:eastAsia="en-US"/>
              </w:rPr>
            </w:pPr>
          </w:p>
        </w:tc>
      </w:tr>
      <w:tr w:rsidR="00A71F94" w:rsidRPr="00A71F94" w14:paraId="071624D1" w14:textId="77777777" w:rsidTr="007F0D35">
        <w:tc>
          <w:tcPr>
            <w:tcW w:w="4516" w:type="dxa"/>
            <w:hideMark/>
          </w:tcPr>
          <w:p w14:paraId="093EE84F" w14:textId="77777777" w:rsidR="00A71F94" w:rsidRPr="00A71F94" w:rsidRDefault="00A71F94" w:rsidP="007F0D35">
            <w:pPr>
              <w:spacing w:line="256" w:lineRule="auto"/>
              <w:jc w:val="center"/>
              <w:rPr>
                <w:rFonts w:asciiTheme="minorHAnsi" w:hAnsiTheme="minorHAnsi" w:cstheme="minorHAnsi"/>
                <w:sz w:val="24"/>
                <w:szCs w:val="24"/>
                <w:lang w:eastAsia="en-US"/>
              </w:rPr>
            </w:pPr>
            <w:r w:rsidRPr="00A71F94">
              <w:rPr>
                <w:rFonts w:asciiTheme="minorHAnsi" w:hAnsiTheme="minorHAnsi" w:cstheme="minorHAnsi"/>
                <w:sz w:val="24"/>
                <w:szCs w:val="24"/>
                <w:lang w:eastAsia="en-US"/>
              </w:rPr>
              <w:t>Direktor:</w:t>
            </w:r>
          </w:p>
        </w:tc>
        <w:tc>
          <w:tcPr>
            <w:tcW w:w="281" w:type="dxa"/>
          </w:tcPr>
          <w:p w14:paraId="4D62CFB4" w14:textId="77777777" w:rsidR="00A71F94" w:rsidRPr="00A71F94" w:rsidRDefault="00A71F94" w:rsidP="007F0D35">
            <w:pPr>
              <w:spacing w:line="256" w:lineRule="auto"/>
              <w:jc w:val="center"/>
              <w:rPr>
                <w:rFonts w:asciiTheme="minorHAnsi" w:hAnsiTheme="minorHAnsi" w:cstheme="minorHAnsi"/>
                <w:sz w:val="24"/>
                <w:szCs w:val="24"/>
                <w:lang w:eastAsia="en-US"/>
              </w:rPr>
            </w:pPr>
          </w:p>
        </w:tc>
        <w:tc>
          <w:tcPr>
            <w:tcW w:w="4701" w:type="dxa"/>
            <w:hideMark/>
          </w:tcPr>
          <w:p w14:paraId="62C6FE49" w14:textId="77777777" w:rsidR="00A71F94" w:rsidRPr="00A71F94" w:rsidRDefault="00A71F94" w:rsidP="007F0D35">
            <w:pPr>
              <w:spacing w:line="256" w:lineRule="auto"/>
              <w:jc w:val="center"/>
              <w:rPr>
                <w:rFonts w:asciiTheme="minorHAnsi" w:hAnsiTheme="minorHAnsi" w:cstheme="minorHAnsi"/>
                <w:b/>
                <w:sz w:val="24"/>
                <w:szCs w:val="24"/>
                <w:lang w:eastAsia="en-US"/>
              </w:rPr>
            </w:pPr>
            <w:r w:rsidRPr="00A71F94">
              <w:rPr>
                <w:rFonts w:asciiTheme="minorHAnsi" w:hAnsiTheme="minorHAnsi" w:cstheme="minorHAnsi"/>
                <w:sz w:val="24"/>
                <w:szCs w:val="24"/>
                <w:lang w:eastAsia="en-US"/>
              </w:rPr>
              <w:t>Direktorica:</w:t>
            </w:r>
          </w:p>
        </w:tc>
      </w:tr>
      <w:tr w:rsidR="00A71F94" w:rsidRPr="00A71F94" w14:paraId="34F81949" w14:textId="77777777" w:rsidTr="007F0D35">
        <w:tc>
          <w:tcPr>
            <w:tcW w:w="4516" w:type="dxa"/>
          </w:tcPr>
          <w:p w14:paraId="778F27C9" w14:textId="77777777" w:rsidR="00A71F94" w:rsidRPr="00A71F94" w:rsidRDefault="00A71F94" w:rsidP="007F0D35">
            <w:pPr>
              <w:spacing w:line="256" w:lineRule="auto"/>
              <w:jc w:val="center"/>
              <w:rPr>
                <w:rFonts w:asciiTheme="minorHAnsi" w:hAnsiTheme="minorHAnsi" w:cstheme="minorHAnsi"/>
                <w:sz w:val="24"/>
                <w:szCs w:val="24"/>
                <w:lang w:eastAsia="en-US"/>
              </w:rPr>
            </w:pPr>
          </w:p>
        </w:tc>
        <w:tc>
          <w:tcPr>
            <w:tcW w:w="281" w:type="dxa"/>
          </w:tcPr>
          <w:p w14:paraId="49F63D42" w14:textId="77777777" w:rsidR="00A71F94" w:rsidRPr="00A71F94" w:rsidRDefault="00A71F94" w:rsidP="007F0D35">
            <w:pPr>
              <w:spacing w:line="256" w:lineRule="auto"/>
              <w:jc w:val="center"/>
              <w:rPr>
                <w:rFonts w:asciiTheme="minorHAnsi" w:hAnsiTheme="minorHAnsi" w:cstheme="minorHAnsi"/>
                <w:sz w:val="24"/>
                <w:szCs w:val="24"/>
                <w:lang w:eastAsia="en-US"/>
              </w:rPr>
            </w:pPr>
          </w:p>
        </w:tc>
        <w:tc>
          <w:tcPr>
            <w:tcW w:w="4701" w:type="dxa"/>
            <w:hideMark/>
          </w:tcPr>
          <w:p w14:paraId="0698F4E8" w14:textId="77777777" w:rsidR="00A71F94" w:rsidRPr="00A71F94" w:rsidRDefault="00A71F94" w:rsidP="007F0D35">
            <w:pPr>
              <w:spacing w:line="256" w:lineRule="auto"/>
              <w:jc w:val="center"/>
              <w:rPr>
                <w:rFonts w:asciiTheme="minorHAnsi" w:hAnsiTheme="minorHAnsi" w:cstheme="minorHAnsi"/>
                <w:sz w:val="24"/>
                <w:szCs w:val="24"/>
                <w:lang w:eastAsia="en-US"/>
              </w:rPr>
            </w:pPr>
            <w:r w:rsidRPr="00A71F94">
              <w:rPr>
                <w:rFonts w:asciiTheme="minorHAnsi" w:hAnsiTheme="minorHAnsi" w:cstheme="minorHAnsi"/>
                <w:sz w:val="24"/>
                <w:szCs w:val="24"/>
                <w:lang w:eastAsia="en-US"/>
              </w:rPr>
              <w:t>Edith Žižek Sapač, dr.med.spec.</w:t>
            </w:r>
          </w:p>
        </w:tc>
      </w:tr>
      <w:tr w:rsidR="00A71F94" w:rsidRPr="00A71F94" w14:paraId="609242E7" w14:textId="77777777" w:rsidTr="007F0D35">
        <w:tc>
          <w:tcPr>
            <w:tcW w:w="4516" w:type="dxa"/>
          </w:tcPr>
          <w:p w14:paraId="2CEED76B" w14:textId="77777777" w:rsidR="00A71F94" w:rsidRPr="00A71F94" w:rsidRDefault="00A71F94" w:rsidP="007F0D35">
            <w:pPr>
              <w:spacing w:line="256" w:lineRule="auto"/>
              <w:jc w:val="center"/>
              <w:rPr>
                <w:rFonts w:asciiTheme="minorHAnsi" w:hAnsiTheme="minorHAnsi" w:cstheme="minorHAnsi"/>
                <w:sz w:val="24"/>
                <w:szCs w:val="24"/>
                <w:lang w:eastAsia="en-US"/>
              </w:rPr>
            </w:pPr>
          </w:p>
        </w:tc>
        <w:tc>
          <w:tcPr>
            <w:tcW w:w="281" w:type="dxa"/>
          </w:tcPr>
          <w:p w14:paraId="61CAEBCD" w14:textId="77777777" w:rsidR="00A71F94" w:rsidRPr="00A71F94" w:rsidRDefault="00A71F94" w:rsidP="007F0D35">
            <w:pPr>
              <w:spacing w:line="256" w:lineRule="auto"/>
              <w:jc w:val="center"/>
              <w:rPr>
                <w:rFonts w:asciiTheme="minorHAnsi" w:hAnsiTheme="minorHAnsi" w:cstheme="minorHAnsi"/>
                <w:sz w:val="24"/>
                <w:szCs w:val="24"/>
                <w:lang w:eastAsia="en-US"/>
              </w:rPr>
            </w:pPr>
          </w:p>
        </w:tc>
        <w:tc>
          <w:tcPr>
            <w:tcW w:w="4701" w:type="dxa"/>
          </w:tcPr>
          <w:p w14:paraId="40C4FFB3" w14:textId="77777777" w:rsidR="00A71F94" w:rsidRPr="00A71F94" w:rsidRDefault="00A71F94" w:rsidP="007F0D35">
            <w:pPr>
              <w:spacing w:line="256" w:lineRule="auto"/>
              <w:jc w:val="center"/>
              <w:rPr>
                <w:rFonts w:asciiTheme="minorHAnsi" w:hAnsiTheme="minorHAnsi" w:cstheme="minorHAnsi"/>
                <w:sz w:val="24"/>
                <w:szCs w:val="24"/>
                <w:lang w:eastAsia="en-US"/>
              </w:rPr>
            </w:pPr>
          </w:p>
        </w:tc>
      </w:tr>
      <w:tr w:rsidR="00A71F94" w:rsidRPr="00A71F94" w14:paraId="15F84A1B" w14:textId="77777777" w:rsidTr="007F0D35">
        <w:tc>
          <w:tcPr>
            <w:tcW w:w="4516" w:type="dxa"/>
            <w:tcBorders>
              <w:top w:val="nil"/>
              <w:left w:val="nil"/>
              <w:bottom w:val="single" w:sz="4" w:space="0" w:color="auto"/>
              <w:right w:val="nil"/>
            </w:tcBorders>
          </w:tcPr>
          <w:p w14:paraId="661D7FB1" w14:textId="77777777" w:rsidR="00A71F94" w:rsidRPr="00A71F94" w:rsidRDefault="00A71F94" w:rsidP="007F0D35">
            <w:pPr>
              <w:spacing w:line="256" w:lineRule="auto"/>
              <w:jc w:val="center"/>
              <w:rPr>
                <w:rFonts w:asciiTheme="minorHAnsi" w:hAnsiTheme="minorHAnsi" w:cstheme="minorHAnsi"/>
                <w:sz w:val="24"/>
                <w:szCs w:val="24"/>
                <w:lang w:eastAsia="en-US"/>
              </w:rPr>
            </w:pPr>
          </w:p>
        </w:tc>
        <w:tc>
          <w:tcPr>
            <w:tcW w:w="281" w:type="dxa"/>
          </w:tcPr>
          <w:p w14:paraId="14B89919" w14:textId="77777777" w:rsidR="00A71F94" w:rsidRPr="00A71F94" w:rsidRDefault="00A71F94" w:rsidP="007F0D35">
            <w:pPr>
              <w:spacing w:line="256" w:lineRule="auto"/>
              <w:jc w:val="center"/>
              <w:rPr>
                <w:rFonts w:asciiTheme="minorHAnsi" w:hAnsiTheme="minorHAnsi" w:cstheme="minorHAnsi"/>
                <w:sz w:val="24"/>
                <w:szCs w:val="24"/>
                <w:lang w:eastAsia="en-US"/>
              </w:rPr>
            </w:pPr>
          </w:p>
        </w:tc>
        <w:tc>
          <w:tcPr>
            <w:tcW w:w="4701" w:type="dxa"/>
            <w:tcBorders>
              <w:top w:val="nil"/>
              <w:left w:val="nil"/>
              <w:bottom w:val="single" w:sz="4" w:space="0" w:color="auto"/>
              <w:right w:val="nil"/>
            </w:tcBorders>
          </w:tcPr>
          <w:p w14:paraId="08D607DC" w14:textId="77777777" w:rsidR="00A71F94" w:rsidRPr="00A71F94" w:rsidRDefault="00A71F94" w:rsidP="007F0D35">
            <w:pPr>
              <w:spacing w:line="256" w:lineRule="auto"/>
              <w:jc w:val="center"/>
              <w:rPr>
                <w:rFonts w:asciiTheme="minorHAnsi" w:hAnsiTheme="minorHAnsi" w:cstheme="minorHAnsi"/>
                <w:sz w:val="24"/>
                <w:szCs w:val="24"/>
                <w:lang w:eastAsia="en-US"/>
              </w:rPr>
            </w:pPr>
          </w:p>
        </w:tc>
      </w:tr>
    </w:tbl>
    <w:p w14:paraId="713FB6B6" w14:textId="77777777" w:rsidR="00A71F94" w:rsidRDefault="00A71F94" w:rsidP="00A71F94">
      <w:pPr>
        <w:jc w:val="center"/>
        <w:rPr>
          <w:rFonts w:asciiTheme="minorHAnsi" w:hAnsiTheme="minorHAnsi" w:cstheme="minorHAnsi"/>
        </w:rPr>
      </w:pPr>
    </w:p>
    <w:p w14:paraId="34515A35" w14:textId="77777777" w:rsidR="00A71F94" w:rsidRDefault="00A71F94" w:rsidP="00A71F94"/>
    <w:p w14:paraId="18384937" w14:textId="77777777" w:rsidR="001405AE" w:rsidRPr="00400682" w:rsidRDefault="001405AE">
      <w:pPr>
        <w:pageBreakBefore/>
        <w:autoSpaceDE w:val="0"/>
        <w:rPr>
          <w:rFonts w:asciiTheme="minorHAnsi" w:hAnsiTheme="minorHAnsi" w:cstheme="minorHAnsi"/>
          <w:sz w:val="24"/>
          <w:szCs w:val="24"/>
        </w:rPr>
      </w:pPr>
      <w:r w:rsidRPr="00400682">
        <w:rPr>
          <w:rFonts w:asciiTheme="minorHAnsi" w:hAnsiTheme="minorHAnsi" w:cstheme="minorHAnsi"/>
          <w:b/>
          <w:i/>
          <w:sz w:val="24"/>
          <w:szCs w:val="24"/>
        </w:rPr>
        <w:t xml:space="preserve">OBR - </w:t>
      </w:r>
      <w:r w:rsidR="006D196C" w:rsidRPr="00400682">
        <w:rPr>
          <w:rFonts w:asciiTheme="minorHAnsi" w:hAnsiTheme="minorHAnsi" w:cstheme="minorHAnsi"/>
          <w:b/>
          <w:i/>
          <w:sz w:val="24"/>
          <w:szCs w:val="24"/>
        </w:rPr>
        <w:t>5</w:t>
      </w:r>
    </w:p>
    <w:p w14:paraId="425D81D8" w14:textId="77777777" w:rsidR="001405AE" w:rsidRPr="00400682" w:rsidRDefault="001405AE">
      <w:pPr>
        <w:tabs>
          <w:tab w:val="left" w:pos="2694"/>
          <w:tab w:val="left" w:pos="2977"/>
        </w:tabs>
        <w:ind w:right="1"/>
        <w:rPr>
          <w:rFonts w:asciiTheme="minorHAnsi" w:hAnsiTheme="minorHAnsi" w:cstheme="minorHAnsi"/>
          <w:b/>
          <w:i/>
          <w:sz w:val="24"/>
          <w:szCs w:val="24"/>
        </w:rPr>
      </w:pPr>
    </w:p>
    <w:p w14:paraId="184B2485" w14:textId="77777777" w:rsidR="001405AE" w:rsidRPr="00400682" w:rsidRDefault="001405AE">
      <w:pPr>
        <w:tabs>
          <w:tab w:val="left" w:pos="2694"/>
          <w:tab w:val="left" w:pos="2977"/>
        </w:tabs>
        <w:ind w:right="1"/>
        <w:jc w:val="center"/>
        <w:rPr>
          <w:rFonts w:asciiTheme="minorHAnsi" w:hAnsiTheme="minorHAnsi" w:cstheme="minorHAnsi"/>
          <w:b/>
          <w:i/>
          <w:sz w:val="24"/>
          <w:szCs w:val="24"/>
        </w:rPr>
      </w:pPr>
    </w:p>
    <w:p w14:paraId="2257FF69" w14:textId="77777777" w:rsidR="00731489" w:rsidRPr="0025779E" w:rsidRDefault="00731489" w:rsidP="00731489">
      <w:pPr>
        <w:tabs>
          <w:tab w:val="left" w:pos="2694"/>
          <w:tab w:val="left" w:pos="2977"/>
        </w:tabs>
        <w:ind w:right="1"/>
        <w:jc w:val="center"/>
        <w:rPr>
          <w:rFonts w:asciiTheme="minorHAnsi" w:hAnsiTheme="minorHAnsi" w:cstheme="minorHAnsi"/>
          <w:b/>
        </w:rPr>
      </w:pPr>
      <w:r w:rsidRPr="0025779E">
        <w:rPr>
          <w:rFonts w:asciiTheme="minorHAnsi" w:hAnsiTheme="minorHAnsi" w:cstheme="minorHAnsi"/>
          <w:b/>
        </w:rPr>
        <w:t>I Z J A V A</w:t>
      </w:r>
    </w:p>
    <w:p w14:paraId="24EE1386" w14:textId="77777777" w:rsidR="00731489" w:rsidRPr="0025779E" w:rsidRDefault="00731489" w:rsidP="00731489">
      <w:pPr>
        <w:ind w:right="1"/>
        <w:jc w:val="center"/>
        <w:rPr>
          <w:rFonts w:asciiTheme="minorHAnsi" w:hAnsiTheme="minorHAnsi" w:cstheme="minorHAnsi"/>
          <w:b/>
        </w:rPr>
      </w:pPr>
      <w:r w:rsidRPr="0025779E">
        <w:rPr>
          <w:rFonts w:asciiTheme="minorHAnsi" w:hAnsiTheme="minorHAnsi" w:cstheme="minorHAnsi"/>
          <w:b/>
        </w:rPr>
        <w:t>O UDELEŽBI FIZIČNIH IN PRAVNIH OSEB V LASTNIŠTVU PONUDNIKA</w:t>
      </w:r>
    </w:p>
    <w:p w14:paraId="5C6FB962" w14:textId="77777777" w:rsidR="00731489" w:rsidRPr="0025779E" w:rsidRDefault="00731489" w:rsidP="00731489">
      <w:pPr>
        <w:tabs>
          <w:tab w:val="left" w:pos="284"/>
        </w:tabs>
        <w:rPr>
          <w:rFonts w:asciiTheme="minorHAnsi" w:hAnsiTheme="minorHAnsi" w:cstheme="minorHAnsi"/>
        </w:rPr>
      </w:pPr>
    </w:p>
    <w:p w14:paraId="4527C18D" w14:textId="77777777" w:rsidR="00731489" w:rsidRPr="0025779E" w:rsidRDefault="00731489" w:rsidP="00731489">
      <w:pPr>
        <w:tabs>
          <w:tab w:val="left" w:pos="284"/>
        </w:tabs>
        <w:rPr>
          <w:rFonts w:asciiTheme="minorHAnsi" w:hAnsiTheme="minorHAnsi" w:cstheme="minorHAnsi"/>
        </w:rPr>
      </w:pPr>
    </w:p>
    <w:p w14:paraId="21391165" w14:textId="77777777" w:rsidR="00731489" w:rsidRPr="0025779E" w:rsidRDefault="00731489" w:rsidP="00731489">
      <w:pPr>
        <w:ind w:right="1"/>
        <w:jc w:val="both"/>
        <w:rPr>
          <w:rFonts w:asciiTheme="minorHAnsi" w:hAnsiTheme="minorHAnsi" w:cstheme="minorHAnsi"/>
        </w:rPr>
      </w:pPr>
      <w:r w:rsidRPr="0025779E">
        <w:rPr>
          <w:rFonts w:asciiTheme="minorHAnsi" w:hAnsiTheme="minorHAnsi" w:cstheme="minorHAnsi"/>
        </w:rPr>
        <w:t>Podatki o pravni osebi (ponudniku):</w:t>
      </w:r>
    </w:p>
    <w:p w14:paraId="255D1AFF" w14:textId="77777777" w:rsidR="00731489" w:rsidRPr="0025779E" w:rsidRDefault="00731489" w:rsidP="00731489">
      <w:pPr>
        <w:ind w:right="1"/>
        <w:jc w:val="both"/>
        <w:rPr>
          <w:rFonts w:asciiTheme="minorHAnsi" w:hAnsiTheme="minorHAnsi" w:cstheme="minorHAnsi"/>
        </w:rPr>
      </w:pPr>
      <w:r w:rsidRPr="0025779E">
        <w:rPr>
          <w:rFonts w:asciiTheme="minorHAnsi" w:hAnsiTheme="minorHAnsi" w:cstheme="minorHAnsi"/>
        </w:rPr>
        <w:t>Polno ime podjetja:</w:t>
      </w:r>
      <w:sdt>
        <w:sdtPr>
          <w:rPr>
            <w:rFonts w:asciiTheme="minorHAnsi" w:hAnsiTheme="minorHAnsi" w:cstheme="minorHAnsi"/>
          </w:rPr>
          <w:id w:val="-1671785046"/>
          <w:placeholder>
            <w:docPart w:val="77344EE380564E53A14F402E996FF4B4"/>
          </w:placeholder>
          <w:showingPlcHdr/>
          <w:text/>
        </w:sdtPr>
        <w:sdtContent>
          <w:r w:rsidRPr="0025779E">
            <w:rPr>
              <w:rStyle w:val="Besedilooznabemesta"/>
              <w:rFonts w:asciiTheme="minorHAnsi" w:eastAsia="MS ??" w:hAnsiTheme="minorHAnsi" w:cstheme="minorHAnsi"/>
            </w:rPr>
            <w:t>Kliknite ali tapnite tukaj, če želite vnesti besedilo.</w:t>
          </w:r>
        </w:sdtContent>
      </w:sdt>
    </w:p>
    <w:p w14:paraId="7FE1712A" w14:textId="77777777" w:rsidR="00731489" w:rsidRPr="0025779E" w:rsidRDefault="00731489" w:rsidP="00731489">
      <w:pPr>
        <w:ind w:right="1"/>
        <w:jc w:val="both"/>
        <w:rPr>
          <w:rFonts w:asciiTheme="minorHAnsi" w:hAnsiTheme="minorHAnsi" w:cstheme="minorHAnsi"/>
        </w:rPr>
      </w:pPr>
      <w:r w:rsidRPr="0025779E">
        <w:rPr>
          <w:rFonts w:asciiTheme="minorHAnsi" w:hAnsiTheme="minorHAnsi" w:cstheme="minorHAnsi"/>
        </w:rPr>
        <w:t xml:space="preserve">Sedež podjetja: </w:t>
      </w:r>
      <w:sdt>
        <w:sdtPr>
          <w:rPr>
            <w:rFonts w:asciiTheme="minorHAnsi" w:hAnsiTheme="minorHAnsi" w:cstheme="minorHAnsi"/>
          </w:rPr>
          <w:id w:val="-1833372056"/>
          <w:placeholder>
            <w:docPart w:val="77344EE380564E53A14F402E996FF4B4"/>
          </w:placeholder>
          <w:showingPlcHdr/>
          <w:text/>
        </w:sdtPr>
        <w:sdtContent>
          <w:r w:rsidRPr="0025779E">
            <w:rPr>
              <w:rStyle w:val="Besedilooznabemesta"/>
              <w:rFonts w:asciiTheme="minorHAnsi" w:eastAsia="MS ??" w:hAnsiTheme="minorHAnsi" w:cstheme="minorHAnsi"/>
            </w:rPr>
            <w:t>Kliknite ali tapnite tukaj, če želite vnesti besedilo.</w:t>
          </w:r>
        </w:sdtContent>
      </w:sdt>
    </w:p>
    <w:p w14:paraId="74B483FE" w14:textId="77777777" w:rsidR="00731489" w:rsidRPr="0025779E" w:rsidRDefault="00731489" w:rsidP="00731489">
      <w:pPr>
        <w:ind w:right="1"/>
        <w:jc w:val="both"/>
        <w:rPr>
          <w:rFonts w:asciiTheme="minorHAnsi" w:hAnsiTheme="minorHAnsi" w:cstheme="minorHAnsi"/>
        </w:rPr>
      </w:pPr>
      <w:r w:rsidRPr="0025779E">
        <w:rPr>
          <w:rFonts w:asciiTheme="minorHAnsi" w:hAnsiTheme="minorHAnsi" w:cstheme="minorHAnsi"/>
        </w:rPr>
        <w:t>Matična številka podjetja:</w:t>
      </w:r>
      <w:sdt>
        <w:sdtPr>
          <w:rPr>
            <w:rFonts w:asciiTheme="minorHAnsi" w:hAnsiTheme="minorHAnsi" w:cstheme="minorHAnsi"/>
          </w:rPr>
          <w:id w:val="1686398818"/>
          <w:placeholder>
            <w:docPart w:val="77344EE380564E53A14F402E996FF4B4"/>
          </w:placeholder>
          <w:showingPlcHdr/>
          <w:text/>
        </w:sdtPr>
        <w:sdtContent>
          <w:r w:rsidRPr="0025779E">
            <w:rPr>
              <w:rStyle w:val="Besedilooznabemesta"/>
              <w:rFonts w:asciiTheme="minorHAnsi" w:eastAsia="MS ??" w:hAnsiTheme="minorHAnsi" w:cstheme="minorHAnsi"/>
            </w:rPr>
            <w:t>Kliknite ali tapnite tukaj, če želite vnesti besedilo.</w:t>
          </w:r>
        </w:sdtContent>
      </w:sdt>
    </w:p>
    <w:p w14:paraId="4C389904" w14:textId="77777777" w:rsidR="00731489" w:rsidRPr="0025779E" w:rsidRDefault="00731489" w:rsidP="00731489">
      <w:pPr>
        <w:ind w:right="1"/>
        <w:jc w:val="both"/>
        <w:rPr>
          <w:rFonts w:asciiTheme="minorHAnsi" w:hAnsiTheme="minorHAnsi" w:cstheme="minorHAnsi"/>
        </w:rPr>
      </w:pPr>
      <w:r w:rsidRPr="0025779E">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Content>
          <w:r w:rsidRPr="0025779E">
            <w:rPr>
              <w:rStyle w:val="Besedilooznabemesta"/>
              <w:rFonts w:asciiTheme="minorHAnsi" w:eastAsia="MS ??" w:hAnsiTheme="minorHAnsi" w:cstheme="minorHAnsi"/>
            </w:rPr>
            <w:t>Kliknite ali tapnite tukaj, če želite vnesti besedilo.</w:t>
          </w:r>
        </w:sdtContent>
      </w:sdt>
    </w:p>
    <w:p w14:paraId="3252FE1A" w14:textId="77777777" w:rsidR="00731489" w:rsidRPr="0025779E" w:rsidRDefault="00731489" w:rsidP="00731489">
      <w:pPr>
        <w:ind w:right="1"/>
        <w:jc w:val="both"/>
        <w:rPr>
          <w:rFonts w:asciiTheme="minorHAnsi" w:hAnsiTheme="minorHAnsi" w:cstheme="minorHAnsi"/>
        </w:rPr>
      </w:pPr>
    </w:p>
    <w:p w14:paraId="34EB0882" w14:textId="77777777" w:rsidR="00731489" w:rsidRPr="0025779E" w:rsidRDefault="00731489" w:rsidP="00731489">
      <w:pPr>
        <w:jc w:val="both"/>
        <w:rPr>
          <w:rFonts w:asciiTheme="minorHAnsi" w:hAnsiTheme="minorHAnsi" w:cstheme="minorHAnsi"/>
        </w:rPr>
      </w:pPr>
      <w:r w:rsidRPr="0025779E">
        <w:rPr>
          <w:rFonts w:asciiTheme="minorHAnsi" w:hAnsiTheme="minorHAnsi" w:cstheme="minorHAnsi"/>
        </w:rPr>
        <w:t>Na podlagi šestega odstavka 14. in 35. člena Zakona o integriteti in preprečevanju korupcije (Uradni list RS, št. 69/11 – uradno prečiščeno besedilo in 158/20; v nadaljevanju ZIntPK), vam v zvezi z javnim naročilom:</w:t>
      </w:r>
    </w:p>
    <w:p w14:paraId="37B22DA2" w14:textId="77777777" w:rsidR="00731489" w:rsidRPr="0025779E" w:rsidRDefault="00731489" w:rsidP="00731489">
      <w:pPr>
        <w:jc w:val="both"/>
        <w:rPr>
          <w:rFonts w:asciiTheme="minorHAnsi" w:hAnsiTheme="minorHAnsi" w:cstheme="minorHAnsi"/>
        </w:rPr>
      </w:pPr>
    </w:p>
    <w:p w14:paraId="07980B02" w14:textId="7C6AF543" w:rsidR="00731489" w:rsidRPr="00400682" w:rsidRDefault="0050237E" w:rsidP="00731489">
      <w:pPr>
        <w:shd w:val="clear" w:color="auto" w:fill="FFFFFF"/>
        <w:spacing w:line="300" w:lineRule="atLeast"/>
        <w:rPr>
          <w:rFonts w:asciiTheme="minorHAnsi" w:hAnsiTheme="minorHAnsi" w:cstheme="minorHAnsi"/>
          <w:sz w:val="24"/>
          <w:szCs w:val="24"/>
        </w:rPr>
      </w:pPr>
      <w:r w:rsidRPr="00400682">
        <w:rPr>
          <w:rFonts w:asciiTheme="minorHAnsi" w:hAnsiTheme="minorHAnsi" w:cstheme="minorHAnsi"/>
          <w:b/>
          <w:sz w:val="24"/>
          <w:szCs w:val="24"/>
        </w:rPr>
        <w:t>»</w:t>
      </w:r>
      <w:r w:rsidR="001F3637">
        <w:rPr>
          <w:rFonts w:asciiTheme="minorHAnsi" w:hAnsiTheme="minorHAnsi" w:cstheme="minorHAnsi"/>
          <w:b/>
          <w:bCs/>
        </w:rPr>
        <w:t>POŠTNE STORITVE</w:t>
      </w:r>
      <w:r w:rsidR="004E464B">
        <w:rPr>
          <w:rFonts w:asciiTheme="minorHAnsi" w:hAnsiTheme="minorHAnsi" w:cstheme="minorHAnsi"/>
          <w:b/>
          <w:bCs/>
        </w:rPr>
        <w:t>«</w:t>
      </w:r>
    </w:p>
    <w:p w14:paraId="4FE1D6BF" w14:textId="77777777" w:rsidR="00731489" w:rsidRPr="0025779E" w:rsidRDefault="00731489" w:rsidP="00731489">
      <w:pPr>
        <w:jc w:val="both"/>
        <w:rPr>
          <w:rFonts w:asciiTheme="minorHAnsi" w:hAnsiTheme="minorHAnsi" w:cstheme="minorHAnsi"/>
        </w:rPr>
      </w:pPr>
    </w:p>
    <w:p w14:paraId="25F82B2A" w14:textId="77777777" w:rsidR="00731489" w:rsidRPr="0025779E" w:rsidRDefault="00731489" w:rsidP="00731489">
      <w:pPr>
        <w:pStyle w:val="Odstavekseznama"/>
        <w:numPr>
          <w:ilvl w:val="0"/>
          <w:numId w:val="25"/>
        </w:numPr>
        <w:contextualSpacing/>
        <w:jc w:val="both"/>
        <w:rPr>
          <w:rFonts w:asciiTheme="minorHAnsi" w:hAnsiTheme="minorHAnsi" w:cstheme="minorHAnsi"/>
          <w:b/>
          <w:bCs/>
        </w:rPr>
      </w:pPr>
      <w:r w:rsidRPr="0025779E">
        <w:rPr>
          <w:rFonts w:asciiTheme="minorHAnsi" w:hAnsiTheme="minorHAnsi" w:cstheme="minorHAnsi"/>
          <w:b/>
          <w:bCs/>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3C9CB290" w14:textId="77777777" w:rsidR="00731489" w:rsidRPr="0025779E" w:rsidRDefault="00731489" w:rsidP="00731489">
      <w:pPr>
        <w:jc w:val="both"/>
        <w:rPr>
          <w:rFonts w:asciiTheme="minorHAnsi" w:hAnsiTheme="minorHAnsi" w:cstheme="minorHAnsi"/>
        </w:rPr>
      </w:pPr>
    </w:p>
    <w:p w14:paraId="627B2304" w14:textId="77777777" w:rsidR="00731489" w:rsidRPr="0025779E" w:rsidRDefault="00731489" w:rsidP="00731489">
      <w:pPr>
        <w:jc w:val="both"/>
        <w:rPr>
          <w:rFonts w:asciiTheme="minorHAnsi" w:hAnsiTheme="minorHAnsi" w:cstheme="minorHAnsi"/>
          <w:i/>
          <w:iCs/>
        </w:rPr>
      </w:pPr>
      <w:r w:rsidRPr="0025779E">
        <w:rPr>
          <w:rFonts w:asciiTheme="minorHAnsi" w:hAnsiTheme="minorHAnsi" w:cstheme="minorHAnsi"/>
          <w:i/>
          <w:iCs/>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25779E"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Št.</w:t>
            </w:r>
          </w:p>
        </w:tc>
        <w:tc>
          <w:tcPr>
            <w:tcW w:w="2934" w:type="dxa"/>
            <w:shd w:val="clear" w:color="auto" w:fill="FDB940"/>
            <w:vAlign w:val="center"/>
          </w:tcPr>
          <w:p w14:paraId="474A48A4"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Ime in priimek/Naziv:</w:t>
            </w:r>
          </w:p>
        </w:tc>
        <w:tc>
          <w:tcPr>
            <w:tcW w:w="3035" w:type="dxa"/>
            <w:shd w:val="clear" w:color="auto" w:fill="FDB940"/>
            <w:vAlign w:val="center"/>
          </w:tcPr>
          <w:p w14:paraId="07D199C4"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Naslov stalnega bivališča/Sedež:</w:t>
            </w:r>
          </w:p>
        </w:tc>
        <w:tc>
          <w:tcPr>
            <w:tcW w:w="3036" w:type="dxa"/>
            <w:shd w:val="clear" w:color="auto" w:fill="FDB940"/>
            <w:vAlign w:val="center"/>
          </w:tcPr>
          <w:p w14:paraId="0F04B40C"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Delež lastništva v %</w:t>
            </w:r>
          </w:p>
        </w:tc>
      </w:tr>
      <w:tr w:rsidR="00731489" w:rsidRPr="0025779E" w14:paraId="054AA1BA" w14:textId="77777777" w:rsidTr="003D40E7">
        <w:trPr>
          <w:trHeight w:val="20"/>
          <w:jc w:val="center"/>
        </w:trPr>
        <w:tc>
          <w:tcPr>
            <w:tcW w:w="562" w:type="dxa"/>
            <w:shd w:val="clear" w:color="auto" w:fill="FDB940"/>
            <w:vAlign w:val="center"/>
          </w:tcPr>
          <w:p w14:paraId="247BEA74" w14:textId="77777777" w:rsidR="00731489" w:rsidRPr="0025779E"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472798380"/>
            <w:placeholder>
              <w:docPart w:val="990C34E8BBDA469EAE86F2594481CC0F"/>
            </w:placeholder>
            <w:showingPlcHdr/>
            <w:text/>
          </w:sdtPr>
          <w:sdtContent>
            <w:tc>
              <w:tcPr>
                <w:tcW w:w="2934" w:type="dxa"/>
                <w:shd w:val="clear" w:color="auto" w:fill="auto"/>
                <w:vAlign w:val="center"/>
              </w:tcPr>
              <w:p w14:paraId="40DE2375"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11300022"/>
            <w:placeholder>
              <w:docPart w:val="91177E3B00AD40E39E52407EF107CA18"/>
            </w:placeholder>
            <w:showingPlcHdr/>
            <w:text/>
          </w:sdtPr>
          <w:sdtContent>
            <w:tc>
              <w:tcPr>
                <w:tcW w:w="3035" w:type="dxa"/>
                <w:shd w:val="clear" w:color="auto" w:fill="auto"/>
                <w:vAlign w:val="center"/>
              </w:tcPr>
              <w:p w14:paraId="250305A4"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90022355"/>
            <w:placeholder>
              <w:docPart w:val="5E9B81837D1A442388195B85A2BB512D"/>
            </w:placeholder>
            <w:showingPlcHdr/>
            <w:text/>
          </w:sdtPr>
          <w:sdtContent>
            <w:tc>
              <w:tcPr>
                <w:tcW w:w="3036" w:type="dxa"/>
                <w:shd w:val="clear" w:color="auto" w:fill="auto"/>
                <w:vAlign w:val="center"/>
              </w:tcPr>
              <w:p w14:paraId="7FFC18A6"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0C2A7197" w14:textId="77777777" w:rsidTr="003D40E7">
        <w:trPr>
          <w:trHeight w:val="20"/>
          <w:jc w:val="center"/>
        </w:trPr>
        <w:tc>
          <w:tcPr>
            <w:tcW w:w="562" w:type="dxa"/>
            <w:shd w:val="clear" w:color="auto" w:fill="FDB940"/>
            <w:vAlign w:val="center"/>
          </w:tcPr>
          <w:p w14:paraId="1B2B1525" w14:textId="77777777" w:rsidR="00731489" w:rsidRPr="0025779E"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217674606"/>
            <w:placeholder>
              <w:docPart w:val="4CAA9EF8EBFB462492C17B567111BB4C"/>
            </w:placeholder>
            <w:showingPlcHdr/>
            <w:text/>
          </w:sdtPr>
          <w:sdtContent>
            <w:tc>
              <w:tcPr>
                <w:tcW w:w="2934" w:type="dxa"/>
                <w:shd w:val="clear" w:color="auto" w:fill="auto"/>
                <w:vAlign w:val="center"/>
              </w:tcPr>
              <w:p w14:paraId="5ED6E53C"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96993256"/>
            <w:placeholder>
              <w:docPart w:val="5DC5949949E344BF963E600D7471AD58"/>
            </w:placeholder>
            <w:showingPlcHdr/>
            <w:text/>
          </w:sdtPr>
          <w:sdtContent>
            <w:tc>
              <w:tcPr>
                <w:tcW w:w="3035" w:type="dxa"/>
                <w:shd w:val="clear" w:color="auto" w:fill="auto"/>
                <w:vAlign w:val="center"/>
              </w:tcPr>
              <w:p w14:paraId="752522DC"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563553720"/>
            <w:placeholder>
              <w:docPart w:val="1A8401E5E8A9478FA6767ACA7BBEE364"/>
            </w:placeholder>
            <w:showingPlcHdr/>
            <w:text/>
          </w:sdtPr>
          <w:sdtContent>
            <w:tc>
              <w:tcPr>
                <w:tcW w:w="3036" w:type="dxa"/>
                <w:shd w:val="clear" w:color="auto" w:fill="auto"/>
                <w:vAlign w:val="center"/>
              </w:tcPr>
              <w:p w14:paraId="2CB739A0"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6F929ADC" w14:textId="77777777" w:rsidTr="003D40E7">
        <w:trPr>
          <w:trHeight w:val="20"/>
          <w:jc w:val="center"/>
        </w:trPr>
        <w:tc>
          <w:tcPr>
            <w:tcW w:w="562" w:type="dxa"/>
            <w:shd w:val="clear" w:color="auto" w:fill="FDB940"/>
            <w:vAlign w:val="center"/>
          </w:tcPr>
          <w:p w14:paraId="535465C0" w14:textId="77777777" w:rsidR="00731489" w:rsidRPr="0025779E"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1041867328"/>
            <w:placeholder>
              <w:docPart w:val="FFC8F033F36A4459B359E0B72CE1C338"/>
            </w:placeholder>
            <w:showingPlcHdr/>
            <w:text/>
          </w:sdtPr>
          <w:sdtContent>
            <w:tc>
              <w:tcPr>
                <w:tcW w:w="2934" w:type="dxa"/>
                <w:shd w:val="clear" w:color="auto" w:fill="auto"/>
                <w:vAlign w:val="center"/>
              </w:tcPr>
              <w:p w14:paraId="67D063EB"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983885192"/>
            <w:placeholder>
              <w:docPart w:val="83A1504041AB4C79915CD05A1CA60C6E"/>
            </w:placeholder>
            <w:showingPlcHdr/>
            <w:text/>
          </w:sdtPr>
          <w:sdtContent>
            <w:tc>
              <w:tcPr>
                <w:tcW w:w="3035" w:type="dxa"/>
                <w:shd w:val="clear" w:color="auto" w:fill="auto"/>
                <w:vAlign w:val="center"/>
              </w:tcPr>
              <w:p w14:paraId="40962129"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83732291"/>
            <w:placeholder>
              <w:docPart w:val="01F650000A29427FAB3561E97CB61593"/>
            </w:placeholder>
            <w:showingPlcHdr/>
            <w:text/>
          </w:sdtPr>
          <w:sdtContent>
            <w:tc>
              <w:tcPr>
                <w:tcW w:w="3036" w:type="dxa"/>
                <w:shd w:val="clear" w:color="auto" w:fill="auto"/>
                <w:vAlign w:val="center"/>
              </w:tcPr>
              <w:p w14:paraId="5A830639"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5A77C36E" w14:textId="77777777" w:rsidTr="003D40E7">
        <w:trPr>
          <w:trHeight w:val="20"/>
          <w:jc w:val="center"/>
        </w:trPr>
        <w:tc>
          <w:tcPr>
            <w:tcW w:w="562" w:type="dxa"/>
            <w:shd w:val="clear" w:color="auto" w:fill="FDB940"/>
            <w:vAlign w:val="center"/>
          </w:tcPr>
          <w:p w14:paraId="664BE82D" w14:textId="77777777" w:rsidR="00731489" w:rsidRPr="0025779E" w:rsidRDefault="00731489" w:rsidP="003D40E7">
            <w:pPr>
              <w:rPr>
                <w:rFonts w:asciiTheme="minorHAnsi" w:hAnsiTheme="minorHAnsi" w:cstheme="minorHAnsi"/>
                <w:b/>
              </w:rPr>
            </w:pPr>
            <w:r w:rsidRPr="0025779E">
              <w:rPr>
                <w:rFonts w:asciiTheme="minorHAnsi" w:hAnsiTheme="minorHAnsi" w:cstheme="minorHAnsi"/>
                <w:b/>
              </w:rPr>
              <w:t>....</w:t>
            </w:r>
          </w:p>
        </w:tc>
        <w:tc>
          <w:tcPr>
            <w:tcW w:w="2934" w:type="dxa"/>
            <w:shd w:val="clear" w:color="auto" w:fill="auto"/>
            <w:vAlign w:val="center"/>
          </w:tcPr>
          <w:p w14:paraId="0916E2BD" w14:textId="77777777" w:rsidR="00731489" w:rsidRPr="0025779E" w:rsidRDefault="00731489" w:rsidP="003D40E7">
            <w:pPr>
              <w:rPr>
                <w:rFonts w:asciiTheme="minorHAnsi" w:hAnsiTheme="minorHAnsi" w:cstheme="minorHAnsi"/>
              </w:rPr>
            </w:pPr>
          </w:p>
        </w:tc>
        <w:tc>
          <w:tcPr>
            <w:tcW w:w="3035" w:type="dxa"/>
            <w:shd w:val="clear" w:color="auto" w:fill="auto"/>
            <w:vAlign w:val="center"/>
          </w:tcPr>
          <w:p w14:paraId="4E051EB6" w14:textId="77777777" w:rsidR="00731489" w:rsidRPr="0025779E" w:rsidRDefault="00731489" w:rsidP="003D40E7">
            <w:pPr>
              <w:rPr>
                <w:rFonts w:asciiTheme="minorHAnsi" w:hAnsiTheme="minorHAnsi" w:cstheme="minorHAnsi"/>
              </w:rPr>
            </w:pPr>
          </w:p>
        </w:tc>
        <w:tc>
          <w:tcPr>
            <w:tcW w:w="3036" w:type="dxa"/>
            <w:shd w:val="clear" w:color="auto" w:fill="auto"/>
            <w:vAlign w:val="center"/>
          </w:tcPr>
          <w:p w14:paraId="357812D8" w14:textId="77777777" w:rsidR="00731489" w:rsidRPr="0025779E" w:rsidRDefault="00731489" w:rsidP="003D40E7">
            <w:pPr>
              <w:rPr>
                <w:rFonts w:asciiTheme="minorHAnsi" w:hAnsiTheme="minorHAnsi" w:cstheme="minorHAnsi"/>
              </w:rPr>
            </w:pPr>
          </w:p>
        </w:tc>
      </w:tr>
    </w:tbl>
    <w:p w14:paraId="3F91406E" w14:textId="77777777" w:rsidR="00731489" w:rsidRPr="0025779E" w:rsidRDefault="00731489" w:rsidP="00731489">
      <w:pPr>
        <w:jc w:val="both"/>
        <w:rPr>
          <w:rFonts w:asciiTheme="minorHAnsi" w:hAnsiTheme="minorHAnsi" w:cstheme="minorHAnsi"/>
        </w:rPr>
      </w:pPr>
    </w:p>
    <w:p w14:paraId="4261A443" w14:textId="77777777" w:rsidR="00731489" w:rsidRPr="0025779E" w:rsidRDefault="00731489" w:rsidP="00731489">
      <w:pPr>
        <w:jc w:val="both"/>
        <w:rPr>
          <w:rFonts w:asciiTheme="minorHAnsi" w:hAnsiTheme="minorHAnsi" w:cstheme="minorHAnsi"/>
          <w:i/>
          <w:iCs/>
        </w:rPr>
      </w:pPr>
      <w:r w:rsidRPr="0025779E">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25779E"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Št.</w:t>
            </w:r>
          </w:p>
        </w:tc>
        <w:tc>
          <w:tcPr>
            <w:tcW w:w="3119" w:type="dxa"/>
            <w:shd w:val="clear" w:color="auto" w:fill="FDB940"/>
            <w:vAlign w:val="center"/>
          </w:tcPr>
          <w:p w14:paraId="681458BA"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Naziv</w:t>
            </w:r>
          </w:p>
        </w:tc>
        <w:tc>
          <w:tcPr>
            <w:tcW w:w="3543" w:type="dxa"/>
            <w:shd w:val="clear" w:color="auto" w:fill="FDB940"/>
            <w:vAlign w:val="center"/>
          </w:tcPr>
          <w:p w14:paraId="6F9CC7BC"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Sedež</w:t>
            </w:r>
          </w:p>
        </w:tc>
        <w:tc>
          <w:tcPr>
            <w:tcW w:w="2410" w:type="dxa"/>
            <w:shd w:val="clear" w:color="auto" w:fill="FDB940"/>
            <w:vAlign w:val="center"/>
          </w:tcPr>
          <w:p w14:paraId="6CA77446"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Matična številka</w:t>
            </w:r>
          </w:p>
        </w:tc>
      </w:tr>
      <w:tr w:rsidR="00731489" w:rsidRPr="0025779E" w14:paraId="3A7CFE91" w14:textId="77777777" w:rsidTr="003D40E7">
        <w:trPr>
          <w:trHeight w:val="20"/>
        </w:trPr>
        <w:tc>
          <w:tcPr>
            <w:tcW w:w="567" w:type="dxa"/>
            <w:shd w:val="clear" w:color="auto" w:fill="FDB940"/>
            <w:vAlign w:val="center"/>
          </w:tcPr>
          <w:p w14:paraId="6B371726" w14:textId="77777777" w:rsidR="00731489" w:rsidRPr="0025779E"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953249693"/>
            <w:placeholder>
              <w:docPart w:val="6CDD977B7F0F49CB869EB2F4BC3B6BE7"/>
            </w:placeholder>
            <w:showingPlcHdr/>
            <w:text/>
          </w:sdtPr>
          <w:sdtContent>
            <w:tc>
              <w:tcPr>
                <w:tcW w:w="3119" w:type="dxa"/>
                <w:shd w:val="clear" w:color="auto" w:fill="auto"/>
                <w:vAlign w:val="center"/>
              </w:tcPr>
              <w:p w14:paraId="3B7FF854"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865093023"/>
            <w:placeholder>
              <w:docPart w:val="D7C4127D0442485EA46674B4F53FEE48"/>
            </w:placeholder>
            <w:showingPlcHdr/>
            <w:text/>
          </w:sdtPr>
          <w:sdtContent>
            <w:tc>
              <w:tcPr>
                <w:tcW w:w="3543" w:type="dxa"/>
                <w:shd w:val="clear" w:color="auto" w:fill="auto"/>
                <w:vAlign w:val="center"/>
              </w:tcPr>
              <w:p w14:paraId="37667B2B"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14501461"/>
            <w:placeholder>
              <w:docPart w:val="79EDF1A56D0244F2A9C79DBC83471659"/>
            </w:placeholder>
            <w:showingPlcHdr/>
            <w:text/>
          </w:sdtPr>
          <w:sdtContent>
            <w:tc>
              <w:tcPr>
                <w:tcW w:w="2410" w:type="dxa"/>
                <w:shd w:val="clear" w:color="auto" w:fill="auto"/>
                <w:vAlign w:val="center"/>
              </w:tcPr>
              <w:p w14:paraId="718FF37D"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35C766C6" w14:textId="77777777" w:rsidTr="003D40E7">
        <w:trPr>
          <w:trHeight w:val="20"/>
        </w:trPr>
        <w:tc>
          <w:tcPr>
            <w:tcW w:w="567" w:type="dxa"/>
            <w:shd w:val="clear" w:color="auto" w:fill="FDB940"/>
            <w:vAlign w:val="center"/>
          </w:tcPr>
          <w:p w14:paraId="683ED9C3" w14:textId="77777777" w:rsidR="00731489" w:rsidRPr="0025779E"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917247528"/>
            <w:placeholder>
              <w:docPart w:val="491DD6C539CA4DF7BCBB3FFE1F5C829A"/>
            </w:placeholder>
            <w:showingPlcHdr/>
            <w:text/>
          </w:sdtPr>
          <w:sdtContent>
            <w:tc>
              <w:tcPr>
                <w:tcW w:w="3119" w:type="dxa"/>
                <w:shd w:val="clear" w:color="auto" w:fill="auto"/>
                <w:vAlign w:val="center"/>
              </w:tcPr>
              <w:p w14:paraId="4E350CEB"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74433673"/>
            <w:placeholder>
              <w:docPart w:val="E9DE01098A5B4640B230E1374DDDB2A3"/>
            </w:placeholder>
            <w:showingPlcHdr/>
            <w:text/>
          </w:sdtPr>
          <w:sdtContent>
            <w:tc>
              <w:tcPr>
                <w:tcW w:w="3543" w:type="dxa"/>
                <w:shd w:val="clear" w:color="auto" w:fill="auto"/>
                <w:vAlign w:val="center"/>
              </w:tcPr>
              <w:p w14:paraId="643D6F9B"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162742162"/>
            <w:placeholder>
              <w:docPart w:val="E126024426244654AD6D403A546685E0"/>
            </w:placeholder>
            <w:showingPlcHdr/>
            <w:text/>
          </w:sdtPr>
          <w:sdtContent>
            <w:tc>
              <w:tcPr>
                <w:tcW w:w="2410" w:type="dxa"/>
                <w:shd w:val="clear" w:color="auto" w:fill="auto"/>
                <w:vAlign w:val="center"/>
              </w:tcPr>
              <w:p w14:paraId="23EF7E27"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2AA36A60" w14:textId="77777777" w:rsidTr="003D40E7">
        <w:trPr>
          <w:trHeight w:val="20"/>
        </w:trPr>
        <w:tc>
          <w:tcPr>
            <w:tcW w:w="567" w:type="dxa"/>
            <w:shd w:val="clear" w:color="auto" w:fill="FDB940"/>
            <w:vAlign w:val="center"/>
          </w:tcPr>
          <w:p w14:paraId="3DBE9425" w14:textId="77777777" w:rsidR="00731489" w:rsidRPr="0025779E"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674418592"/>
            <w:placeholder>
              <w:docPart w:val="036C12566D254198BA34B20CD049961B"/>
            </w:placeholder>
            <w:showingPlcHdr/>
            <w:text/>
          </w:sdtPr>
          <w:sdtContent>
            <w:tc>
              <w:tcPr>
                <w:tcW w:w="3119" w:type="dxa"/>
                <w:shd w:val="clear" w:color="auto" w:fill="auto"/>
                <w:vAlign w:val="center"/>
              </w:tcPr>
              <w:p w14:paraId="53461D97"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813214102"/>
            <w:placeholder>
              <w:docPart w:val="1D596452E0B94E128DECC4A4B91522EF"/>
            </w:placeholder>
            <w:showingPlcHdr/>
            <w:text/>
          </w:sdtPr>
          <w:sdtContent>
            <w:tc>
              <w:tcPr>
                <w:tcW w:w="3543" w:type="dxa"/>
                <w:shd w:val="clear" w:color="auto" w:fill="auto"/>
                <w:vAlign w:val="center"/>
              </w:tcPr>
              <w:p w14:paraId="43EA1501"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272824785"/>
            <w:placeholder>
              <w:docPart w:val="7A1F7174B47B460DB38903C7355BC86D"/>
            </w:placeholder>
            <w:showingPlcHdr/>
            <w:text/>
          </w:sdtPr>
          <w:sdtContent>
            <w:tc>
              <w:tcPr>
                <w:tcW w:w="2410" w:type="dxa"/>
                <w:shd w:val="clear" w:color="auto" w:fill="auto"/>
                <w:vAlign w:val="center"/>
              </w:tcPr>
              <w:p w14:paraId="06349777"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396B723F" w14:textId="77777777" w:rsidTr="003D40E7">
        <w:trPr>
          <w:trHeight w:val="20"/>
        </w:trPr>
        <w:tc>
          <w:tcPr>
            <w:tcW w:w="567" w:type="dxa"/>
            <w:shd w:val="clear" w:color="auto" w:fill="FDB940"/>
            <w:vAlign w:val="center"/>
          </w:tcPr>
          <w:p w14:paraId="5A34BCEA"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w:t>
            </w:r>
          </w:p>
        </w:tc>
        <w:tc>
          <w:tcPr>
            <w:tcW w:w="3119" w:type="dxa"/>
            <w:shd w:val="clear" w:color="auto" w:fill="auto"/>
            <w:vAlign w:val="center"/>
          </w:tcPr>
          <w:p w14:paraId="34404742" w14:textId="77777777" w:rsidR="00731489" w:rsidRPr="0025779E" w:rsidRDefault="00731489" w:rsidP="003D40E7">
            <w:pPr>
              <w:rPr>
                <w:rFonts w:asciiTheme="minorHAnsi" w:hAnsiTheme="minorHAnsi" w:cstheme="minorHAnsi"/>
              </w:rPr>
            </w:pPr>
          </w:p>
        </w:tc>
        <w:tc>
          <w:tcPr>
            <w:tcW w:w="3543" w:type="dxa"/>
            <w:shd w:val="clear" w:color="auto" w:fill="auto"/>
            <w:vAlign w:val="center"/>
          </w:tcPr>
          <w:p w14:paraId="20FA782F" w14:textId="77777777" w:rsidR="00731489" w:rsidRPr="0025779E" w:rsidRDefault="00731489" w:rsidP="003D40E7">
            <w:pPr>
              <w:rPr>
                <w:rFonts w:asciiTheme="minorHAnsi" w:hAnsiTheme="minorHAnsi" w:cstheme="minorHAnsi"/>
              </w:rPr>
            </w:pPr>
          </w:p>
        </w:tc>
        <w:tc>
          <w:tcPr>
            <w:tcW w:w="2410" w:type="dxa"/>
            <w:shd w:val="clear" w:color="auto" w:fill="auto"/>
            <w:vAlign w:val="center"/>
          </w:tcPr>
          <w:p w14:paraId="43E1684F" w14:textId="77777777" w:rsidR="00731489" w:rsidRPr="0025779E" w:rsidRDefault="00731489" w:rsidP="003D40E7">
            <w:pPr>
              <w:rPr>
                <w:rFonts w:asciiTheme="minorHAnsi" w:hAnsiTheme="minorHAnsi" w:cstheme="minorHAnsi"/>
              </w:rPr>
            </w:pPr>
          </w:p>
        </w:tc>
      </w:tr>
    </w:tbl>
    <w:p w14:paraId="6A0AA2AA" w14:textId="77777777" w:rsidR="00731489" w:rsidRPr="0025779E" w:rsidRDefault="00731489" w:rsidP="00731489">
      <w:pPr>
        <w:jc w:val="both"/>
        <w:rPr>
          <w:rFonts w:asciiTheme="minorHAnsi" w:hAnsiTheme="minorHAnsi" w:cstheme="minorHAnsi"/>
          <w:i/>
        </w:rPr>
      </w:pPr>
      <w:r w:rsidRPr="0025779E">
        <w:rPr>
          <w:rFonts w:asciiTheme="minorHAnsi" w:hAnsiTheme="minorHAnsi" w:cstheme="minorHAnsi"/>
          <w:i/>
        </w:rPr>
        <w:t>*V primeru, da ponudnik ne bo izpolnil zgornje tabele, bo naročnik štel, da ponudnik izjavlja, da nima povezanih družb.</w:t>
      </w:r>
    </w:p>
    <w:p w14:paraId="350F5469" w14:textId="77777777" w:rsidR="00731489" w:rsidRPr="0025779E" w:rsidRDefault="00731489" w:rsidP="00731489">
      <w:pPr>
        <w:jc w:val="both"/>
        <w:rPr>
          <w:rFonts w:asciiTheme="minorHAnsi" w:hAnsiTheme="minorHAnsi" w:cstheme="minorHAnsi"/>
        </w:rPr>
      </w:pPr>
    </w:p>
    <w:p w14:paraId="28261544" w14:textId="77777777" w:rsidR="00731489" w:rsidRPr="0025779E" w:rsidRDefault="00731489" w:rsidP="00731489">
      <w:pPr>
        <w:jc w:val="both"/>
        <w:rPr>
          <w:rFonts w:asciiTheme="minorHAnsi" w:hAnsiTheme="minorHAnsi" w:cstheme="minorHAnsi"/>
        </w:rPr>
      </w:pPr>
      <w:r w:rsidRPr="0025779E">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25779E" w:rsidRDefault="00731489" w:rsidP="00731489">
      <w:pPr>
        <w:jc w:val="both"/>
        <w:rPr>
          <w:rFonts w:asciiTheme="minorHAnsi" w:hAnsiTheme="minorHAnsi" w:cstheme="minorHAnsi"/>
        </w:rPr>
      </w:pPr>
    </w:p>
    <w:p w14:paraId="289DF0A0" w14:textId="7E6CA57C" w:rsidR="00731489" w:rsidRPr="0025779E" w:rsidRDefault="00731489" w:rsidP="00731489">
      <w:pPr>
        <w:jc w:val="both"/>
        <w:rPr>
          <w:rFonts w:asciiTheme="minorHAnsi" w:hAnsiTheme="minorHAnsi" w:cstheme="minorHAnsi"/>
        </w:rPr>
      </w:pPr>
      <w:r w:rsidRPr="0025779E">
        <w:rPr>
          <w:rFonts w:asciiTheme="minorHAnsi" w:hAnsiTheme="minorHAnsi" w:cstheme="minorHAnsi"/>
        </w:rPr>
        <w:t>S podpisom te izjave jamčim za točnost in resničnost podatkov ter se zavedam, da je pogodba</w:t>
      </w:r>
      <w:r w:rsidR="00EE4F0F">
        <w:rPr>
          <w:rFonts w:asciiTheme="minorHAnsi" w:hAnsiTheme="minorHAnsi" w:cstheme="minorHAnsi"/>
        </w:rPr>
        <w:t>/okvirni sporazum</w:t>
      </w:r>
      <w:r w:rsidRPr="0025779E">
        <w:rPr>
          <w:rFonts w:asciiTheme="minorHAnsi" w:hAnsiTheme="minorHAnsi" w:cstheme="minorHAnsi"/>
        </w:rPr>
        <w:t xml:space="preserve"> v primeru lažne izjave ali neresničnih podatkov o dejstvih v izjavi nična. Zavezujem se, da bom naročnika obvestil o vsaki spremembi posredovanih podatkov.</w:t>
      </w:r>
    </w:p>
    <w:p w14:paraId="4E24E0BF" w14:textId="77777777" w:rsidR="00731489" w:rsidRPr="0025779E" w:rsidRDefault="00731489" w:rsidP="00731489">
      <w:pPr>
        <w:jc w:val="both"/>
        <w:rPr>
          <w:rFonts w:asciiTheme="minorHAnsi" w:hAnsiTheme="minorHAnsi" w:cstheme="minorHAnsi"/>
        </w:rPr>
      </w:pPr>
    </w:p>
    <w:p w14:paraId="77CEE92F" w14:textId="77777777" w:rsidR="00731489" w:rsidRPr="0025779E" w:rsidRDefault="00731489" w:rsidP="00731489">
      <w:pPr>
        <w:pStyle w:val="Odstavekseznama"/>
        <w:numPr>
          <w:ilvl w:val="0"/>
          <w:numId w:val="25"/>
        </w:numPr>
        <w:contextualSpacing/>
        <w:jc w:val="both"/>
        <w:rPr>
          <w:rFonts w:asciiTheme="minorHAnsi" w:hAnsiTheme="minorHAnsi" w:cstheme="minorHAnsi"/>
          <w:b/>
          <w:bCs/>
        </w:rPr>
      </w:pPr>
      <w:r w:rsidRPr="0025779E">
        <w:rPr>
          <w:rFonts w:asciiTheme="minorHAnsi" w:hAnsiTheme="minorHAnsi" w:cstheme="minorHAnsi"/>
          <w:b/>
          <w:bCs/>
        </w:rPr>
        <w:t>izjavljamo, da nismo povezani s funkcionarji naročnika predmetnega javnega naročila in, po našem vedenju, z njihovimi družinskimi člani</w:t>
      </w:r>
      <w:r w:rsidRPr="0025779E">
        <w:rPr>
          <w:rFonts w:asciiTheme="minorHAnsi" w:hAnsiTheme="minorHAnsi" w:cstheme="minorHAnsi"/>
          <w:b/>
          <w:bCs/>
          <w:vertAlign w:val="superscript"/>
        </w:rPr>
        <w:footnoteReference w:id="6"/>
      </w:r>
      <w:r w:rsidRPr="0025779E">
        <w:rPr>
          <w:rFonts w:asciiTheme="minorHAnsi" w:hAnsiTheme="minorHAnsi" w:cstheme="minorHAnsi"/>
          <w:b/>
          <w:bCs/>
        </w:rPr>
        <w:t xml:space="preserve"> na način, da bi bil funkcionar ali njegov družinski član v gospodarskem subjektu: </w:t>
      </w:r>
    </w:p>
    <w:p w14:paraId="57D49C32" w14:textId="77777777" w:rsidR="00731489" w:rsidRPr="0025779E" w:rsidRDefault="00731489" w:rsidP="00731489">
      <w:pPr>
        <w:pStyle w:val="Odstavekseznama"/>
        <w:numPr>
          <w:ilvl w:val="0"/>
          <w:numId w:val="24"/>
        </w:numPr>
        <w:contextualSpacing/>
        <w:jc w:val="both"/>
        <w:rPr>
          <w:rFonts w:asciiTheme="minorHAnsi" w:hAnsiTheme="minorHAnsi" w:cstheme="minorHAnsi"/>
          <w:b/>
          <w:bCs/>
        </w:rPr>
      </w:pPr>
      <w:r w:rsidRPr="0025779E">
        <w:rPr>
          <w:rFonts w:asciiTheme="minorHAnsi" w:hAnsiTheme="minorHAnsi" w:cstheme="minorHAnsi"/>
          <w:b/>
          <w:bCs/>
        </w:rPr>
        <w:t xml:space="preserve">udeležen kot poslovodja, član poslovodstva ali zakoniti zastopnik ali </w:t>
      </w:r>
    </w:p>
    <w:p w14:paraId="12790834" w14:textId="77777777" w:rsidR="00731489" w:rsidRPr="0025779E" w:rsidRDefault="00731489" w:rsidP="00731489">
      <w:pPr>
        <w:pStyle w:val="Odstavekseznama"/>
        <w:numPr>
          <w:ilvl w:val="0"/>
          <w:numId w:val="24"/>
        </w:numPr>
        <w:contextualSpacing/>
        <w:jc w:val="both"/>
        <w:rPr>
          <w:rFonts w:asciiTheme="minorHAnsi" w:hAnsiTheme="minorHAnsi" w:cstheme="minorHAnsi"/>
          <w:b/>
          <w:bCs/>
        </w:rPr>
      </w:pPr>
      <w:r w:rsidRPr="0025779E">
        <w:rPr>
          <w:rFonts w:asciiTheme="minorHAnsi" w:hAnsiTheme="minorHAnsi" w:cstheme="minorHAnsi"/>
          <w:b/>
          <w:bCs/>
        </w:rPr>
        <w:t xml:space="preserve">je neposredno ali preko drugih pravnih oseb v več kot pet odstotnem deležu udeležen pri ustanoviteljskih pravicah, upravljanju ali kapitalu. </w:t>
      </w:r>
    </w:p>
    <w:p w14:paraId="483C64CB" w14:textId="77777777" w:rsidR="00731489" w:rsidRPr="0025779E" w:rsidRDefault="00731489" w:rsidP="00731489">
      <w:pPr>
        <w:jc w:val="both"/>
        <w:rPr>
          <w:rFonts w:asciiTheme="minorHAnsi" w:hAnsiTheme="minorHAnsi" w:cstheme="minorHAnsi"/>
        </w:rPr>
      </w:pPr>
      <w:r w:rsidRPr="0025779E">
        <w:rPr>
          <w:rFonts w:asciiTheme="minorHAnsi" w:hAnsiTheme="minorHAnsi" w:cstheme="minorHAnsi"/>
        </w:rPr>
        <w:t>1</w:t>
      </w:r>
    </w:p>
    <w:p w14:paraId="4FF39889" w14:textId="77777777" w:rsidR="00731489" w:rsidRPr="0025779E" w:rsidRDefault="00731489" w:rsidP="00731489">
      <w:pPr>
        <w:jc w:val="both"/>
        <w:rPr>
          <w:rFonts w:asciiTheme="minorHAnsi" w:hAnsiTheme="minorHAnsi" w:cstheme="minorHAnsi"/>
        </w:rPr>
      </w:pPr>
      <w:r w:rsidRPr="0025779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25779E" w:rsidRDefault="00731489" w:rsidP="00731489">
      <w:pPr>
        <w:jc w:val="both"/>
        <w:rPr>
          <w:rFonts w:asciiTheme="minorHAnsi" w:hAnsiTheme="minorHAnsi" w:cstheme="minorHAnsi"/>
        </w:rPr>
      </w:pPr>
    </w:p>
    <w:p w14:paraId="718C172D" w14:textId="661050AB" w:rsidR="00731489" w:rsidRPr="0025779E" w:rsidRDefault="00731489" w:rsidP="00731489">
      <w:pPr>
        <w:jc w:val="both"/>
        <w:rPr>
          <w:rFonts w:asciiTheme="minorHAnsi" w:hAnsiTheme="minorHAnsi" w:cstheme="minorHAnsi"/>
        </w:rPr>
      </w:pPr>
      <w:r w:rsidRPr="0025779E">
        <w:rPr>
          <w:rFonts w:asciiTheme="minorHAnsi" w:hAnsiTheme="minorHAnsi" w:cstheme="minorHAnsi"/>
        </w:rPr>
        <w:t>Zavedamo se posledice, da je pogodba</w:t>
      </w:r>
      <w:r w:rsidR="00EE4F0F">
        <w:rPr>
          <w:rFonts w:asciiTheme="minorHAnsi" w:hAnsiTheme="minorHAnsi" w:cstheme="minorHAnsi"/>
        </w:rPr>
        <w:t>/okvirni sporazum</w:t>
      </w:r>
      <w:r w:rsidRPr="0025779E">
        <w:rPr>
          <w:rFonts w:asciiTheme="minorHAnsi" w:hAnsiTheme="minorHAnsi" w:cstheme="minorHAnsi"/>
        </w:rPr>
        <w:t xml:space="preserve"> nična, če je sklenjena v nasprotju z določbami 35. člena ZIntPK.</w:t>
      </w:r>
    </w:p>
    <w:p w14:paraId="266208B1" w14:textId="77777777" w:rsidR="00731489" w:rsidRPr="0025779E" w:rsidRDefault="00731489" w:rsidP="00731489">
      <w:pPr>
        <w:jc w:val="both"/>
        <w:rPr>
          <w:rFonts w:asciiTheme="minorHAnsi" w:hAnsiTheme="minorHAnsi" w:cstheme="minorHAnsi"/>
        </w:rPr>
      </w:pPr>
    </w:p>
    <w:p w14:paraId="19F44525" w14:textId="77777777" w:rsidR="00731489" w:rsidRPr="0025779E" w:rsidRDefault="00731489" w:rsidP="00731489">
      <w:pPr>
        <w:jc w:val="both"/>
        <w:rPr>
          <w:rFonts w:asciiTheme="minorHAnsi" w:hAnsiTheme="minorHAnsi" w:cstheme="minorHAnsi"/>
        </w:rPr>
      </w:pPr>
    </w:p>
    <w:p w14:paraId="2C07C7AA" w14:textId="7A8259E6" w:rsidR="002E0E1C" w:rsidRPr="00AC46FB" w:rsidRDefault="00000000" w:rsidP="002E0E1C">
      <w:pPr>
        <w:jc w:val="both"/>
        <w:rPr>
          <w:rFonts w:asciiTheme="minorHAnsi" w:hAnsiTheme="minorHAnsi" w:cstheme="minorHAnsi"/>
        </w:rPr>
      </w:pPr>
      <w:sdt>
        <w:sdtPr>
          <w:rPr>
            <w:rFonts w:asciiTheme="minorHAnsi" w:hAnsiTheme="minorHAnsi" w:cstheme="minorHAnsi"/>
          </w:rPr>
          <w:id w:val="120430453"/>
          <w:placeholder>
            <w:docPart w:val="BF080BEF703A445EACF7FBE5EA3AB09A"/>
          </w:placeholder>
          <w:showingPlcHdr/>
          <w:text/>
        </w:sdtPr>
        <w:sdtContent>
          <w:r w:rsidR="002E0E1C" w:rsidRPr="00AC46FB">
            <w:rPr>
              <w:rStyle w:val="Besedilooznabemesta"/>
              <w:rFonts w:asciiTheme="minorHAnsi" w:eastAsia="MS ??" w:hAnsiTheme="minorHAnsi" w:cstheme="minorHAnsi"/>
            </w:rPr>
            <w:t>Kliknite ali tapnite tukaj, če želite vnesti besedilo.</w:t>
          </w:r>
        </w:sdtContent>
      </w:sdt>
      <w:r w:rsidR="002E0E1C">
        <w:rPr>
          <w:rFonts w:asciiTheme="minorHAnsi" w:hAnsiTheme="minorHAnsi" w:cstheme="minorHAnsi"/>
        </w:rPr>
        <w:t xml:space="preserve">    </w:t>
      </w:r>
      <w:r w:rsidR="002E0E1C" w:rsidRPr="00AC46FB">
        <w:rPr>
          <w:rFonts w:asciiTheme="minorHAnsi" w:hAnsiTheme="minorHAnsi" w:cstheme="minorHAnsi"/>
        </w:rPr>
        <w:t xml:space="preserve"> </w:t>
      </w:r>
      <w:sdt>
        <w:sdtPr>
          <w:rPr>
            <w:rFonts w:asciiTheme="minorHAnsi" w:hAnsiTheme="minorHAnsi" w:cstheme="minorHAnsi"/>
          </w:rPr>
          <w:id w:val="-767383230"/>
          <w:placeholder>
            <w:docPart w:val="BF080BEF703A445EACF7FBE5EA3AB09A"/>
          </w:placeholder>
          <w:showingPlcHdr/>
          <w:text/>
        </w:sdtPr>
        <w:sdtContent>
          <w:r w:rsidR="002E0E1C" w:rsidRPr="00AC46FB">
            <w:rPr>
              <w:rStyle w:val="Besedilooznabemesta"/>
              <w:rFonts w:asciiTheme="minorHAnsi" w:eastAsia="MS ??" w:hAnsiTheme="minorHAnsi" w:cstheme="minorHAnsi"/>
            </w:rPr>
            <w:t>Kliknite ali tapnite tukaj, če želite vnesti besedilo.</w:t>
          </w:r>
        </w:sdtContent>
      </w:sdt>
    </w:p>
    <w:p w14:paraId="41839801" w14:textId="77777777" w:rsidR="002E0E1C" w:rsidRPr="00AC46FB" w:rsidRDefault="002E0E1C" w:rsidP="002E0E1C">
      <w:pPr>
        <w:jc w:val="both"/>
        <w:rPr>
          <w:rFonts w:asciiTheme="minorHAnsi" w:hAnsiTheme="minorHAnsi" w:cstheme="minorHAnsi"/>
        </w:rPr>
      </w:pPr>
      <w:r w:rsidRPr="00AC46FB">
        <w:rPr>
          <w:rFonts w:asciiTheme="minorHAnsi" w:hAnsiTheme="minorHAnsi" w:cstheme="minorHAnsi"/>
          <w:i/>
          <w:iCs/>
        </w:rPr>
        <w:t>(Kraj in datum)                                        Žig</w:t>
      </w:r>
      <w:r w:rsidRPr="00AC46FB">
        <w:rPr>
          <w:rFonts w:asciiTheme="minorHAnsi" w:hAnsiTheme="minorHAnsi" w:cstheme="minorHAnsi"/>
        </w:rPr>
        <w:t xml:space="preserve">            </w:t>
      </w:r>
      <w:r w:rsidRPr="00AC46FB">
        <w:rPr>
          <w:rFonts w:asciiTheme="minorHAnsi" w:hAnsiTheme="minorHAnsi" w:cstheme="minorHAnsi"/>
        </w:rPr>
        <w:tab/>
      </w:r>
      <w:r w:rsidRPr="00AC46FB">
        <w:rPr>
          <w:rFonts w:asciiTheme="minorHAnsi" w:hAnsiTheme="minorHAnsi" w:cstheme="minorHAnsi"/>
        </w:rPr>
        <w:tab/>
      </w:r>
      <w:r w:rsidRPr="00AC46FB">
        <w:rPr>
          <w:rFonts w:asciiTheme="minorHAnsi" w:hAnsiTheme="minorHAnsi" w:cstheme="minorHAnsi"/>
          <w:i/>
          <w:iCs/>
        </w:rPr>
        <w:t xml:space="preserve">(Naziv in podpis zakonitega zastopnika ponudnika) </w:t>
      </w:r>
    </w:p>
    <w:p w14:paraId="143A7A2E" w14:textId="3EBF46A4" w:rsidR="001405AE" w:rsidRPr="00400682" w:rsidRDefault="006D196C" w:rsidP="00B65428">
      <w:pPr>
        <w:pageBreakBefore/>
        <w:autoSpaceDE w:val="0"/>
        <w:rPr>
          <w:rFonts w:asciiTheme="minorHAnsi" w:hAnsiTheme="minorHAnsi" w:cstheme="minorHAnsi"/>
          <w:sz w:val="24"/>
          <w:szCs w:val="24"/>
        </w:rPr>
      </w:pPr>
      <w:r w:rsidRPr="00400682">
        <w:rPr>
          <w:rFonts w:asciiTheme="minorHAnsi" w:hAnsiTheme="minorHAnsi" w:cstheme="minorHAnsi"/>
          <w:b/>
          <w:i/>
          <w:sz w:val="24"/>
          <w:szCs w:val="24"/>
        </w:rPr>
        <w:t>OBR-6</w:t>
      </w:r>
    </w:p>
    <w:p w14:paraId="226DF128" w14:textId="77777777" w:rsidR="001405AE" w:rsidRPr="00400682" w:rsidRDefault="001405AE">
      <w:pPr>
        <w:tabs>
          <w:tab w:val="left" w:pos="2694"/>
          <w:tab w:val="left" w:pos="2977"/>
        </w:tabs>
        <w:ind w:right="1"/>
        <w:rPr>
          <w:rFonts w:asciiTheme="minorHAnsi" w:hAnsiTheme="minorHAnsi" w:cstheme="minorHAnsi"/>
          <w:sz w:val="24"/>
          <w:szCs w:val="24"/>
        </w:rPr>
      </w:pPr>
      <w:r w:rsidRPr="00400682">
        <w:rPr>
          <w:rFonts w:asciiTheme="minorHAnsi" w:hAnsiTheme="minorHAnsi" w:cstheme="minorHAnsi"/>
          <w:b/>
          <w:sz w:val="24"/>
          <w:szCs w:val="24"/>
        </w:rPr>
        <w:t>OBRAZEC GARANCIJE ZA DOBRO IZVEDBO POSLA</w:t>
      </w:r>
    </w:p>
    <w:p w14:paraId="37F8E45C" w14:textId="77777777" w:rsidR="0050237E" w:rsidRPr="00B61318" w:rsidRDefault="0050237E" w:rsidP="0050237E">
      <w:pPr>
        <w:tabs>
          <w:tab w:val="left" w:pos="2694"/>
          <w:tab w:val="left" w:pos="2977"/>
        </w:tabs>
        <w:ind w:right="1"/>
        <w:rPr>
          <w:rFonts w:asciiTheme="minorHAnsi" w:hAnsiTheme="minorHAnsi" w:cstheme="minorHAnsi"/>
          <w:b/>
        </w:rPr>
      </w:pPr>
    </w:p>
    <w:p w14:paraId="625D7D07" w14:textId="77777777" w:rsidR="0050237E" w:rsidRPr="00B61318" w:rsidRDefault="0050237E" w:rsidP="0050237E">
      <w:pPr>
        <w:autoSpaceDE w:val="0"/>
        <w:autoSpaceDN w:val="0"/>
        <w:adjustRightInd w:val="0"/>
        <w:jc w:val="center"/>
        <w:rPr>
          <w:rFonts w:asciiTheme="minorHAnsi" w:hAnsiTheme="minorHAnsi" w:cstheme="minorHAnsi"/>
          <w:b/>
        </w:rPr>
      </w:pPr>
    </w:p>
    <w:p w14:paraId="37926D0E" w14:textId="77777777" w:rsidR="0050237E" w:rsidRPr="00B61318" w:rsidRDefault="0050237E" w:rsidP="0050237E">
      <w:pPr>
        <w:autoSpaceDE w:val="0"/>
        <w:autoSpaceDN w:val="0"/>
        <w:adjustRightInd w:val="0"/>
        <w:jc w:val="center"/>
        <w:rPr>
          <w:rFonts w:asciiTheme="minorHAnsi" w:hAnsiTheme="minorHAnsi" w:cstheme="minorHAnsi"/>
          <w:b/>
        </w:rPr>
      </w:pPr>
      <w:r w:rsidRPr="00B61318">
        <w:rPr>
          <w:rFonts w:asciiTheme="minorHAnsi" w:hAnsiTheme="minorHAnsi" w:cstheme="minorHAnsi"/>
          <w:b/>
        </w:rPr>
        <w:t>MENIČNA IZJAVA</w:t>
      </w:r>
    </w:p>
    <w:p w14:paraId="076E8110" w14:textId="77777777" w:rsidR="0050237E" w:rsidRPr="00B61318" w:rsidRDefault="0050237E" w:rsidP="0050237E">
      <w:pPr>
        <w:autoSpaceDE w:val="0"/>
        <w:autoSpaceDN w:val="0"/>
        <w:adjustRightInd w:val="0"/>
        <w:jc w:val="center"/>
        <w:rPr>
          <w:rFonts w:asciiTheme="minorHAnsi" w:hAnsiTheme="minorHAnsi" w:cstheme="minorHAnsi"/>
        </w:rPr>
      </w:pPr>
      <w:r w:rsidRPr="00B61318">
        <w:rPr>
          <w:rFonts w:asciiTheme="minorHAnsi" w:hAnsiTheme="minorHAnsi" w:cstheme="minorHAnsi"/>
        </w:rPr>
        <w:t>s pooblastilom za unovčenje</w:t>
      </w:r>
    </w:p>
    <w:p w14:paraId="355A0786" w14:textId="77777777" w:rsidR="0050237E" w:rsidRPr="00B61318" w:rsidRDefault="0050237E" w:rsidP="0050237E">
      <w:pPr>
        <w:autoSpaceDE w:val="0"/>
        <w:autoSpaceDN w:val="0"/>
        <w:adjustRightInd w:val="0"/>
        <w:jc w:val="center"/>
        <w:rPr>
          <w:rFonts w:asciiTheme="minorHAnsi" w:hAnsiTheme="minorHAnsi" w:cstheme="minorHAnsi"/>
        </w:rPr>
      </w:pPr>
    </w:p>
    <w:p w14:paraId="59DF68CF" w14:textId="1C3CF6D7" w:rsidR="0050237E" w:rsidRPr="00B61318" w:rsidRDefault="00EA3352" w:rsidP="0050237E">
      <w:pPr>
        <w:autoSpaceDE w:val="0"/>
        <w:autoSpaceDN w:val="0"/>
        <w:adjustRightInd w:val="0"/>
        <w:rPr>
          <w:rFonts w:asciiTheme="minorHAnsi" w:hAnsiTheme="minorHAnsi" w:cstheme="minorHAnsi"/>
        </w:rPr>
      </w:pPr>
      <w:r>
        <w:rPr>
          <w:rFonts w:asciiTheme="minorHAnsi" w:hAnsiTheme="minorHAnsi" w:cstheme="minorHAnsi"/>
        </w:rPr>
        <w:t>Izvajalec</w:t>
      </w:r>
      <w:r w:rsidR="0050237E" w:rsidRPr="00B61318">
        <w:rPr>
          <w:rFonts w:asciiTheme="minorHAnsi" w:hAnsiTheme="minorHAnsi" w:cstheme="minorHAnsi"/>
        </w:rPr>
        <w:t xml:space="preserve">:  </w:t>
      </w:r>
      <w:sdt>
        <w:sdtPr>
          <w:rPr>
            <w:rFonts w:asciiTheme="minorHAnsi" w:hAnsiTheme="minorHAnsi" w:cstheme="minorHAnsi"/>
          </w:rPr>
          <w:id w:val="-2068870242"/>
          <w:placeholder>
            <w:docPart w:val="2E0228E30A214A18AA35830598B542A1"/>
          </w:placeholder>
          <w:showingPlcHdr/>
        </w:sdtPr>
        <w:sdtContent>
          <w:r w:rsidR="0050237E" w:rsidRPr="00B61318">
            <w:rPr>
              <w:rStyle w:val="Besedilooznabemesta"/>
              <w:rFonts w:asciiTheme="minorHAnsi" w:eastAsia="MS ??" w:hAnsiTheme="minorHAnsi" w:cstheme="minorHAnsi"/>
            </w:rPr>
            <w:t>Kliknite ali tapnite tukaj, če želite vnesti besedilo.</w:t>
          </w:r>
        </w:sdtContent>
      </w:sdt>
    </w:p>
    <w:p w14:paraId="6AC4B1D3" w14:textId="77777777" w:rsidR="0050237E" w:rsidRPr="00B61318" w:rsidRDefault="0050237E" w:rsidP="0050237E">
      <w:pPr>
        <w:autoSpaceDE w:val="0"/>
        <w:autoSpaceDN w:val="0"/>
        <w:adjustRightInd w:val="0"/>
        <w:rPr>
          <w:rFonts w:asciiTheme="minorHAnsi" w:hAnsiTheme="minorHAnsi" w:cstheme="minorHAnsi"/>
        </w:rPr>
      </w:pPr>
    </w:p>
    <w:p w14:paraId="16E6E9AF" w14:textId="09D88DE2" w:rsidR="0050237E" w:rsidRPr="00B61318" w:rsidRDefault="0050237E" w:rsidP="0050237E">
      <w:pPr>
        <w:jc w:val="both"/>
        <w:rPr>
          <w:rFonts w:asciiTheme="minorHAnsi" w:hAnsiTheme="minorHAnsi" w:cstheme="minorHAnsi"/>
        </w:rPr>
      </w:pPr>
      <w:r>
        <w:rPr>
          <w:rFonts w:asciiTheme="minorHAnsi" w:hAnsiTheme="minorHAnsi" w:cstheme="minorHAnsi"/>
        </w:rPr>
        <w:t>naročniku</w:t>
      </w:r>
      <w:r w:rsidRPr="00B61318">
        <w:rPr>
          <w:rFonts w:asciiTheme="minorHAnsi" w:hAnsiTheme="minorHAnsi" w:cstheme="minorHAnsi"/>
        </w:rPr>
        <w:t xml:space="preserve">, Zdravstveni dom Murska Sobota, Grajska ulica 24, 9000 Murska Sobota kot garancijo za odpravo napak v garancijski dobi v okviru izvedbe javnega naročila </w:t>
      </w:r>
      <w:r w:rsidRPr="00400682">
        <w:rPr>
          <w:rFonts w:asciiTheme="minorHAnsi" w:hAnsiTheme="minorHAnsi" w:cstheme="minorHAnsi"/>
          <w:b/>
          <w:sz w:val="24"/>
          <w:szCs w:val="24"/>
        </w:rPr>
        <w:t>»</w:t>
      </w:r>
      <w:r w:rsidR="001F3637">
        <w:rPr>
          <w:rFonts w:asciiTheme="minorHAnsi" w:hAnsiTheme="minorHAnsi" w:cstheme="minorHAnsi"/>
          <w:b/>
          <w:bCs/>
        </w:rPr>
        <w:t>POŠTNE STORITVE</w:t>
      </w:r>
      <w:r w:rsidRPr="00400682">
        <w:rPr>
          <w:rFonts w:asciiTheme="minorHAnsi" w:hAnsiTheme="minorHAnsi" w:cstheme="minorHAnsi"/>
          <w:b/>
          <w:sz w:val="24"/>
          <w:szCs w:val="24"/>
        </w:rPr>
        <w:t>«</w:t>
      </w:r>
      <w:r>
        <w:rPr>
          <w:rFonts w:asciiTheme="minorHAnsi" w:hAnsiTheme="minorHAnsi" w:cstheme="minorHAnsi"/>
        </w:rPr>
        <w:t>.</w:t>
      </w:r>
    </w:p>
    <w:p w14:paraId="339FA5FB" w14:textId="77777777" w:rsidR="0050237E" w:rsidRPr="00B61318" w:rsidRDefault="0050237E" w:rsidP="0050237E">
      <w:pPr>
        <w:autoSpaceDE w:val="0"/>
        <w:autoSpaceDN w:val="0"/>
        <w:adjustRightInd w:val="0"/>
        <w:jc w:val="both"/>
        <w:rPr>
          <w:rFonts w:asciiTheme="minorHAnsi" w:hAnsiTheme="minorHAnsi" w:cstheme="minorHAnsi"/>
        </w:rPr>
      </w:pPr>
    </w:p>
    <w:p w14:paraId="0EAF6BFF" w14:textId="77777777" w:rsidR="0050237E" w:rsidRPr="00B61318" w:rsidRDefault="0050237E" w:rsidP="0050237E">
      <w:pPr>
        <w:autoSpaceDE w:val="0"/>
        <w:autoSpaceDN w:val="0"/>
        <w:adjustRightInd w:val="0"/>
        <w:jc w:val="both"/>
        <w:rPr>
          <w:rFonts w:asciiTheme="minorHAnsi" w:hAnsiTheme="minorHAnsi" w:cstheme="minorHAnsi"/>
        </w:rPr>
      </w:pPr>
      <w:r w:rsidRPr="00B61318">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7ACED8FE" w14:textId="77777777" w:rsidR="0050237E" w:rsidRPr="00B61318" w:rsidRDefault="0050237E" w:rsidP="0050237E">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FE1EA7" w:rsidRPr="00B61318" w14:paraId="59F33840" w14:textId="77777777" w:rsidTr="003D40E7">
        <w:tc>
          <w:tcPr>
            <w:tcW w:w="4786" w:type="dxa"/>
            <w:vMerge w:val="restart"/>
            <w:shd w:val="clear" w:color="auto" w:fill="auto"/>
          </w:tcPr>
          <w:sdt>
            <w:sdtPr>
              <w:rPr>
                <w:rFonts w:asciiTheme="minorHAnsi" w:hAnsiTheme="minorHAnsi" w:cstheme="minorHAnsi"/>
              </w:rPr>
              <w:id w:val="-1942283166"/>
              <w:placeholder>
                <w:docPart w:val="43A908E2310B47DCA5994FA744A79947"/>
              </w:placeholder>
              <w:showingPlcHdr/>
              <w:text/>
            </w:sdtPr>
            <w:sdtContent>
              <w:p w14:paraId="5930B0DE" w14:textId="77777777" w:rsidR="00FE1EA7" w:rsidRPr="00B61318" w:rsidRDefault="00FE1EA7" w:rsidP="003E2F2B">
                <w:pPr>
                  <w:autoSpaceDE w:val="0"/>
                  <w:autoSpaceDN w:val="0"/>
                  <w:adjustRightInd w:val="0"/>
                  <w:jc w:val="center"/>
                  <w:rPr>
                    <w:rFonts w:asciiTheme="minorHAnsi" w:hAnsiTheme="minorHAnsi" w:cstheme="minorHAnsi"/>
                  </w:rPr>
                </w:pPr>
                <w:r w:rsidRPr="00B61318">
                  <w:rPr>
                    <w:rStyle w:val="Besedilooznabemesta"/>
                    <w:rFonts w:asciiTheme="minorHAnsi" w:hAnsiTheme="minorHAnsi" w:cstheme="minorHAnsi"/>
                  </w:rPr>
                  <w:t>Kliknite ali tapnite tukaj, če želite vnesti besedilo.</w:t>
                </w:r>
              </w:p>
            </w:sdtContent>
          </w:sdt>
          <w:p w14:paraId="6C6793CA" w14:textId="3BFE2411" w:rsidR="00FE1EA7" w:rsidRPr="007949D2" w:rsidRDefault="00FE1EA7" w:rsidP="003D40E7">
            <w:pPr>
              <w:autoSpaceDE w:val="0"/>
              <w:autoSpaceDN w:val="0"/>
              <w:adjustRightInd w:val="0"/>
              <w:jc w:val="center"/>
              <w:rPr>
                <w:rFonts w:asciiTheme="minorHAnsi" w:hAnsiTheme="minorHAnsi" w:cstheme="minorHAnsi"/>
                <w:sz w:val="16"/>
                <w:szCs w:val="16"/>
              </w:rPr>
            </w:pPr>
            <w:r w:rsidRPr="007949D2">
              <w:rPr>
                <w:rFonts w:asciiTheme="minorHAnsi" w:hAnsiTheme="minorHAnsi" w:cstheme="minorHAnsi"/>
                <w:i/>
                <w:iCs/>
                <w:sz w:val="16"/>
                <w:szCs w:val="16"/>
              </w:rPr>
              <w:t>(ime in priimek pooblaščene osebe)</w:t>
            </w:r>
          </w:p>
        </w:tc>
        <w:tc>
          <w:tcPr>
            <w:tcW w:w="709" w:type="dxa"/>
            <w:shd w:val="clear" w:color="auto" w:fill="auto"/>
          </w:tcPr>
          <w:p w14:paraId="5C9D8E9D" w14:textId="77777777" w:rsidR="00FE1EA7" w:rsidRPr="00B61318" w:rsidRDefault="00FE1EA7" w:rsidP="003D40E7">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43A908E2310B47DCA5994FA744A79947"/>
            </w:placeholder>
            <w:showingPlcHdr/>
            <w:text/>
          </w:sdtPr>
          <w:sdtContent>
            <w:tc>
              <w:tcPr>
                <w:tcW w:w="4111" w:type="dxa"/>
                <w:shd w:val="clear" w:color="auto" w:fill="auto"/>
              </w:tcPr>
              <w:p w14:paraId="2374FBF9" w14:textId="77777777" w:rsidR="00FE1EA7" w:rsidRPr="00B61318" w:rsidRDefault="00FE1EA7" w:rsidP="003E2F2B">
                <w:pPr>
                  <w:autoSpaceDE w:val="0"/>
                  <w:autoSpaceDN w:val="0"/>
                  <w:adjustRightInd w:val="0"/>
                  <w:jc w:val="center"/>
                  <w:rPr>
                    <w:rFonts w:asciiTheme="minorHAnsi" w:hAnsiTheme="minorHAnsi" w:cstheme="minorHAnsi"/>
                  </w:rPr>
                </w:pPr>
                <w:r w:rsidRPr="00B61318">
                  <w:rPr>
                    <w:rStyle w:val="Besedilooznabemesta"/>
                    <w:rFonts w:asciiTheme="minorHAnsi" w:hAnsiTheme="minorHAnsi" w:cstheme="minorHAnsi"/>
                  </w:rPr>
                  <w:t>Kliknite ali tapnite tukaj, če želite vnesti besedilo.</w:t>
                </w:r>
              </w:p>
            </w:tc>
          </w:sdtContent>
        </w:sdt>
      </w:tr>
      <w:tr w:rsidR="00FE1EA7" w:rsidRPr="00B61318" w14:paraId="7D5AC804" w14:textId="77777777" w:rsidTr="007949D2">
        <w:trPr>
          <w:trHeight w:val="181"/>
        </w:trPr>
        <w:tc>
          <w:tcPr>
            <w:tcW w:w="4786" w:type="dxa"/>
            <w:vMerge/>
            <w:shd w:val="clear" w:color="auto" w:fill="auto"/>
          </w:tcPr>
          <w:p w14:paraId="62C1E350" w14:textId="6CCB956F" w:rsidR="00FE1EA7" w:rsidRPr="00B61318" w:rsidRDefault="00FE1EA7" w:rsidP="003D40E7">
            <w:pPr>
              <w:autoSpaceDE w:val="0"/>
              <w:autoSpaceDN w:val="0"/>
              <w:adjustRightInd w:val="0"/>
              <w:jc w:val="center"/>
              <w:rPr>
                <w:rFonts w:asciiTheme="minorHAnsi" w:hAnsiTheme="minorHAnsi" w:cstheme="minorHAnsi"/>
                <w:i/>
                <w:iCs/>
              </w:rPr>
            </w:pPr>
          </w:p>
        </w:tc>
        <w:tc>
          <w:tcPr>
            <w:tcW w:w="709" w:type="dxa"/>
            <w:shd w:val="clear" w:color="auto" w:fill="auto"/>
          </w:tcPr>
          <w:p w14:paraId="433A5BC3" w14:textId="77777777" w:rsidR="00FE1EA7" w:rsidRPr="00B61318" w:rsidRDefault="00FE1EA7" w:rsidP="003D40E7">
            <w:pPr>
              <w:autoSpaceDE w:val="0"/>
              <w:autoSpaceDN w:val="0"/>
              <w:adjustRightInd w:val="0"/>
              <w:jc w:val="center"/>
              <w:rPr>
                <w:rFonts w:asciiTheme="minorHAnsi" w:hAnsiTheme="minorHAnsi" w:cstheme="minorHAnsi"/>
                <w:i/>
                <w:iCs/>
              </w:rPr>
            </w:pPr>
          </w:p>
        </w:tc>
        <w:tc>
          <w:tcPr>
            <w:tcW w:w="4111" w:type="dxa"/>
            <w:shd w:val="clear" w:color="auto" w:fill="auto"/>
          </w:tcPr>
          <w:p w14:paraId="30DF30AA" w14:textId="77777777" w:rsidR="00FE1EA7" w:rsidRPr="007949D2" w:rsidRDefault="00FE1EA7" w:rsidP="003D40E7">
            <w:pPr>
              <w:autoSpaceDE w:val="0"/>
              <w:autoSpaceDN w:val="0"/>
              <w:adjustRightInd w:val="0"/>
              <w:jc w:val="center"/>
              <w:rPr>
                <w:rFonts w:asciiTheme="minorHAnsi" w:hAnsiTheme="minorHAnsi" w:cstheme="minorHAnsi"/>
                <w:i/>
                <w:iCs/>
                <w:sz w:val="16"/>
                <w:szCs w:val="16"/>
              </w:rPr>
            </w:pPr>
            <w:r w:rsidRPr="007949D2">
              <w:rPr>
                <w:rFonts w:asciiTheme="minorHAnsi" w:hAnsiTheme="minorHAnsi" w:cstheme="minorHAnsi"/>
                <w:i/>
                <w:iCs/>
                <w:sz w:val="16"/>
                <w:szCs w:val="16"/>
              </w:rPr>
              <w:t>(funkcija)</w:t>
            </w:r>
          </w:p>
        </w:tc>
      </w:tr>
      <w:tr w:rsidR="0050237E" w:rsidRPr="00B61318" w14:paraId="09189A46" w14:textId="77777777" w:rsidTr="003E2F2B">
        <w:tc>
          <w:tcPr>
            <w:tcW w:w="4786" w:type="dxa"/>
            <w:tcBorders>
              <w:bottom w:val="single" w:sz="4" w:space="0" w:color="auto"/>
            </w:tcBorders>
            <w:shd w:val="clear" w:color="auto" w:fill="auto"/>
          </w:tcPr>
          <w:p w14:paraId="1EB82EA0" w14:textId="77777777" w:rsidR="003E2F2B" w:rsidRPr="00B61318" w:rsidRDefault="003E2F2B" w:rsidP="003D40E7">
            <w:pPr>
              <w:autoSpaceDE w:val="0"/>
              <w:autoSpaceDN w:val="0"/>
              <w:adjustRightInd w:val="0"/>
              <w:rPr>
                <w:rFonts w:asciiTheme="minorHAnsi" w:hAnsiTheme="minorHAnsi" w:cstheme="minorHAnsi"/>
              </w:rPr>
            </w:pPr>
          </w:p>
        </w:tc>
        <w:tc>
          <w:tcPr>
            <w:tcW w:w="709" w:type="dxa"/>
            <w:shd w:val="clear" w:color="auto" w:fill="auto"/>
          </w:tcPr>
          <w:p w14:paraId="1AE17CA1" w14:textId="77777777" w:rsidR="0050237E" w:rsidRPr="00B61318"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5776F16C" w14:textId="77777777" w:rsidR="003E2F2B" w:rsidRPr="00B61318" w:rsidRDefault="003E2F2B" w:rsidP="003D40E7">
            <w:pPr>
              <w:autoSpaceDE w:val="0"/>
              <w:autoSpaceDN w:val="0"/>
              <w:adjustRightInd w:val="0"/>
              <w:rPr>
                <w:rFonts w:asciiTheme="minorHAnsi" w:hAnsiTheme="minorHAnsi" w:cstheme="minorHAnsi"/>
              </w:rPr>
            </w:pPr>
          </w:p>
        </w:tc>
      </w:tr>
      <w:tr w:rsidR="0050237E" w:rsidRPr="00B61318" w14:paraId="78D795DF" w14:textId="77777777" w:rsidTr="003E2F2B">
        <w:tc>
          <w:tcPr>
            <w:tcW w:w="4786" w:type="dxa"/>
            <w:tcBorders>
              <w:top w:val="single" w:sz="4" w:space="0" w:color="auto"/>
            </w:tcBorders>
            <w:shd w:val="clear" w:color="auto" w:fill="auto"/>
          </w:tcPr>
          <w:p w14:paraId="0FE32156" w14:textId="72FE6A2A" w:rsidR="0050237E" w:rsidRPr="007949D2" w:rsidRDefault="003E2F2B" w:rsidP="003E2F2B">
            <w:pPr>
              <w:autoSpaceDE w:val="0"/>
              <w:autoSpaceDN w:val="0"/>
              <w:adjustRightInd w:val="0"/>
              <w:jc w:val="center"/>
              <w:rPr>
                <w:rFonts w:asciiTheme="minorHAnsi" w:hAnsiTheme="minorHAnsi" w:cstheme="minorHAnsi"/>
                <w:sz w:val="16"/>
                <w:szCs w:val="16"/>
              </w:rPr>
            </w:pPr>
            <w:r w:rsidRPr="007949D2">
              <w:rPr>
                <w:rFonts w:asciiTheme="minorHAnsi" w:hAnsiTheme="minorHAnsi" w:cstheme="minorHAnsi"/>
                <w:i/>
                <w:iCs/>
                <w:sz w:val="16"/>
                <w:szCs w:val="16"/>
              </w:rPr>
              <w:t>(podpis)</w:t>
            </w:r>
          </w:p>
        </w:tc>
        <w:tc>
          <w:tcPr>
            <w:tcW w:w="709" w:type="dxa"/>
            <w:shd w:val="clear" w:color="auto" w:fill="auto"/>
          </w:tcPr>
          <w:p w14:paraId="178292AC" w14:textId="77777777" w:rsidR="0050237E" w:rsidRPr="00B61318"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07418D54" w14:textId="77777777" w:rsidR="0050237E" w:rsidRPr="00B61318" w:rsidRDefault="0050237E" w:rsidP="003D40E7">
            <w:pPr>
              <w:autoSpaceDE w:val="0"/>
              <w:autoSpaceDN w:val="0"/>
              <w:adjustRightInd w:val="0"/>
              <w:rPr>
                <w:rFonts w:asciiTheme="minorHAnsi" w:hAnsiTheme="minorHAnsi" w:cstheme="minorHAnsi"/>
              </w:rPr>
            </w:pPr>
          </w:p>
        </w:tc>
      </w:tr>
      <w:tr w:rsidR="0050237E" w:rsidRPr="00B61318" w14:paraId="0F9B5257" w14:textId="77777777" w:rsidTr="003E2F2B">
        <w:tc>
          <w:tcPr>
            <w:tcW w:w="4786" w:type="dxa"/>
            <w:shd w:val="clear" w:color="auto" w:fill="auto"/>
          </w:tcPr>
          <w:p w14:paraId="019D7B5C" w14:textId="04D1783D" w:rsidR="0050237E" w:rsidRPr="00B61318" w:rsidRDefault="0050237E" w:rsidP="003D40E7">
            <w:pPr>
              <w:autoSpaceDE w:val="0"/>
              <w:autoSpaceDN w:val="0"/>
              <w:adjustRightInd w:val="0"/>
              <w:jc w:val="center"/>
              <w:rPr>
                <w:rFonts w:asciiTheme="minorHAnsi" w:hAnsiTheme="minorHAnsi" w:cstheme="minorHAnsi"/>
                <w:i/>
                <w:iCs/>
              </w:rPr>
            </w:pPr>
          </w:p>
        </w:tc>
        <w:tc>
          <w:tcPr>
            <w:tcW w:w="709" w:type="dxa"/>
            <w:shd w:val="clear" w:color="auto" w:fill="auto"/>
          </w:tcPr>
          <w:p w14:paraId="119228E7" w14:textId="77777777" w:rsidR="0050237E" w:rsidRPr="00B61318"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2F37ED67" w14:textId="77777777" w:rsidR="0050237E" w:rsidRPr="00B61318" w:rsidRDefault="0050237E" w:rsidP="003D40E7">
            <w:pPr>
              <w:autoSpaceDE w:val="0"/>
              <w:autoSpaceDN w:val="0"/>
              <w:adjustRightInd w:val="0"/>
              <w:rPr>
                <w:rFonts w:asciiTheme="minorHAnsi" w:hAnsiTheme="minorHAnsi" w:cstheme="minorHAnsi"/>
              </w:rPr>
            </w:pPr>
          </w:p>
        </w:tc>
      </w:tr>
    </w:tbl>
    <w:p w14:paraId="54B27B21" w14:textId="77777777" w:rsidR="0050237E" w:rsidRPr="00B61318" w:rsidRDefault="0050237E" w:rsidP="0050237E">
      <w:pPr>
        <w:autoSpaceDE w:val="0"/>
        <w:autoSpaceDN w:val="0"/>
        <w:adjustRightInd w:val="0"/>
        <w:rPr>
          <w:rFonts w:asciiTheme="minorHAnsi" w:hAnsiTheme="minorHAnsi" w:cstheme="minorHAnsi"/>
        </w:rPr>
      </w:pPr>
    </w:p>
    <w:p w14:paraId="5E2A86ED" w14:textId="0090B189" w:rsidR="0050237E" w:rsidRPr="00E3033F" w:rsidRDefault="0050237E" w:rsidP="0050237E">
      <w:pPr>
        <w:autoSpaceDE w:val="0"/>
        <w:autoSpaceDN w:val="0"/>
        <w:adjustRightInd w:val="0"/>
        <w:jc w:val="both"/>
        <w:rPr>
          <w:rFonts w:asciiTheme="minorHAnsi" w:hAnsiTheme="minorHAnsi" w:cstheme="minorHAnsi"/>
        </w:rPr>
      </w:pPr>
      <w:r w:rsidRPr="00E3033F">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Content>
          <w:r w:rsidR="00E3033F" w:rsidRPr="00E3033F">
            <w:rPr>
              <w:rStyle w:val="Besedilooznabemesta"/>
              <w:rFonts w:asciiTheme="minorHAnsi" w:hAnsiTheme="minorHAnsi" w:cstheme="minorHAnsi"/>
            </w:rPr>
            <w:t>Kliknite ali tapnite tukaj, če želite vnesti besedilo.</w:t>
          </w:r>
        </w:sdtContent>
      </w:sdt>
      <w:r w:rsidR="00E3033F">
        <w:rPr>
          <w:rFonts w:asciiTheme="minorHAnsi" w:hAnsiTheme="minorHAnsi" w:cstheme="minorHAnsi"/>
        </w:rPr>
        <w:t xml:space="preserve"> </w:t>
      </w:r>
      <w:r w:rsidR="00FE1EA7">
        <w:rPr>
          <w:rFonts w:asciiTheme="minorHAnsi" w:hAnsiTheme="minorHAnsi" w:cstheme="minorHAnsi"/>
        </w:rPr>
        <w:t xml:space="preserve">EUR </w:t>
      </w:r>
      <w:r w:rsidRPr="00E3033F">
        <w:rPr>
          <w:rFonts w:asciiTheme="minorHAnsi" w:hAnsiTheme="minorHAnsi" w:cstheme="minorHAnsi"/>
        </w:rPr>
        <w:t>in jo unovči v primeru:</w:t>
      </w:r>
    </w:p>
    <w:p w14:paraId="7C6FA188" w14:textId="77777777" w:rsidR="00473EF9" w:rsidRPr="00B61318" w:rsidRDefault="00473EF9" w:rsidP="0050237E">
      <w:pPr>
        <w:autoSpaceDE w:val="0"/>
        <w:autoSpaceDN w:val="0"/>
        <w:adjustRightInd w:val="0"/>
        <w:jc w:val="both"/>
        <w:rPr>
          <w:rFonts w:asciiTheme="minorHAnsi" w:hAnsiTheme="minorHAnsi" w:cstheme="minorHAnsi"/>
        </w:rPr>
      </w:pPr>
    </w:p>
    <w:p w14:paraId="7DC10F60" w14:textId="6C2F3F58" w:rsidR="007B6E9B" w:rsidRPr="001F3637" w:rsidRDefault="007B6E9B" w:rsidP="001F3637">
      <w:pPr>
        <w:widowControl w:val="0"/>
        <w:numPr>
          <w:ilvl w:val="0"/>
          <w:numId w:val="8"/>
        </w:numPr>
        <w:suppressAutoHyphens w:val="0"/>
        <w:autoSpaceDE w:val="0"/>
        <w:autoSpaceDN w:val="0"/>
        <w:adjustRightInd w:val="0"/>
        <w:jc w:val="both"/>
        <w:rPr>
          <w:rFonts w:asciiTheme="minorHAnsi" w:hAnsiTheme="minorHAnsi" w:cstheme="minorHAnsi"/>
        </w:rPr>
      </w:pPr>
      <w:r w:rsidRPr="00042188">
        <w:rPr>
          <w:rFonts w:asciiTheme="minorHAnsi" w:hAnsiTheme="minorHAnsi" w:cstheme="minorHAnsi"/>
        </w:rPr>
        <w:t xml:space="preserve">če </w:t>
      </w:r>
      <w:r w:rsidR="001F3637">
        <w:rPr>
          <w:rFonts w:asciiTheme="minorHAnsi" w:hAnsiTheme="minorHAnsi" w:cstheme="minorHAnsi"/>
        </w:rPr>
        <w:t>izvajalec</w:t>
      </w:r>
      <w:r w:rsidRPr="00042188">
        <w:rPr>
          <w:rFonts w:asciiTheme="minorHAnsi" w:hAnsiTheme="minorHAnsi" w:cstheme="minorHAnsi"/>
        </w:rPr>
        <w:t xml:space="preserve"> </w:t>
      </w:r>
      <w:r w:rsidRPr="00B12BE5">
        <w:rPr>
          <w:rFonts w:asciiTheme="minorHAnsi" w:hAnsiTheme="minorHAnsi" w:cstheme="minorHAnsi"/>
        </w:rPr>
        <w:t>predčasno prekine</w:t>
      </w:r>
      <w:r w:rsidR="001F3637" w:rsidRPr="00B12BE5">
        <w:rPr>
          <w:rFonts w:asciiTheme="minorHAnsi" w:hAnsiTheme="minorHAnsi" w:cstheme="minorHAnsi"/>
        </w:rPr>
        <w:t xml:space="preserve"> Okvirni sporazum o izvedbi poštnih storitev št. </w:t>
      </w:r>
      <w:r w:rsidR="00EA3352" w:rsidRPr="00EA3352">
        <w:rPr>
          <w:rFonts w:asciiTheme="minorHAnsi" w:hAnsiTheme="minorHAnsi" w:cstheme="minorHAnsi"/>
        </w:rPr>
        <w:t>JN-OP-S-1/2024</w:t>
      </w:r>
      <w:r w:rsidR="00EA3352">
        <w:rPr>
          <w:rFonts w:asciiTheme="minorHAnsi" w:hAnsiTheme="minorHAnsi" w:cstheme="minorHAnsi"/>
        </w:rPr>
        <w:t>;</w:t>
      </w:r>
    </w:p>
    <w:p w14:paraId="7277CE82" w14:textId="5417A118" w:rsidR="007B6E9B" w:rsidRPr="00042188"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042188">
        <w:rPr>
          <w:rFonts w:asciiTheme="minorHAnsi" w:hAnsiTheme="minorHAnsi" w:cstheme="minorHAnsi"/>
        </w:rPr>
        <w:t xml:space="preserve">da </w:t>
      </w:r>
      <w:r w:rsidR="001F3637">
        <w:rPr>
          <w:rFonts w:asciiTheme="minorHAnsi" w:hAnsiTheme="minorHAnsi" w:cstheme="minorHAnsi"/>
        </w:rPr>
        <w:t>izvajalec</w:t>
      </w:r>
      <w:r w:rsidR="001F3637" w:rsidRPr="00042188">
        <w:rPr>
          <w:rFonts w:asciiTheme="minorHAnsi" w:hAnsiTheme="minorHAnsi" w:cstheme="minorHAnsi"/>
        </w:rPr>
        <w:t xml:space="preserve"> </w:t>
      </w:r>
      <w:r w:rsidRPr="00042188">
        <w:rPr>
          <w:rFonts w:asciiTheme="minorHAnsi" w:hAnsiTheme="minorHAnsi" w:cstheme="minorHAnsi"/>
        </w:rPr>
        <w:t xml:space="preserve">ne </w:t>
      </w:r>
      <w:r w:rsidR="00C92505">
        <w:rPr>
          <w:rFonts w:asciiTheme="minorHAnsi" w:hAnsiTheme="minorHAnsi" w:cstheme="minorHAnsi"/>
        </w:rPr>
        <w:t>izvaja storitve</w:t>
      </w:r>
      <w:r w:rsidRPr="00042188">
        <w:rPr>
          <w:rFonts w:asciiTheme="minorHAnsi" w:hAnsiTheme="minorHAnsi" w:cstheme="minorHAnsi"/>
        </w:rPr>
        <w:t xml:space="preserve"> v skladu z določili </w:t>
      </w:r>
      <w:r w:rsidR="001F3637">
        <w:rPr>
          <w:rFonts w:asciiTheme="minorHAnsi" w:hAnsiTheme="minorHAnsi" w:cstheme="minorHAnsi"/>
        </w:rPr>
        <w:t xml:space="preserve">tega </w:t>
      </w:r>
      <w:r w:rsidR="00A57BAE">
        <w:rPr>
          <w:rFonts w:asciiTheme="minorHAnsi" w:hAnsiTheme="minorHAnsi" w:cstheme="minorHAnsi"/>
        </w:rPr>
        <w:t>okvirnega sporazuma</w:t>
      </w:r>
      <w:r w:rsidRPr="00042188">
        <w:rPr>
          <w:rFonts w:asciiTheme="minorHAnsi" w:hAnsiTheme="minorHAnsi" w:cstheme="minorHAnsi"/>
        </w:rPr>
        <w:t xml:space="preserve">, s prilogami k </w:t>
      </w:r>
      <w:r w:rsidR="001F3637">
        <w:rPr>
          <w:rFonts w:asciiTheme="minorHAnsi" w:hAnsiTheme="minorHAnsi" w:cstheme="minorHAnsi"/>
        </w:rPr>
        <w:t xml:space="preserve">temu </w:t>
      </w:r>
      <w:r w:rsidR="00A57BAE">
        <w:rPr>
          <w:rFonts w:asciiTheme="minorHAnsi" w:hAnsiTheme="minorHAnsi" w:cstheme="minorHAnsi"/>
        </w:rPr>
        <w:t>okvirnemu sporazumu</w:t>
      </w:r>
      <w:r w:rsidRPr="00042188">
        <w:rPr>
          <w:rFonts w:asciiTheme="minorHAnsi" w:hAnsiTheme="minorHAnsi" w:cstheme="minorHAnsi"/>
        </w:rPr>
        <w:t xml:space="preserve">, </w:t>
      </w:r>
    </w:p>
    <w:p w14:paraId="793A3C25" w14:textId="18B9D4A8" w:rsidR="007B6E9B" w:rsidRPr="00042188" w:rsidRDefault="007B6E9B" w:rsidP="007B6E9B">
      <w:pPr>
        <w:widowControl w:val="0"/>
        <w:numPr>
          <w:ilvl w:val="0"/>
          <w:numId w:val="9"/>
        </w:numPr>
        <w:suppressAutoHyphens w:val="0"/>
        <w:autoSpaceDE w:val="0"/>
        <w:autoSpaceDN w:val="0"/>
        <w:adjustRightInd w:val="0"/>
        <w:jc w:val="both"/>
        <w:rPr>
          <w:rFonts w:asciiTheme="minorHAnsi" w:hAnsiTheme="minorHAnsi" w:cstheme="minorHAnsi"/>
        </w:rPr>
      </w:pPr>
      <w:r w:rsidRPr="00042188">
        <w:rPr>
          <w:rFonts w:asciiTheme="minorHAnsi" w:hAnsiTheme="minorHAnsi" w:cstheme="minorHAnsi"/>
        </w:rPr>
        <w:t xml:space="preserve">če </w:t>
      </w:r>
      <w:r w:rsidR="001F3637">
        <w:rPr>
          <w:rFonts w:asciiTheme="minorHAnsi" w:hAnsiTheme="minorHAnsi" w:cstheme="minorHAnsi"/>
        </w:rPr>
        <w:t>izvajalec</w:t>
      </w:r>
      <w:r w:rsidR="001F3637" w:rsidRPr="00042188">
        <w:rPr>
          <w:rFonts w:asciiTheme="minorHAnsi" w:hAnsiTheme="minorHAnsi" w:cstheme="minorHAnsi"/>
        </w:rPr>
        <w:t xml:space="preserve"> </w:t>
      </w:r>
      <w:r w:rsidRPr="00042188">
        <w:rPr>
          <w:rFonts w:asciiTheme="minorHAnsi" w:hAnsiTheme="minorHAnsi" w:cstheme="minorHAnsi"/>
        </w:rPr>
        <w:t xml:space="preserve">ne zagotavlja cen v skladu s ponudbenim predračunom, </w:t>
      </w:r>
    </w:p>
    <w:p w14:paraId="4A225F70" w14:textId="1AE4B9E8" w:rsidR="007B6E9B" w:rsidRPr="00042188" w:rsidRDefault="007B6E9B" w:rsidP="007B6E9B">
      <w:pPr>
        <w:widowControl w:val="0"/>
        <w:numPr>
          <w:ilvl w:val="0"/>
          <w:numId w:val="9"/>
        </w:numPr>
        <w:suppressAutoHyphens w:val="0"/>
        <w:autoSpaceDE w:val="0"/>
        <w:autoSpaceDN w:val="0"/>
        <w:adjustRightInd w:val="0"/>
        <w:jc w:val="both"/>
        <w:rPr>
          <w:rFonts w:asciiTheme="minorHAnsi" w:hAnsiTheme="minorHAnsi" w:cstheme="minorHAnsi"/>
        </w:rPr>
      </w:pPr>
      <w:r w:rsidRPr="00042188">
        <w:rPr>
          <w:rFonts w:asciiTheme="minorHAnsi" w:hAnsiTheme="minorHAnsi" w:cstheme="minorHAnsi"/>
        </w:rPr>
        <w:t xml:space="preserve">če </w:t>
      </w:r>
      <w:r w:rsidR="001F3637">
        <w:rPr>
          <w:rFonts w:asciiTheme="minorHAnsi" w:hAnsiTheme="minorHAnsi" w:cstheme="minorHAnsi"/>
        </w:rPr>
        <w:t>izvajalec</w:t>
      </w:r>
      <w:r w:rsidR="001F3637" w:rsidRPr="00042188">
        <w:rPr>
          <w:rFonts w:asciiTheme="minorHAnsi" w:hAnsiTheme="minorHAnsi" w:cstheme="minorHAnsi"/>
        </w:rPr>
        <w:t xml:space="preserve"> </w:t>
      </w:r>
      <w:r w:rsidRPr="00042188">
        <w:rPr>
          <w:rFonts w:asciiTheme="minorHAnsi" w:hAnsiTheme="minorHAnsi" w:cstheme="minorHAnsi"/>
        </w:rPr>
        <w:t xml:space="preserve">ne upošteva reklamacij naročnika ali kako drugače krši določila </w:t>
      </w:r>
      <w:r w:rsidR="00A57BAE">
        <w:rPr>
          <w:rFonts w:asciiTheme="minorHAnsi" w:hAnsiTheme="minorHAnsi" w:cstheme="minorHAnsi"/>
        </w:rPr>
        <w:t>okvirnega sporazuma</w:t>
      </w:r>
      <w:r w:rsidRPr="00042188">
        <w:rPr>
          <w:rFonts w:asciiTheme="minorHAnsi" w:hAnsiTheme="minorHAnsi" w:cstheme="minorHAnsi"/>
        </w:rPr>
        <w:t>.</w:t>
      </w:r>
    </w:p>
    <w:p w14:paraId="157B0F70" w14:textId="77777777" w:rsidR="0050237E" w:rsidRPr="00B61318" w:rsidRDefault="0050237E" w:rsidP="0050237E">
      <w:pPr>
        <w:autoSpaceDE w:val="0"/>
        <w:autoSpaceDN w:val="0"/>
        <w:adjustRightInd w:val="0"/>
        <w:jc w:val="both"/>
        <w:rPr>
          <w:rFonts w:asciiTheme="minorHAnsi" w:hAnsiTheme="minorHAnsi" w:cstheme="minorHAnsi"/>
        </w:rPr>
      </w:pPr>
    </w:p>
    <w:p w14:paraId="2D0BE7F9" w14:textId="37CF465A" w:rsidR="0050237E" w:rsidRPr="00B61318" w:rsidRDefault="0050237E" w:rsidP="0050237E">
      <w:pPr>
        <w:autoSpaceDE w:val="0"/>
        <w:autoSpaceDN w:val="0"/>
        <w:adjustRightInd w:val="0"/>
        <w:jc w:val="both"/>
        <w:rPr>
          <w:rFonts w:asciiTheme="minorHAnsi" w:hAnsiTheme="minorHAnsi" w:cstheme="minorHAnsi"/>
        </w:rPr>
      </w:pPr>
      <w:r w:rsidRPr="00B61318">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Content>
          <w:r w:rsidRPr="00B61318">
            <w:rPr>
              <w:rStyle w:val="Besedilooznabemesta"/>
              <w:rFonts w:asciiTheme="minorHAnsi" w:hAnsiTheme="minorHAnsi" w:cstheme="minorHAnsi"/>
            </w:rPr>
            <w:t>Kliknite ali tapnite tukaj, če želite vnesti besedilo.</w:t>
          </w:r>
        </w:sdtContent>
      </w:sdt>
      <w:r w:rsidRPr="00B61318">
        <w:rPr>
          <w:rFonts w:asciiTheme="minorHAnsi" w:hAnsiTheme="minorHAnsi" w:cstheme="minorHAnsi"/>
        </w:rPr>
        <w:t xml:space="preserve"> ,ki vodi naš TRR številka: </w:t>
      </w:r>
      <w:sdt>
        <w:sdtPr>
          <w:rPr>
            <w:rFonts w:asciiTheme="minorHAnsi" w:hAnsiTheme="minorHAnsi" w:cstheme="minorHAnsi"/>
          </w:rPr>
          <w:id w:val="1497148727"/>
          <w:placeholder>
            <w:docPart w:val="492FD7A55C864520ACD2D175058508D4"/>
          </w:placeholder>
          <w:showingPlcHdr/>
          <w:text/>
        </w:sdtPr>
        <w:sdtContent>
          <w:r w:rsidRPr="00B61318">
            <w:rPr>
              <w:rStyle w:val="Besedilooznabemesta"/>
              <w:rFonts w:asciiTheme="minorHAnsi" w:hAnsiTheme="minorHAnsi" w:cstheme="minorHAnsi"/>
            </w:rPr>
            <w:t>Kliknite ali tapnite tukaj, če želite vnesti besedilo.</w:t>
          </w:r>
        </w:sdtContent>
      </w:sdt>
    </w:p>
    <w:p w14:paraId="3CCEFC58" w14:textId="77777777" w:rsidR="0050237E" w:rsidRPr="00B61318" w:rsidRDefault="0050237E" w:rsidP="0050237E">
      <w:pPr>
        <w:autoSpaceDE w:val="0"/>
        <w:autoSpaceDN w:val="0"/>
        <w:adjustRightInd w:val="0"/>
        <w:jc w:val="both"/>
        <w:rPr>
          <w:rFonts w:asciiTheme="minorHAnsi" w:hAnsiTheme="minorHAnsi" w:cstheme="minorHAnsi"/>
        </w:rPr>
      </w:pPr>
    </w:p>
    <w:p w14:paraId="6BB3A158" w14:textId="0AE30473" w:rsidR="0050237E" w:rsidRPr="00B61318" w:rsidRDefault="0050237E" w:rsidP="0050237E">
      <w:pPr>
        <w:autoSpaceDE w:val="0"/>
        <w:autoSpaceDN w:val="0"/>
        <w:adjustRightInd w:val="0"/>
        <w:jc w:val="both"/>
        <w:rPr>
          <w:rFonts w:asciiTheme="minorHAnsi" w:hAnsiTheme="minorHAnsi" w:cstheme="minorHAnsi"/>
        </w:rPr>
      </w:pPr>
      <w:r w:rsidRPr="00B61318">
        <w:rPr>
          <w:rFonts w:asciiTheme="minorHAnsi" w:hAnsiTheme="minorHAnsi" w:cstheme="minorHAnsi"/>
        </w:rPr>
        <w:t xml:space="preserve">Menico se lahko unovči najkasneje v roku </w:t>
      </w:r>
      <w:r>
        <w:rPr>
          <w:rFonts w:asciiTheme="minorHAnsi" w:hAnsiTheme="minorHAnsi" w:cstheme="minorHAnsi"/>
        </w:rPr>
        <w:t>30</w:t>
      </w:r>
      <w:r w:rsidRPr="00B61318">
        <w:rPr>
          <w:rFonts w:asciiTheme="minorHAnsi" w:hAnsiTheme="minorHAnsi" w:cstheme="minorHAnsi"/>
        </w:rPr>
        <w:t xml:space="preserve"> dni </w:t>
      </w:r>
      <w:r w:rsidR="00B615AF">
        <w:rPr>
          <w:rFonts w:asciiTheme="minorHAnsi" w:hAnsiTheme="minorHAnsi" w:cstheme="minorHAnsi"/>
        </w:rPr>
        <w:t>po</w:t>
      </w:r>
      <w:r>
        <w:rPr>
          <w:rFonts w:asciiTheme="minorHAnsi" w:hAnsiTheme="minorHAnsi" w:cstheme="minorHAnsi"/>
        </w:rPr>
        <w:t xml:space="preserve"> potek</w:t>
      </w:r>
      <w:r w:rsidR="00B615AF">
        <w:rPr>
          <w:rFonts w:asciiTheme="minorHAnsi" w:hAnsiTheme="minorHAnsi" w:cstheme="minorHAnsi"/>
        </w:rPr>
        <w:t>u</w:t>
      </w:r>
      <w:r>
        <w:rPr>
          <w:rFonts w:asciiTheme="minorHAnsi" w:hAnsiTheme="minorHAnsi" w:cstheme="minorHAnsi"/>
        </w:rPr>
        <w:t xml:space="preserve"> roka veljavnosti </w:t>
      </w:r>
      <w:r w:rsidR="003E2F2B">
        <w:rPr>
          <w:rFonts w:asciiTheme="minorHAnsi" w:hAnsiTheme="minorHAnsi" w:cstheme="minorHAnsi"/>
        </w:rPr>
        <w:t xml:space="preserve">okvirnega sporazuma </w:t>
      </w:r>
      <w:r>
        <w:rPr>
          <w:rFonts w:asciiTheme="minorHAnsi" w:hAnsiTheme="minorHAnsi" w:cstheme="minorHAnsi"/>
        </w:rPr>
        <w:t>.</w:t>
      </w:r>
    </w:p>
    <w:p w14:paraId="6541A3F4" w14:textId="77777777" w:rsidR="0050237E" w:rsidRPr="00B61318" w:rsidRDefault="0050237E" w:rsidP="0050237E">
      <w:pPr>
        <w:autoSpaceDE w:val="0"/>
        <w:autoSpaceDN w:val="0"/>
        <w:adjustRightInd w:val="0"/>
        <w:jc w:val="both"/>
        <w:rPr>
          <w:rFonts w:asciiTheme="minorHAnsi" w:hAnsiTheme="minorHAnsi" w:cstheme="minorHAnsi"/>
        </w:rPr>
      </w:pPr>
      <w:r w:rsidRPr="00B61318">
        <w:rPr>
          <w:rFonts w:asciiTheme="minorHAnsi" w:hAnsiTheme="minorHAnsi" w:cstheme="minorHAnsi"/>
        </w:rPr>
        <w:t xml:space="preserve">                                                                                                                                                                                                                                                                </w:t>
      </w:r>
    </w:p>
    <w:p w14:paraId="223BB291" w14:textId="77777777" w:rsidR="0050237E" w:rsidRPr="00B61318" w:rsidRDefault="0050237E" w:rsidP="0050237E">
      <w:pPr>
        <w:autoSpaceDE w:val="0"/>
        <w:autoSpaceDN w:val="0"/>
        <w:adjustRightInd w:val="0"/>
        <w:jc w:val="both"/>
        <w:rPr>
          <w:rFonts w:asciiTheme="minorHAnsi" w:hAnsiTheme="minorHAnsi" w:cstheme="minorHAnsi"/>
        </w:rPr>
      </w:pPr>
      <w:r w:rsidRPr="00B61318">
        <w:rPr>
          <w:rFonts w:asciiTheme="minorHAnsi" w:hAnsiTheme="minorHAnsi" w:cstheme="minorHAnsi"/>
        </w:rPr>
        <w:t>Priloga: 2x bianco menica</w:t>
      </w:r>
    </w:p>
    <w:tbl>
      <w:tblPr>
        <w:tblW w:w="9846" w:type="dxa"/>
        <w:tblLook w:val="01E0" w:firstRow="1" w:lastRow="1" w:firstColumn="1" w:lastColumn="1" w:noHBand="0" w:noVBand="0"/>
      </w:tblPr>
      <w:tblGrid>
        <w:gridCol w:w="3261"/>
        <w:gridCol w:w="2126"/>
        <w:gridCol w:w="4459"/>
      </w:tblGrid>
      <w:tr w:rsidR="0050237E" w:rsidRPr="00B61318" w14:paraId="50D45E8B" w14:textId="77777777" w:rsidTr="003D40E7">
        <w:tc>
          <w:tcPr>
            <w:tcW w:w="3261" w:type="dxa"/>
          </w:tcPr>
          <w:p w14:paraId="673E1FDE" w14:textId="77777777" w:rsidR="0050237E" w:rsidRPr="00B61318" w:rsidRDefault="0050237E" w:rsidP="003D40E7">
            <w:pPr>
              <w:jc w:val="both"/>
              <w:rPr>
                <w:rFonts w:asciiTheme="minorHAnsi" w:hAnsiTheme="minorHAnsi" w:cstheme="minorHAnsi"/>
              </w:rPr>
            </w:pPr>
          </w:p>
          <w:p w14:paraId="55597485" w14:textId="77777777" w:rsidR="0050237E" w:rsidRPr="00B61318" w:rsidRDefault="0050237E" w:rsidP="003D40E7">
            <w:pPr>
              <w:jc w:val="both"/>
              <w:rPr>
                <w:rFonts w:asciiTheme="minorHAnsi" w:hAnsiTheme="minorHAnsi" w:cstheme="minorHAnsi"/>
              </w:rPr>
            </w:pPr>
            <w:r w:rsidRPr="00B61318">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Content>
                <w:r w:rsidRPr="00B61318">
                  <w:rPr>
                    <w:rStyle w:val="Besedilooznabemesta"/>
                    <w:rFonts w:asciiTheme="minorHAnsi" w:hAnsiTheme="minorHAnsi" w:cstheme="minorHAnsi"/>
                  </w:rPr>
                  <w:t>Kliknite ali tapnite tukaj, če želite vnesti datum.</w:t>
                </w:r>
              </w:sdtContent>
            </w:sdt>
          </w:p>
        </w:tc>
        <w:tc>
          <w:tcPr>
            <w:tcW w:w="2126" w:type="dxa"/>
          </w:tcPr>
          <w:p w14:paraId="63D7E93B" w14:textId="77777777" w:rsidR="0050237E" w:rsidRPr="00B61318" w:rsidRDefault="0050237E" w:rsidP="003D40E7">
            <w:pPr>
              <w:jc w:val="both"/>
              <w:rPr>
                <w:rFonts w:asciiTheme="minorHAnsi" w:hAnsiTheme="minorHAnsi" w:cstheme="minorHAnsi"/>
              </w:rPr>
            </w:pPr>
          </w:p>
        </w:tc>
        <w:tc>
          <w:tcPr>
            <w:tcW w:w="4459" w:type="dxa"/>
          </w:tcPr>
          <w:p w14:paraId="6D1B713F" w14:textId="77777777" w:rsidR="0050237E" w:rsidRPr="00B61318" w:rsidRDefault="0050237E" w:rsidP="003D40E7">
            <w:pPr>
              <w:jc w:val="both"/>
              <w:rPr>
                <w:rFonts w:asciiTheme="minorHAnsi" w:hAnsiTheme="minorHAnsi" w:cstheme="minorHAnsi"/>
              </w:rPr>
            </w:pPr>
          </w:p>
        </w:tc>
      </w:tr>
      <w:tr w:rsidR="0050237E" w:rsidRPr="00B61318" w14:paraId="3306B247" w14:textId="77777777" w:rsidTr="003D40E7">
        <w:tc>
          <w:tcPr>
            <w:tcW w:w="3261" w:type="dxa"/>
          </w:tcPr>
          <w:p w14:paraId="7E3BE09F" w14:textId="77777777" w:rsidR="0050237E" w:rsidRPr="00B61318" w:rsidRDefault="0050237E" w:rsidP="003D40E7">
            <w:pPr>
              <w:jc w:val="both"/>
              <w:rPr>
                <w:rFonts w:asciiTheme="minorHAnsi" w:hAnsiTheme="minorHAnsi" w:cstheme="minorHAnsi"/>
              </w:rPr>
            </w:pPr>
          </w:p>
        </w:tc>
        <w:tc>
          <w:tcPr>
            <w:tcW w:w="2126" w:type="dxa"/>
          </w:tcPr>
          <w:p w14:paraId="5A2523B4" w14:textId="77777777" w:rsidR="0050237E" w:rsidRPr="00B61318" w:rsidRDefault="0050237E" w:rsidP="003D40E7">
            <w:pPr>
              <w:jc w:val="both"/>
              <w:rPr>
                <w:rFonts w:asciiTheme="minorHAnsi" w:hAnsiTheme="minorHAnsi" w:cstheme="minorHAnsi"/>
              </w:rPr>
            </w:pPr>
          </w:p>
        </w:tc>
        <w:tc>
          <w:tcPr>
            <w:tcW w:w="4459" w:type="dxa"/>
          </w:tcPr>
          <w:p w14:paraId="5DD7989D" w14:textId="77777777" w:rsidR="0050237E" w:rsidRPr="00B61318" w:rsidRDefault="0050237E" w:rsidP="003D40E7">
            <w:pPr>
              <w:jc w:val="both"/>
              <w:rPr>
                <w:rFonts w:asciiTheme="minorHAnsi" w:hAnsiTheme="minorHAnsi" w:cstheme="minorHAnsi"/>
              </w:rPr>
            </w:pPr>
          </w:p>
        </w:tc>
      </w:tr>
      <w:tr w:rsidR="0050237E" w:rsidRPr="00B61318" w14:paraId="6C886A7B" w14:textId="77777777" w:rsidTr="003D40E7">
        <w:tc>
          <w:tcPr>
            <w:tcW w:w="3261" w:type="dxa"/>
          </w:tcPr>
          <w:p w14:paraId="22F20F35" w14:textId="77777777" w:rsidR="0050237E" w:rsidRPr="00B61318" w:rsidRDefault="0050237E" w:rsidP="003D40E7">
            <w:pPr>
              <w:rPr>
                <w:rFonts w:asciiTheme="minorHAnsi" w:hAnsiTheme="minorHAnsi" w:cstheme="minorHAnsi"/>
              </w:rPr>
            </w:pPr>
            <w:r w:rsidRPr="00B61318">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Content>
                <w:r w:rsidRPr="00B61318">
                  <w:rPr>
                    <w:rStyle w:val="Besedilooznabemesta"/>
                    <w:rFonts w:asciiTheme="minorHAnsi" w:hAnsiTheme="minorHAnsi" w:cstheme="minorHAnsi"/>
                  </w:rPr>
                  <w:t>Kliknite ali tapnite tukaj, če želite vnesti besedilo.</w:t>
                </w:r>
              </w:sdtContent>
            </w:sdt>
          </w:p>
        </w:tc>
        <w:tc>
          <w:tcPr>
            <w:tcW w:w="2126" w:type="dxa"/>
          </w:tcPr>
          <w:p w14:paraId="3B3E2DAF" w14:textId="77777777" w:rsidR="0050237E" w:rsidRPr="00B61318" w:rsidRDefault="0050237E" w:rsidP="003D40E7">
            <w:pPr>
              <w:rPr>
                <w:rFonts w:asciiTheme="minorHAnsi" w:hAnsiTheme="minorHAnsi" w:cstheme="minorHAnsi"/>
              </w:rPr>
            </w:pPr>
            <w:r w:rsidRPr="00B61318">
              <w:rPr>
                <w:rFonts w:asciiTheme="minorHAnsi" w:hAnsiTheme="minorHAnsi" w:cstheme="minorHAnsi"/>
              </w:rPr>
              <w:t xml:space="preserve">   Izdajatelj menice</w:t>
            </w:r>
          </w:p>
        </w:tc>
        <w:tc>
          <w:tcPr>
            <w:tcW w:w="4459" w:type="dxa"/>
          </w:tcPr>
          <w:p w14:paraId="5B6B6CB6" w14:textId="77777777" w:rsidR="0050237E" w:rsidRPr="00B61318" w:rsidRDefault="0050237E" w:rsidP="003D40E7">
            <w:pPr>
              <w:rPr>
                <w:rFonts w:asciiTheme="minorHAnsi" w:hAnsiTheme="minorHAnsi" w:cstheme="minorHAnsi"/>
              </w:rPr>
            </w:pPr>
          </w:p>
          <w:p w14:paraId="43366FAA" w14:textId="77777777" w:rsidR="0050237E" w:rsidRPr="00B61318" w:rsidRDefault="0050237E" w:rsidP="003D40E7">
            <w:pPr>
              <w:rPr>
                <w:rFonts w:asciiTheme="minorHAnsi" w:hAnsiTheme="minorHAnsi" w:cstheme="minorHAnsi"/>
              </w:rPr>
            </w:pPr>
            <w:r w:rsidRPr="00B61318">
              <w:rPr>
                <w:rFonts w:asciiTheme="minorHAnsi" w:hAnsiTheme="minorHAnsi" w:cstheme="minorHAnsi"/>
              </w:rPr>
              <w:t>________________________________</w:t>
            </w:r>
          </w:p>
          <w:p w14:paraId="1A6695AA" w14:textId="77777777" w:rsidR="0050237E" w:rsidRPr="00B61318" w:rsidRDefault="0050237E" w:rsidP="003D40E7">
            <w:pPr>
              <w:jc w:val="center"/>
              <w:rPr>
                <w:rFonts w:asciiTheme="minorHAnsi" w:hAnsiTheme="minorHAnsi" w:cstheme="minorHAnsi"/>
              </w:rPr>
            </w:pPr>
            <w:r w:rsidRPr="00B61318">
              <w:rPr>
                <w:rFonts w:asciiTheme="minorHAnsi" w:hAnsiTheme="minorHAnsi" w:cstheme="minorHAnsi"/>
              </w:rPr>
              <w:t>žig in podpis</w:t>
            </w:r>
          </w:p>
        </w:tc>
      </w:tr>
    </w:tbl>
    <w:p w14:paraId="42AC8657" w14:textId="77777777" w:rsidR="00473EF9" w:rsidRDefault="00137F31" w:rsidP="00137F31">
      <w:pPr>
        <w:autoSpaceDE w:val="0"/>
        <w:autoSpaceDN w:val="0"/>
        <w:adjustRightInd w:val="0"/>
        <w:rPr>
          <w:rFonts w:asciiTheme="minorHAnsi" w:hAnsiTheme="minorHAnsi" w:cstheme="minorHAnsi"/>
          <w:sz w:val="24"/>
          <w:szCs w:val="24"/>
        </w:rPr>
      </w:pPr>
      <w:r w:rsidRPr="00400682">
        <w:rPr>
          <w:rFonts w:asciiTheme="minorHAnsi" w:hAnsiTheme="minorHAnsi" w:cstheme="minorHAnsi"/>
          <w:sz w:val="24"/>
          <w:szCs w:val="24"/>
        </w:rPr>
        <w:br w:type="page"/>
      </w:r>
    </w:p>
    <w:p w14:paraId="56A92408" w14:textId="100C4B2C" w:rsidR="00137F31" w:rsidRPr="00400682" w:rsidRDefault="00137F31" w:rsidP="00137F31">
      <w:pPr>
        <w:autoSpaceDE w:val="0"/>
        <w:autoSpaceDN w:val="0"/>
        <w:adjustRightInd w:val="0"/>
        <w:rPr>
          <w:rFonts w:asciiTheme="minorHAnsi" w:hAnsiTheme="minorHAnsi" w:cstheme="minorHAnsi"/>
          <w:sz w:val="24"/>
          <w:szCs w:val="24"/>
        </w:rPr>
      </w:pPr>
      <w:r w:rsidRPr="00400682">
        <w:rPr>
          <w:rFonts w:asciiTheme="minorHAnsi" w:hAnsiTheme="minorHAnsi" w:cstheme="minorHAnsi"/>
          <w:b/>
          <w:i/>
          <w:sz w:val="24"/>
          <w:szCs w:val="24"/>
        </w:rPr>
        <w:t>OBR-7</w:t>
      </w:r>
    </w:p>
    <w:p w14:paraId="31D82205" w14:textId="77777777" w:rsidR="00137F31" w:rsidRPr="00400682" w:rsidRDefault="00137F31" w:rsidP="00137F31">
      <w:pPr>
        <w:autoSpaceDE w:val="0"/>
        <w:autoSpaceDN w:val="0"/>
        <w:adjustRightInd w:val="0"/>
        <w:rPr>
          <w:rFonts w:asciiTheme="minorHAnsi" w:hAnsiTheme="minorHAnsi" w:cstheme="minorHAnsi"/>
          <w:b/>
          <w:i/>
          <w:sz w:val="24"/>
          <w:szCs w:val="24"/>
        </w:rPr>
      </w:pPr>
    </w:p>
    <w:p w14:paraId="04E14DFC" w14:textId="08DFD445" w:rsidR="00137F31" w:rsidRPr="00400682" w:rsidRDefault="00CE7025" w:rsidP="00137F31">
      <w:pPr>
        <w:autoSpaceDE w:val="0"/>
        <w:autoSpaceDN w:val="0"/>
        <w:adjustRightInd w:val="0"/>
        <w:rPr>
          <w:rFonts w:asciiTheme="minorHAnsi" w:hAnsiTheme="minorHAnsi" w:cstheme="minorHAnsi"/>
          <w:i/>
          <w:iCs/>
          <w:sz w:val="24"/>
          <w:szCs w:val="24"/>
        </w:rPr>
      </w:pPr>
      <w:r>
        <w:rPr>
          <w:rFonts w:asciiTheme="minorHAnsi" w:hAnsiTheme="minorHAnsi" w:cstheme="minorHAnsi"/>
          <w:sz w:val="24"/>
          <w:szCs w:val="24"/>
        </w:rPr>
        <w:t xml:space="preserve">REFERENČNI </w:t>
      </w:r>
      <w:r w:rsidR="00137F31" w:rsidRPr="00400682">
        <w:rPr>
          <w:rFonts w:asciiTheme="minorHAnsi" w:hAnsiTheme="minorHAnsi" w:cstheme="minorHAnsi"/>
          <w:sz w:val="24"/>
          <w:szCs w:val="24"/>
        </w:rPr>
        <w:t>NAROČNIK</w:t>
      </w:r>
      <w:r w:rsidR="00046BA3" w:rsidRPr="00400682">
        <w:rPr>
          <w:rFonts w:asciiTheme="minorHAnsi" w:hAnsiTheme="minorHAnsi" w:cstheme="minorHAnsi"/>
          <w:sz w:val="24"/>
          <w:szCs w:val="24"/>
        </w:rPr>
        <w:t xml:space="preserve"> (</w:t>
      </w:r>
      <w:r w:rsidR="00046BA3" w:rsidRPr="00400682">
        <w:rPr>
          <w:rFonts w:asciiTheme="minorHAnsi" w:hAnsiTheme="minorHAnsi" w:cstheme="minorHAnsi"/>
          <w:i/>
          <w:iCs/>
          <w:sz w:val="24"/>
          <w:szCs w:val="24"/>
        </w:rPr>
        <w:t>izdajatelj potrdila):</w:t>
      </w:r>
    </w:p>
    <w:p w14:paraId="4B68BB84" w14:textId="77777777" w:rsidR="00940BA4" w:rsidRPr="00400682" w:rsidRDefault="00940BA4" w:rsidP="00137F31">
      <w:pPr>
        <w:autoSpaceDE w:val="0"/>
        <w:autoSpaceDN w:val="0"/>
        <w:adjustRightInd w:val="0"/>
        <w:rPr>
          <w:rFonts w:asciiTheme="minorHAnsi" w:hAnsiTheme="minorHAnsi" w:cstheme="minorHAnsi"/>
          <w:i/>
          <w:iCs/>
          <w:sz w:val="24"/>
          <w:szCs w:val="24"/>
        </w:rPr>
      </w:pPr>
    </w:p>
    <w:sdt>
      <w:sdtPr>
        <w:rPr>
          <w:rFonts w:asciiTheme="minorHAnsi" w:hAnsiTheme="minorHAnsi" w:cstheme="minorHAnsi"/>
          <w:sz w:val="24"/>
          <w:szCs w:val="24"/>
        </w:rPr>
        <w:id w:val="891082311"/>
        <w:placeholder>
          <w:docPart w:val="DefaultPlaceholder_-1854013440"/>
        </w:placeholder>
        <w:showingPlcHdr/>
      </w:sdtPr>
      <w:sdtContent>
        <w:p w14:paraId="08252D87" w14:textId="62D89C95" w:rsidR="00137F31" w:rsidRPr="00400682" w:rsidRDefault="00B7483F" w:rsidP="00940BA4">
          <w:pP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155049C5" w14:textId="77777777" w:rsidR="00137F31" w:rsidRPr="00400682" w:rsidRDefault="00137F31" w:rsidP="00137F31">
      <w:pPr>
        <w:ind w:left="360"/>
        <w:jc w:val="center"/>
        <w:rPr>
          <w:rFonts w:asciiTheme="minorHAnsi" w:hAnsiTheme="minorHAnsi" w:cstheme="minorHAnsi"/>
          <w:sz w:val="24"/>
          <w:szCs w:val="24"/>
        </w:rPr>
      </w:pPr>
    </w:p>
    <w:p w14:paraId="400F0625" w14:textId="77777777" w:rsidR="001A74D4" w:rsidRPr="00400682" w:rsidRDefault="001A74D4" w:rsidP="00137F31">
      <w:pPr>
        <w:ind w:left="360"/>
        <w:jc w:val="center"/>
        <w:rPr>
          <w:rFonts w:asciiTheme="minorHAnsi" w:hAnsiTheme="minorHAnsi" w:cstheme="minorHAnsi"/>
          <w:b/>
          <w:sz w:val="24"/>
          <w:szCs w:val="24"/>
        </w:rPr>
      </w:pPr>
    </w:p>
    <w:p w14:paraId="442AC71C" w14:textId="2BD907DA" w:rsidR="00137F31" w:rsidRPr="00400682" w:rsidRDefault="00137F31" w:rsidP="00137F31">
      <w:pPr>
        <w:ind w:left="360"/>
        <w:jc w:val="center"/>
        <w:rPr>
          <w:rFonts w:asciiTheme="minorHAnsi" w:hAnsiTheme="minorHAnsi" w:cstheme="minorHAnsi"/>
          <w:b/>
          <w:sz w:val="24"/>
          <w:szCs w:val="24"/>
        </w:rPr>
      </w:pPr>
      <w:r w:rsidRPr="00400682">
        <w:rPr>
          <w:rFonts w:asciiTheme="minorHAnsi" w:hAnsiTheme="minorHAnsi" w:cstheme="minorHAnsi"/>
          <w:b/>
          <w:sz w:val="24"/>
          <w:szCs w:val="24"/>
        </w:rPr>
        <w:t>REFERENČNO POTRDILO</w:t>
      </w:r>
    </w:p>
    <w:p w14:paraId="38254E05" w14:textId="77777777" w:rsidR="00137F31" w:rsidRPr="00400682" w:rsidRDefault="00137F31" w:rsidP="00137F31">
      <w:pPr>
        <w:ind w:left="360"/>
        <w:jc w:val="center"/>
        <w:rPr>
          <w:rFonts w:asciiTheme="minorHAnsi" w:hAnsiTheme="minorHAnsi" w:cstheme="minorHAnsi"/>
          <w:sz w:val="24"/>
          <w:szCs w:val="24"/>
        </w:rPr>
      </w:pPr>
    </w:p>
    <w:p w14:paraId="0A2EEF49" w14:textId="77777777" w:rsidR="00137F31" w:rsidRPr="00400682" w:rsidRDefault="00137F31" w:rsidP="00137F31">
      <w:pPr>
        <w:autoSpaceDE w:val="0"/>
        <w:autoSpaceDN w:val="0"/>
        <w:adjustRightInd w:val="0"/>
        <w:rPr>
          <w:rFonts w:asciiTheme="minorHAnsi" w:hAnsiTheme="minorHAnsi" w:cstheme="minorHAnsi"/>
          <w:b/>
          <w:i/>
          <w:sz w:val="24"/>
          <w:szCs w:val="24"/>
        </w:rPr>
      </w:pPr>
    </w:p>
    <w:p w14:paraId="459E725A" w14:textId="33987F60" w:rsidR="00137F31" w:rsidRPr="00673F49" w:rsidRDefault="00137F31" w:rsidP="00137F31">
      <w:pPr>
        <w:autoSpaceDE w:val="0"/>
        <w:autoSpaceDN w:val="0"/>
        <w:adjustRightInd w:val="0"/>
        <w:jc w:val="both"/>
        <w:rPr>
          <w:rFonts w:asciiTheme="minorHAnsi" w:hAnsiTheme="minorHAnsi" w:cstheme="minorHAnsi"/>
          <w:sz w:val="24"/>
          <w:szCs w:val="24"/>
        </w:rPr>
      </w:pPr>
      <w:r w:rsidRPr="00673F49">
        <w:rPr>
          <w:rFonts w:asciiTheme="minorHAnsi" w:hAnsiTheme="minorHAnsi" w:cstheme="minorHAnsi"/>
          <w:sz w:val="24"/>
          <w:szCs w:val="24"/>
        </w:rPr>
        <w:t>Za namen dokazovanja usposobljenosti ponudnika v zvezi z javnim razpisom »</w:t>
      </w:r>
      <w:r w:rsidR="00FA4EC9">
        <w:rPr>
          <w:rFonts w:asciiTheme="minorHAnsi" w:hAnsiTheme="minorHAnsi" w:cstheme="minorHAnsi"/>
          <w:b/>
          <w:bCs/>
          <w:sz w:val="24"/>
          <w:szCs w:val="24"/>
        </w:rPr>
        <w:t>POŠTNE STORITVE</w:t>
      </w:r>
      <w:r w:rsidRPr="00673F49">
        <w:rPr>
          <w:rFonts w:asciiTheme="minorHAnsi" w:hAnsiTheme="minorHAnsi" w:cstheme="minorHAnsi"/>
          <w:sz w:val="24"/>
          <w:szCs w:val="24"/>
        </w:rPr>
        <w:t xml:space="preserve">« </w:t>
      </w:r>
      <w:r w:rsidR="00046BA3" w:rsidRPr="00673F49">
        <w:rPr>
          <w:rFonts w:asciiTheme="minorHAnsi" w:hAnsiTheme="minorHAnsi" w:cstheme="minorHAnsi"/>
          <w:sz w:val="24"/>
          <w:szCs w:val="24"/>
        </w:rPr>
        <w:t xml:space="preserve"> </w:t>
      </w:r>
      <w:r w:rsidRPr="00673F49">
        <w:rPr>
          <w:rFonts w:asciiTheme="minorHAnsi" w:hAnsiTheme="minorHAnsi" w:cstheme="minorHAnsi"/>
          <w:sz w:val="24"/>
          <w:szCs w:val="24"/>
        </w:rPr>
        <w:t xml:space="preserve">spodaj podpisani naročnik potrjujem, da je družba </w:t>
      </w:r>
      <w:r w:rsidR="00046BA3" w:rsidRPr="00673F49">
        <w:rPr>
          <w:rFonts w:asciiTheme="minorHAnsi" w:hAnsiTheme="minorHAnsi" w:cstheme="minorHAnsi"/>
          <w:i/>
          <w:iCs/>
          <w:sz w:val="24"/>
          <w:szCs w:val="24"/>
        </w:rPr>
        <w:t>:</w:t>
      </w:r>
    </w:p>
    <w:p w14:paraId="6A95AE53" w14:textId="77777777" w:rsidR="00137F31" w:rsidRPr="00400682" w:rsidRDefault="00137F31" w:rsidP="00137F31">
      <w:pPr>
        <w:autoSpaceDE w:val="0"/>
        <w:autoSpaceDN w:val="0"/>
        <w:adjustRightInd w:val="0"/>
        <w:jc w:val="both"/>
        <w:rPr>
          <w:rFonts w:asciiTheme="minorHAnsi" w:hAnsiTheme="minorHAnsi" w:cstheme="minorHAnsi"/>
          <w:sz w:val="24"/>
          <w:szCs w:val="24"/>
        </w:rPr>
      </w:pPr>
    </w:p>
    <w:sdt>
      <w:sdtPr>
        <w:rPr>
          <w:rFonts w:asciiTheme="minorHAnsi" w:hAnsiTheme="minorHAnsi" w:cstheme="minorHAnsi"/>
          <w:i/>
          <w:iCs/>
          <w:sz w:val="24"/>
          <w:szCs w:val="24"/>
        </w:rPr>
        <w:id w:val="-405068058"/>
        <w:placeholder>
          <w:docPart w:val="DefaultPlaceholder_-1854013440"/>
        </w:placeholder>
        <w:showingPlcHdr/>
      </w:sdtPr>
      <w:sdtContent>
        <w:p w14:paraId="450D174C" w14:textId="4C6856EF" w:rsidR="00B7483F" w:rsidRPr="00400682" w:rsidRDefault="00B7483F" w:rsidP="00046BA3">
          <w:pPr>
            <w:autoSpaceDE w:val="0"/>
            <w:autoSpaceDN w:val="0"/>
            <w:adjustRightInd w:val="0"/>
            <w:jc w:val="center"/>
            <w:rPr>
              <w:rFonts w:asciiTheme="minorHAnsi" w:hAnsiTheme="minorHAnsi" w:cstheme="minorHAnsi"/>
              <w:i/>
              <w:iCs/>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64FFE500" w14:textId="28C26799" w:rsidR="00137F31" w:rsidRPr="00400682" w:rsidRDefault="00046BA3" w:rsidP="00046BA3">
      <w:pPr>
        <w:autoSpaceDE w:val="0"/>
        <w:autoSpaceDN w:val="0"/>
        <w:adjustRightInd w:val="0"/>
        <w:jc w:val="center"/>
        <w:rPr>
          <w:rFonts w:asciiTheme="minorHAnsi" w:hAnsiTheme="minorHAnsi" w:cstheme="minorHAnsi"/>
          <w:i/>
          <w:iCs/>
          <w:sz w:val="24"/>
          <w:szCs w:val="24"/>
        </w:rPr>
      </w:pPr>
      <w:r w:rsidRPr="00400682">
        <w:rPr>
          <w:rFonts w:asciiTheme="minorHAnsi" w:hAnsiTheme="minorHAnsi" w:cstheme="minorHAnsi"/>
          <w:i/>
          <w:iCs/>
          <w:sz w:val="24"/>
          <w:szCs w:val="24"/>
        </w:rPr>
        <w:t>(naziv in naslov)</w:t>
      </w:r>
    </w:p>
    <w:p w14:paraId="245F7580" w14:textId="77777777" w:rsidR="00046BA3" w:rsidRPr="00400682" w:rsidRDefault="00046BA3" w:rsidP="00046BA3">
      <w:pPr>
        <w:autoSpaceDE w:val="0"/>
        <w:autoSpaceDN w:val="0"/>
        <w:adjustRightInd w:val="0"/>
        <w:jc w:val="center"/>
        <w:rPr>
          <w:rFonts w:asciiTheme="minorHAnsi" w:hAnsiTheme="minorHAnsi" w:cstheme="minorHAnsi"/>
          <w:sz w:val="24"/>
          <w:szCs w:val="24"/>
        </w:rPr>
      </w:pPr>
    </w:p>
    <w:p w14:paraId="48012EE1" w14:textId="06997C78" w:rsidR="00137F31" w:rsidRDefault="00137F31" w:rsidP="00137F31">
      <w:pPr>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 xml:space="preserve">za nas kvalitetno in v skladu s pogodbo </w:t>
      </w:r>
      <w:r w:rsidR="00FA4EC9">
        <w:rPr>
          <w:rFonts w:asciiTheme="minorHAnsi" w:hAnsiTheme="minorHAnsi" w:cstheme="minorHAnsi"/>
          <w:sz w:val="24"/>
          <w:szCs w:val="24"/>
        </w:rPr>
        <w:t>izvaja poštne storitve.</w:t>
      </w:r>
    </w:p>
    <w:p w14:paraId="70704D92" w14:textId="77777777" w:rsidR="00137F31" w:rsidRDefault="00137F31" w:rsidP="00137F31">
      <w:pPr>
        <w:autoSpaceDE w:val="0"/>
        <w:autoSpaceDN w:val="0"/>
        <w:adjustRightInd w:val="0"/>
        <w:jc w:val="both"/>
        <w:rPr>
          <w:rFonts w:asciiTheme="minorHAnsi" w:hAnsiTheme="minorHAnsi" w:cstheme="minorHAnsi"/>
          <w:sz w:val="24"/>
          <w:szCs w:val="24"/>
        </w:rPr>
      </w:pPr>
    </w:p>
    <w:p w14:paraId="6BBE3AD1" w14:textId="29DA4DB5" w:rsidR="00524EEF" w:rsidRPr="00524EEF" w:rsidRDefault="00524EEF" w:rsidP="00137F31">
      <w:pPr>
        <w:autoSpaceDE w:val="0"/>
        <w:autoSpaceDN w:val="0"/>
        <w:adjustRightInd w:val="0"/>
        <w:jc w:val="both"/>
        <w:rPr>
          <w:rFonts w:asciiTheme="minorHAnsi" w:hAnsiTheme="minorHAnsi" w:cstheme="minorHAnsi"/>
          <w:sz w:val="24"/>
          <w:szCs w:val="24"/>
        </w:rPr>
      </w:pPr>
      <w:r w:rsidRPr="00524EEF">
        <w:rPr>
          <w:rFonts w:asciiTheme="minorHAnsi" w:hAnsiTheme="minorHAnsi" w:cstheme="minorHAnsi"/>
          <w:sz w:val="24"/>
          <w:szCs w:val="24"/>
        </w:rPr>
        <w:t>Datum</w:t>
      </w:r>
      <w:r w:rsidR="00FA4EC9">
        <w:rPr>
          <w:rFonts w:asciiTheme="minorHAnsi" w:hAnsiTheme="minorHAnsi" w:cstheme="minorHAnsi"/>
          <w:sz w:val="24"/>
          <w:szCs w:val="24"/>
        </w:rPr>
        <w:t xml:space="preserve"> storitve</w:t>
      </w:r>
      <w:r w:rsidRPr="00524EEF">
        <w:rPr>
          <w:rFonts w:asciiTheme="minorHAnsi" w:hAnsiTheme="minorHAnsi" w:cstheme="minorHAnsi"/>
          <w:sz w:val="24"/>
          <w:szCs w:val="24"/>
        </w:rPr>
        <w:t xml:space="preserve">: od </w:t>
      </w:r>
      <w:sdt>
        <w:sdtPr>
          <w:rPr>
            <w:rFonts w:asciiTheme="minorHAnsi" w:hAnsiTheme="minorHAnsi" w:cstheme="minorHAnsi"/>
            <w:sz w:val="24"/>
            <w:szCs w:val="24"/>
          </w:rPr>
          <w:id w:val="-89014294"/>
          <w:placeholder>
            <w:docPart w:val="DefaultPlaceholder_-1854013437"/>
          </w:placeholder>
          <w:showingPlcHdr/>
          <w:date>
            <w:dateFormat w:val="d. MM. yyyy"/>
            <w:lid w:val="sl-SI"/>
            <w:storeMappedDataAs w:val="dateTime"/>
            <w:calendar w:val="gregorian"/>
          </w:date>
        </w:sdtPr>
        <w:sdtContent>
          <w:r w:rsidRPr="00524EEF">
            <w:rPr>
              <w:rStyle w:val="Besedilooznabemesta"/>
              <w:rFonts w:asciiTheme="minorHAnsi" w:hAnsiTheme="minorHAnsi" w:cstheme="minorHAnsi"/>
              <w:sz w:val="24"/>
              <w:szCs w:val="24"/>
            </w:rPr>
            <w:t>Kliknite ali tapnite tukaj, če želite vnesti datum.</w:t>
          </w:r>
        </w:sdtContent>
      </w:sdt>
      <w:r w:rsidRPr="00524EEF">
        <w:rPr>
          <w:rFonts w:asciiTheme="minorHAnsi" w:hAnsiTheme="minorHAnsi" w:cstheme="minorHAnsi"/>
          <w:sz w:val="24"/>
          <w:szCs w:val="24"/>
        </w:rPr>
        <w:t xml:space="preserve"> do </w:t>
      </w:r>
      <w:sdt>
        <w:sdtPr>
          <w:rPr>
            <w:rFonts w:asciiTheme="minorHAnsi" w:hAnsiTheme="minorHAnsi" w:cstheme="minorHAnsi"/>
            <w:sz w:val="24"/>
            <w:szCs w:val="24"/>
          </w:rPr>
          <w:id w:val="-819571326"/>
          <w:placeholder>
            <w:docPart w:val="DefaultPlaceholder_-1854013437"/>
          </w:placeholder>
          <w:showingPlcHdr/>
          <w:date>
            <w:dateFormat w:val="d. MM. yyyy"/>
            <w:lid w:val="sl-SI"/>
            <w:storeMappedDataAs w:val="dateTime"/>
            <w:calendar w:val="gregorian"/>
          </w:date>
        </w:sdtPr>
        <w:sdtContent>
          <w:r w:rsidRPr="00524EEF">
            <w:rPr>
              <w:rStyle w:val="Besedilooznabemesta"/>
              <w:rFonts w:asciiTheme="minorHAnsi" w:hAnsiTheme="minorHAnsi" w:cstheme="minorHAnsi"/>
              <w:sz w:val="24"/>
              <w:szCs w:val="24"/>
            </w:rPr>
            <w:t>Kliknite ali tapnite tukaj, če želite vnesti datum.</w:t>
          </w:r>
        </w:sdtContent>
      </w:sdt>
    </w:p>
    <w:p w14:paraId="659C782C" w14:textId="77777777" w:rsidR="00524EEF" w:rsidRDefault="00524EEF" w:rsidP="00137F31">
      <w:pPr>
        <w:autoSpaceDE w:val="0"/>
        <w:autoSpaceDN w:val="0"/>
        <w:adjustRightInd w:val="0"/>
        <w:jc w:val="both"/>
        <w:rPr>
          <w:rFonts w:asciiTheme="minorHAnsi" w:hAnsiTheme="minorHAnsi" w:cstheme="minorHAnsi"/>
          <w:sz w:val="24"/>
          <w:szCs w:val="24"/>
        </w:rPr>
      </w:pPr>
    </w:p>
    <w:p w14:paraId="5E0C31BB" w14:textId="060F2A86" w:rsidR="00524EEF" w:rsidRPr="00524EEF" w:rsidRDefault="00524EEF" w:rsidP="00137F31">
      <w:pPr>
        <w:autoSpaceDE w:val="0"/>
        <w:autoSpaceDN w:val="0"/>
        <w:adjustRightInd w:val="0"/>
        <w:jc w:val="both"/>
        <w:rPr>
          <w:rFonts w:asciiTheme="minorHAnsi" w:hAnsiTheme="minorHAnsi" w:cstheme="minorHAnsi"/>
          <w:sz w:val="24"/>
          <w:szCs w:val="24"/>
        </w:rPr>
      </w:pPr>
      <w:r w:rsidRPr="00524EEF">
        <w:rPr>
          <w:rFonts w:asciiTheme="minorHAnsi" w:hAnsiTheme="minorHAnsi" w:cstheme="minorHAnsi"/>
          <w:sz w:val="24"/>
          <w:szCs w:val="24"/>
        </w:rPr>
        <w:t xml:space="preserve">Vrednost </w:t>
      </w:r>
      <w:r w:rsidR="00FA4EC9">
        <w:rPr>
          <w:rFonts w:asciiTheme="minorHAnsi" w:hAnsiTheme="minorHAnsi" w:cstheme="minorHAnsi"/>
          <w:sz w:val="24"/>
          <w:szCs w:val="24"/>
        </w:rPr>
        <w:t>storitve</w:t>
      </w:r>
      <w:r w:rsidRPr="00524EEF">
        <w:rPr>
          <w:rFonts w:asciiTheme="minorHAnsi" w:hAnsiTheme="minorHAnsi" w:cstheme="minorHAnsi"/>
          <w:sz w:val="24"/>
          <w:szCs w:val="24"/>
        </w:rPr>
        <w:t xml:space="preserve">:  </w:t>
      </w:r>
      <w:sdt>
        <w:sdtPr>
          <w:rPr>
            <w:rFonts w:asciiTheme="minorHAnsi" w:hAnsiTheme="minorHAnsi" w:cstheme="minorHAnsi"/>
            <w:sz w:val="24"/>
            <w:szCs w:val="24"/>
          </w:rPr>
          <w:id w:val="-772089739"/>
          <w:placeholder>
            <w:docPart w:val="DefaultPlaceholder_-1854013440"/>
          </w:placeholder>
          <w:showingPlcHdr/>
          <w:text/>
        </w:sdtPr>
        <w:sdtContent>
          <w:r w:rsidRPr="00524EEF">
            <w:rPr>
              <w:rStyle w:val="Besedilooznabemesta"/>
              <w:rFonts w:asciiTheme="minorHAnsi" w:hAnsiTheme="minorHAnsi" w:cstheme="minorHAnsi"/>
              <w:sz w:val="24"/>
              <w:szCs w:val="24"/>
            </w:rPr>
            <w:t>Kliknite ali tapnite tukaj, če želite vnesti besedilo.</w:t>
          </w:r>
        </w:sdtContent>
      </w:sdt>
      <w:r w:rsidRPr="00524EEF">
        <w:rPr>
          <w:rFonts w:asciiTheme="minorHAnsi" w:hAnsiTheme="minorHAnsi" w:cstheme="minorHAnsi"/>
          <w:sz w:val="24"/>
          <w:szCs w:val="24"/>
        </w:rPr>
        <w:t xml:space="preserve"> EUR brez DDV:</w:t>
      </w:r>
    </w:p>
    <w:p w14:paraId="2AA81BFA" w14:textId="77777777" w:rsidR="00524EEF" w:rsidRDefault="00524EEF" w:rsidP="00137F31">
      <w:pPr>
        <w:autoSpaceDE w:val="0"/>
        <w:autoSpaceDN w:val="0"/>
        <w:adjustRightInd w:val="0"/>
        <w:jc w:val="both"/>
        <w:rPr>
          <w:rFonts w:asciiTheme="minorHAnsi" w:hAnsiTheme="minorHAnsi" w:cstheme="minorHAnsi"/>
          <w:sz w:val="24"/>
          <w:szCs w:val="24"/>
        </w:rPr>
      </w:pPr>
    </w:p>
    <w:p w14:paraId="729D656D" w14:textId="2BB20BC3" w:rsidR="00524EEF" w:rsidRPr="00524EEF" w:rsidRDefault="00524EEF" w:rsidP="00137F31">
      <w:pPr>
        <w:autoSpaceDE w:val="0"/>
        <w:autoSpaceDN w:val="0"/>
        <w:adjustRightInd w:val="0"/>
        <w:jc w:val="both"/>
        <w:rPr>
          <w:rFonts w:asciiTheme="minorHAnsi" w:hAnsiTheme="minorHAnsi" w:cstheme="minorHAnsi"/>
          <w:sz w:val="24"/>
          <w:szCs w:val="24"/>
        </w:rPr>
      </w:pPr>
      <w:r w:rsidRPr="00524EEF">
        <w:rPr>
          <w:rFonts w:asciiTheme="minorHAnsi" w:hAnsiTheme="minorHAnsi" w:cstheme="minorHAnsi"/>
          <w:sz w:val="24"/>
          <w:szCs w:val="24"/>
        </w:rPr>
        <w:t xml:space="preserve">Kratek opis </w:t>
      </w:r>
      <w:r w:rsidR="00FA4EC9">
        <w:rPr>
          <w:rFonts w:asciiTheme="minorHAnsi" w:hAnsiTheme="minorHAnsi" w:cstheme="minorHAnsi"/>
          <w:sz w:val="24"/>
          <w:szCs w:val="24"/>
        </w:rPr>
        <w:t>vrste storitev</w:t>
      </w:r>
      <w:r w:rsidRPr="00524EEF">
        <w:rPr>
          <w:rFonts w:asciiTheme="minorHAnsi" w:hAnsiTheme="minorHAnsi" w:cstheme="minorHAnsi"/>
          <w:sz w:val="24"/>
          <w:szCs w:val="24"/>
        </w:rPr>
        <w:t xml:space="preserve">: </w:t>
      </w:r>
      <w:sdt>
        <w:sdtPr>
          <w:rPr>
            <w:rFonts w:asciiTheme="minorHAnsi" w:hAnsiTheme="minorHAnsi" w:cstheme="minorHAnsi"/>
            <w:sz w:val="24"/>
            <w:szCs w:val="24"/>
          </w:rPr>
          <w:id w:val="1697124399"/>
          <w:placeholder>
            <w:docPart w:val="DefaultPlaceholder_-1854013440"/>
          </w:placeholder>
          <w:showingPlcHdr/>
          <w:text/>
        </w:sdtPr>
        <w:sdtContent>
          <w:r w:rsidRPr="00524EEF">
            <w:rPr>
              <w:rStyle w:val="Besedilooznabemesta"/>
              <w:rFonts w:asciiTheme="minorHAnsi" w:hAnsiTheme="minorHAnsi" w:cstheme="minorHAnsi"/>
              <w:sz w:val="24"/>
              <w:szCs w:val="24"/>
            </w:rPr>
            <w:t>Kliknite ali tapnite tukaj, če želite vnesti besedilo.</w:t>
          </w:r>
        </w:sdtContent>
      </w:sdt>
    </w:p>
    <w:p w14:paraId="45E8AE99" w14:textId="77777777" w:rsidR="00137F31" w:rsidRDefault="00137F31" w:rsidP="00137F31">
      <w:pPr>
        <w:autoSpaceDE w:val="0"/>
        <w:autoSpaceDN w:val="0"/>
        <w:adjustRightInd w:val="0"/>
        <w:rPr>
          <w:rFonts w:asciiTheme="minorHAnsi" w:hAnsiTheme="minorHAnsi" w:cstheme="minorHAnsi"/>
          <w:b/>
          <w:i/>
          <w:sz w:val="24"/>
          <w:szCs w:val="24"/>
        </w:rPr>
      </w:pPr>
    </w:p>
    <w:p w14:paraId="6AB6E550" w14:textId="77777777" w:rsidR="00524EEF" w:rsidRPr="00400682" w:rsidRDefault="00524EEF" w:rsidP="00137F31">
      <w:pPr>
        <w:autoSpaceDE w:val="0"/>
        <w:autoSpaceDN w:val="0"/>
        <w:adjustRightInd w:val="0"/>
        <w:rPr>
          <w:rFonts w:asciiTheme="minorHAnsi" w:hAnsiTheme="minorHAnsi" w:cstheme="minorHAnsi"/>
          <w:b/>
          <w:i/>
          <w:sz w:val="24"/>
          <w:szCs w:val="24"/>
        </w:rPr>
      </w:pPr>
    </w:p>
    <w:p w14:paraId="4349888C" w14:textId="77777777" w:rsidR="00006A69" w:rsidRPr="00400682" w:rsidRDefault="00006A69" w:rsidP="00CE7025">
      <w:pPr>
        <w:autoSpaceDE w:val="0"/>
        <w:autoSpaceDN w:val="0"/>
        <w:adjustRightInd w:val="0"/>
        <w:jc w:val="both"/>
        <w:rPr>
          <w:rFonts w:asciiTheme="minorHAnsi" w:hAnsiTheme="minorHAnsi" w:cstheme="minorHAnsi"/>
          <w:sz w:val="24"/>
          <w:szCs w:val="24"/>
        </w:rPr>
      </w:pPr>
    </w:p>
    <w:p w14:paraId="39102C98" w14:textId="5A2A0DEF" w:rsidR="00137F31" w:rsidRPr="00400682" w:rsidRDefault="00137F31" w:rsidP="00CE7025">
      <w:pPr>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Predmetno potrdilo je mogoče preveriti pri oseb</w:t>
      </w:r>
      <w:r w:rsidR="00B7483F" w:rsidRPr="00400682">
        <w:rPr>
          <w:rFonts w:asciiTheme="minorHAnsi" w:hAnsiTheme="minorHAnsi" w:cstheme="minorHAnsi"/>
          <w:sz w:val="24"/>
          <w:szCs w:val="24"/>
        </w:rPr>
        <w:t>:</w:t>
      </w:r>
      <w:r w:rsidRPr="00400682">
        <w:rPr>
          <w:rFonts w:asciiTheme="minorHAnsi" w:hAnsiTheme="minorHAnsi" w:cstheme="minorHAnsi"/>
          <w:sz w:val="24"/>
          <w:szCs w:val="24"/>
        </w:rPr>
        <w:t>i</w:t>
      </w:r>
      <w:r w:rsidR="00B7483F" w:rsidRPr="00400682">
        <w:rPr>
          <w:rFonts w:asciiTheme="minorHAnsi" w:hAnsiTheme="minorHAnsi" w:cstheme="minorHAnsi"/>
          <w:sz w:val="24"/>
          <w:szCs w:val="24"/>
        </w:rPr>
        <w:t xml:space="preserve"> </w:t>
      </w:r>
      <w:sdt>
        <w:sdtPr>
          <w:rPr>
            <w:rFonts w:asciiTheme="minorHAnsi" w:hAnsiTheme="minorHAnsi" w:cstheme="minorHAnsi"/>
            <w:sz w:val="24"/>
            <w:szCs w:val="24"/>
          </w:rPr>
          <w:id w:val="1638377255"/>
          <w:placeholder>
            <w:docPart w:val="DefaultPlaceholder_-1854013440"/>
          </w:placeholder>
          <w:showingPlcHdr/>
        </w:sdtPr>
        <w:sdtContent>
          <w:r w:rsidR="00B7483F" w:rsidRPr="00400682">
            <w:rPr>
              <w:rStyle w:val="Besedilooznabemesta"/>
              <w:rFonts w:asciiTheme="minorHAnsi" w:hAnsiTheme="minorHAnsi" w:cstheme="minorHAnsi"/>
              <w:sz w:val="24"/>
              <w:szCs w:val="24"/>
            </w:rPr>
            <w:t>Kliknite ali tapnite tukaj, če želite vnesti besedilo.</w:t>
          </w:r>
        </w:sdtContent>
      </w:sdt>
      <w:r w:rsidRPr="00400682">
        <w:rPr>
          <w:rFonts w:asciiTheme="minorHAnsi" w:hAnsiTheme="minorHAnsi" w:cstheme="minorHAnsi"/>
          <w:sz w:val="24"/>
          <w:szCs w:val="24"/>
        </w:rPr>
        <w:t>na tel št.</w:t>
      </w:r>
      <w:r w:rsidR="00B7483F" w:rsidRPr="00400682">
        <w:rPr>
          <w:rFonts w:asciiTheme="minorHAnsi" w:hAnsiTheme="minorHAnsi" w:cstheme="minorHAnsi"/>
          <w:sz w:val="24"/>
          <w:szCs w:val="24"/>
        </w:rPr>
        <w:t xml:space="preserve">: </w:t>
      </w:r>
      <w:sdt>
        <w:sdtPr>
          <w:rPr>
            <w:rFonts w:asciiTheme="minorHAnsi" w:hAnsiTheme="minorHAnsi" w:cstheme="minorHAnsi"/>
            <w:sz w:val="24"/>
            <w:szCs w:val="24"/>
          </w:rPr>
          <w:id w:val="-1971120697"/>
          <w:placeholder>
            <w:docPart w:val="4028E091AEE840499120191712F4DA7E"/>
          </w:placeholder>
          <w:showingPlcHdr/>
        </w:sdtPr>
        <w:sdtContent>
          <w:r w:rsidR="00B7483F" w:rsidRPr="00400682">
            <w:rPr>
              <w:rStyle w:val="Besedilooznabemesta"/>
              <w:rFonts w:asciiTheme="minorHAnsi" w:hAnsiTheme="minorHAnsi" w:cstheme="minorHAnsi"/>
              <w:sz w:val="24"/>
              <w:szCs w:val="24"/>
            </w:rPr>
            <w:t>Kliknite ali tapnite tukaj, če želite vnesti besedilo.</w:t>
          </w:r>
        </w:sdtContent>
      </w:sdt>
      <w:r w:rsidR="00940BA4" w:rsidRPr="00400682">
        <w:rPr>
          <w:rFonts w:asciiTheme="minorHAnsi" w:hAnsiTheme="minorHAnsi" w:cstheme="minorHAnsi"/>
          <w:sz w:val="24"/>
          <w:szCs w:val="24"/>
        </w:rPr>
        <w:t xml:space="preserve"> </w:t>
      </w:r>
      <w:r w:rsidRPr="00400682">
        <w:rPr>
          <w:rFonts w:asciiTheme="minorHAnsi" w:hAnsiTheme="minorHAnsi" w:cstheme="minorHAnsi"/>
          <w:sz w:val="24"/>
          <w:szCs w:val="24"/>
        </w:rPr>
        <w:t>oz. e-naslovu:</w:t>
      </w:r>
      <w:sdt>
        <w:sdtPr>
          <w:rPr>
            <w:rFonts w:asciiTheme="minorHAnsi" w:hAnsiTheme="minorHAnsi" w:cstheme="minorHAnsi"/>
            <w:sz w:val="24"/>
            <w:szCs w:val="24"/>
          </w:rPr>
          <w:id w:val="1337962779"/>
          <w:placeholder>
            <w:docPart w:val="DefaultPlaceholder_-1854013440"/>
          </w:placeholder>
          <w:showingPlcHdr/>
        </w:sdtPr>
        <w:sdtContent>
          <w:r w:rsidR="00B7483F" w:rsidRPr="00400682">
            <w:rPr>
              <w:rStyle w:val="Besedilooznabemesta"/>
              <w:rFonts w:asciiTheme="minorHAnsi" w:hAnsiTheme="minorHAnsi" w:cstheme="minorHAnsi"/>
              <w:sz w:val="24"/>
              <w:szCs w:val="24"/>
            </w:rPr>
            <w:t>Kliknite ali tapnite tukaj, če želite vnesti besedilo.</w:t>
          </w:r>
        </w:sdtContent>
      </w:sdt>
    </w:p>
    <w:p w14:paraId="3C8B8F0C" w14:textId="77777777" w:rsidR="00137F31" w:rsidRPr="00400682" w:rsidRDefault="00137F31" w:rsidP="00137F31">
      <w:pPr>
        <w:widowControl w:val="0"/>
        <w:autoSpaceDE w:val="0"/>
        <w:autoSpaceDN w:val="0"/>
        <w:adjustRightInd w:val="0"/>
        <w:spacing w:line="266" w:lineRule="exact"/>
        <w:ind w:left="851" w:right="283" w:hanging="11"/>
        <w:jc w:val="both"/>
        <w:rPr>
          <w:rFonts w:asciiTheme="minorHAnsi" w:hAnsiTheme="minorHAnsi" w:cstheme="minorHAnsi"/>
          <w:sz w:val="24"/>
          <w:szCs w:val="24"/>
        </w:rPr>
      </w:pPr>
    </w:p>
    <w:p w14:paraId="50FB924E" w14:textId="77777777" w:rsidR="00137F31" w:rsidRPr="00400682" w:rsidRDefault="00137F31" w:rsidP="00137F31">
      <w:pPr>
        <w:autoSpaceDE w:val="0"/>
        <w:autoSpaceDN w:val="0"/>
        <w:adjustRightInd w:val="0"/>
        <w:rPr>
          <w:rFonts w:asciiTheme="minorHAnsi" w:hAnsiTheme="minorHAnsi" w:cstheme="minorHAnsi"/>
          <w:sz w:val="24"/>
          <w:szCs w:val="24"/>
        </w:rPr>
      </w:pPr>
    </w:p>
    <w:p w14:paraId="5E289718" w14:textId="2CEB239B" w:rsidR="00137F31" w:rsidRPr="00400682" w:rsidRDefault="00137F31" w:rsidP="00137F31">
      <w:pPr>
        <w:autoSpaceDE w:val="0"/>
        <w:autoSpaceDN w:val="0"/>
        <w:adjustRightInd w:val="0"/>
        <w:rPr>
          <w:rFonts w:asciiTheme="minorHAnsi" w:hAnsiTheme="minorHAnsi" w:cstheme="minorHAnsi"/>
          <w:sz w:val="24"/>
          <w:szCs w:val="24"/>
        </w:rPr>
      </w:pPr>
      <w:r w:rsidRPr="00400682">
        <w:rPr>
          <w:rFonts w:asciiTheme="minorHAnsi" w:hAnsiTheme="minorHAnsi" w:cstheme="minorHAnsi"/>
          <w:sz w:val="24"/>
          <w:szCs w:val="24"/>
        </w:rPr>
        <w:t xml:space="preserve">Datum: </w:t>
      </w:r>
      <w:sdt>
        <w:sdtPr>
          <w:rPr>
            <w:rFonts w:asciiTheme="minorHAnsi" w:hAnsiTheme="minorHAnsi" w:cstheme="minorHAnsi"/>
            <w:sz w:val="24"/>
            <w:szCs w:val="24"/>
          </w:rPr>
          <w:id w:val="-916778172"/>
          <w:placeholder>
            <w:docPart w:val="DefaultPlaceholder_-1854013437"/>
          </w:placeholder>
          <w:showingPlcHdr/>
          <w:date>
            <w:dateFormat w:val="d. MM. yyyy"/>
            <w:lid w:val="sl-SI"/>
            <w:storeMappedDataAs w:val="dateTime"/>
            <w:calendar w:val="gregorian"/>
          </w:date>
        </w:sdtPr>
        <w:sdtContent>
          <w:r w:rsidR="00B60EF7" w:rsidRPr="00400682">
            <w:rPr>
              <w:rStyle w:val="Besedilooznabemesta"/>
              <w:rFonts w:asciiTheme="minorHAnsi" w:hAnsiTheme="minorHAnsi" w:cstheme="minorHAnsi"/>
              <w:sz w:val="24"/>
              <w:szCs w:val="24"/>
            </w:rPr>
            <w:t>Kliknite ali tapnite tukaj, če želite vnesti datum.</w:t>
          </w:r>
        </w:sdtContent>
      </w:sdt>
    </w:p>
    <w:p w14:paraId="56396EFA" w14:textId="77777777" w:rsidR="00137F31" w:rsidRPr="00400682" w:rsidRDefault="00137F31" w:rsidP="00137F31">
      <w:pPr>
        <w:autoSpaceDE w:val="0"/>
        <w:autoSpaceDN w:val="0"/>
        <w:adjustRightInd w:val="0"/>
        <w:rPr>
          <w:rFonts w:asciiTheme="minorHAnsi" w:hAnsiTheme="minorHAnsi" w:cstheme="minorHAnsi"/>
          <w:sz w:val="24"/>
          <w:szCs w:val="24"/>
        </w:rPr>
      </w:pPr>
    </w:p>
    <w:p w14:paraId="74633EF0" w14:textId="77777777" w:rsidR="00137F31" w:rsidRPr="00400682" w:rsidRDefault="00137F31" w:rsidP="00137F31">
      <w:pPr>
        <w:autoSpaceDE w:val="0"/>
        <w:autoSpaceDN w:val="0"/>
        <w:adjustRightInd w:val="0"/>
        <w:rPr>
          <w:rFonts w:asciiTheme="minorHAnsi" w:hAnsiTheme="minorHAnsi" w:cstheme="minorHAnsi"/>
          <w:sz w:val="24"/>
          <w:szCs w:val="24"/>
        </w:rPr>
      </w:pPr>
    </w:p>
    <w:p w14:paraId="1E728064" w14:textId="5E4E74A7" w:rsidR="00DD6EF9" w:rsidRPr="00400682" w:rsidRDefault="00137F31" w:rsidP="00DB14DA">
      <w:pPr>
        <w:autoSpaceDE w:val="0"/>
        <w:autoSpaceDN w:val="0"/>
        <w:adjustRightInd w:val="0"/>
        <w:rPr>
          <w:rFonts w:asciiTheme="minorHAnsi" w:hAnsiTheme="minorHAnsi" w:cstheme="minorHAnsi"/>
          <w:sz w:val="24"/>
          <w:szCs w:val="24"/>
        </w:rPr>
      </w:pP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t>Žig in podpis odgovorne osebe</w:t>
      </w:r>
    </w:p>
    <w:p w14:paraId="02DE1AB1" w14:textId="1DB29A9F" w:rsidR="000853AE" w:rsidRPr="00400682" w:rsidRDefault="000853AE" w:rsidP="00DB14DA">
      <w:pPr>
        <w:autoSpaceDE w:val="0"/>
        <w:autoSpaceDN w:val="0"/>
        <w:adjustRightInd w:val="0"/>
        <w:rPr>
          <w:rFonts w:asciiTheme="minorHAnsi" w:hAnsiTheme="minorHAnsi" w:cstheme="minorHAnsi"/>
          <w:sz w:val="24"/>
          <w:szCs w:val="24"/>
        </w:rPr>
      </w:pPr>
    </w:p>
    <w:p w14:paraId="67E28095" w14:textId="53AC084D" w:rsidR="005374FA" w:rsidRDefault="005374FA">
      <w:pPr>
        <w:suppressAutoHyphens w:val="0"/>
        <w:rPr>
          <w:rFonts w:asciiTheme="minorHAnsi" w:hAnsiTheme="minorHAnsi" w:cstheme="minorHAnsi"/>
          <w:sz w:val="24"/>
          <w:szCs w:val="24"/>
        </w:rPr>
      </w:pPr>
      <w:r>
        <w:rPr>
          <w:rFonts w:asciiTheme="minorHAnsi" w:hAnsiTheme="minorHAnsi" w:cstheme="minorHAnsi"/>
          <w:sz w:val="24"/>
          <w:szCs w:val="24"/>
        </w:rPr>
        <w:br w:type="page"/>
      </w:r>
    </w:p>
    <w:p w14:paraId="3D0AA3DD" w14:textId="1C1D732A" w:rsidR="005374FA" w:rsidRPr="00B04370" w:rsidRDefault="005374FA" w:rsidP="005374FA">
      <w:pPr>
        <w:tabs>
          <w:tab w:val="left" w:pos="2694"/>
          <w:tab w:val="left" w:pos="2977"/>
        </w:tabs>
        <w:ind w:right="1"/>
        <w:rPr>
          <w:rFonts w:asciiTheme="minorHAnsi" w:hAnsiTheme="minorHAnsi" w:cstheme="minorHAnsi"/>
          <w:b/>
        </w:rPr>
      </w:pPr>
      <w:bookmarkStart w:id="36" w:name="_Hlk113274074"/>
      <w:r w:rsidRPr="00B04370">
        <w:rPr>
          <w:rFonts w:asciiTheme="minorHAnsi" w:hAnsiTheme="minorHAnsi" w:cstheme="minorHAnsi"/>
          <w:b/>
          <w:i/>
        </w:rPr>
        <w:t>OBR-</w:t>
      </w:r>
      <w:r>
        <w:rPr>
          <w:rFonts w:asciiTheme="minorHAnsi" w:hAnsiTheme="minorHAnsi" w:cstheme="minorHAnsi"/>
          <w:b/>
          <w:i/>
        </w:rPr>
        <w:t>8</w:t>
      </w:r>
    </w:p>
    <w:p w14:paraId="5C3D3BA3" w14:textId="77777777" w:rsidR="005374FA" w:rsidRPr="00B04370" w:rsidRDefault="005374FA" w:rsidP="005374FA">
      <w:pPr>
        <w:spacing w:after="120"/>
        <w:rPr>
          <w:rFonts w:asciiTheme="minorHAnsi" w:hAnsiTheme="minorHAnsi" w:cstheme="minorHAnsi"/>
          <w:b/>
        </w:rPr>
      </w:pPr>
    </w:p>
    <w:p w14:paraId="3425BAB3" w14:textId="77777777" w:rsidR="005374FA" w:rsidRPr="00B04370" w:rsidRDefault="005374FA" w:rsidP="005374FA">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A0AA704098BA4F7894CBA70820D2F401"/>
        </w:placeholder>
        <w:showingPlcHdr/>
      </w:sdtPr>
      <w:sdtContent>
        <w:p w14:paraId="267840BE" w14:textId="77777777" w:rsidR="005374FA" w:rsidRPr="00B04370" w:rsidRDefault="005374FA" w:rsidP="005374FA">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6E587916" w14:textId="77777777" w:rsidR="005374FA" w:rsidRPr="00B04370" w:rsidRDefault="005374FA" w:rsidP="005374FA">
      <w:pPr>
        <w:spacing w:after="120"/>
        <w:rPr>
          <w:rFonts w:asciiTheme="minorHAnsi" w:hAnsiTheme="minorHAnsi" w:cstheme="minorHAnsi"/>
        </w:rPr>
      </w:pPr>
    </w:p>
    <w:p w14:paraId="532A2672" w14:textId="77777777" w:rsidR="005374FA" w:rsidRPr="00B04370" w:rsidRDefault="005374FA" w:rsidP="005374FA">
      <w:pPr>
        <w:spacing w:after="120"/>
        <w:rPr>
          <w:rFonts w:asciiTheme="minorHAnsi" w:hAnsiTheme="minorHAnsi" w:cstheme="minorHAnsi"/>
          <w:b/>
        </w:rPr>
      </w:pPr>
    </w:p>
    <w:p w14:paraId="1311BB28" w14:textId="77777777" w:rsidR="005374FA" w:rsidRPr="00B04370" w:rsidRDefault="005374FA" w:rsidP="005374FA">
      <w:pPr>
        <w:spacing w:after="120"/>
        <w:jc w:val="center"/>
        <w:rPr>
          <w:rFonts w:asciiTheme="minorHAnsi" w:hAnsiTheme="minorHAnsi" w:cstheme="minorHAnsi"/>
          <w:b/>
        </w:rPr>
      </w:pPr>
      <w:r w:rsidRPr="00B04370">
        <w:rPr>
          <w:rFonts w:asciiTheme="minorHAnsi" w:hAnsiTheme="minorHAnsi" w:cstheme="minorHAnsi"/>
          <w:b/>
        </w:rPr>
        <w:t>IZJAVA GOSPODARSKEGA SUBJEKTA</w:t>
      </w:r>
    </w:p>
    <w:bookmarkEnd w:id="36"/>
    <w:p w14:paraId="2A45BBE8" w14:textId="77777777" w:rsidR="005374FA" w:rsidRPr="00B04370" w:rsidRDefault="005374FA" w:rsidP="005374FA">
      <w:pPr>
        <w:spacing w:after="120"/>
        <w:rPr>
          <w:rFonts w:asciiTheme="minorHAnsi" w:hAnsiTheme="minorHAnsi" w:cstheme="minorHAnsi"/>
          <w:color w:val="000000"/>
        </w:rPr>
      </w:pPr>
    </w:p>
    <w:p w14:paraId="50468CF8" w14:textId="77777777" w:rsidR="005374FA" w:rsidRPr="00B04370" w:rsidRDefault="005374FA" w:rsidP="005374FA">
      <w:pPr>
        <w:spacing w:after="120"/>
        <w:rPr>
          <w:rFonts w:asciiTheme="minorHAnsi" w:hAnsiTheme="minorHAnsi" w:cstheme="minorHAnsi"/>
          <w:color w:val="000000"/>
        </w:rPr>
      </w:pPr>
    </w:p>
    <w:p w14:paraId="3D9AF031" w14:textId="77777777" w:rsidR="005374FA" w:rsidRPr="00B04370" w:rsidRDefault="005374FA" w:rsidP="005374FA">
      <w:pPr>
        <w:spacing w:after="120"/>
        <w:jc w:val="both"/>
        <w:rPr>
          <w:rFonts w:asciiTheme="minorHAnsi" w:hAnsiTheme="minorHAnsi" w:cstheme="minorHAnsi"/>
          <w:color w:val="000000"/>
        </w:rPr>
      </w:pPr>
      <w:r w:rsidRPr="00B04370">
        <w:rPr>
          <w:rFonts w:asciiTheme="minorHAnsi" w:hAnsiTheme="minorHAnsi" w:cstheme="minorHAnsi"/>
          <w:color w:val="000000"/>
        </w:rPr>
        <w:t xml:space="preserve">Pod materialno in kazensko odgovornostjo izjavljamo, da nismo v enem od spodaj navedenih položajev, ki jih opredeljuje </w:t>
      </w:r>
      <w:r w:rsidRPr="00B04370">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B04370">
        <w:rPr>
          <w:rFonts w:asciiTheme="minorHAnsi" w:hAnsiTheme="minorHAnsi" w:cstheme="minorHAnsi"/>
          <w:color w:val="000000"/>
        </w:rPr>
        <w:t>:</w:t>
      </w:r>
    </w:p>
    <w:p w14:paraId="7BFD696E" w14:textId="77777777" w:rsidR="005374FA" w:rsidRPr="00B04370" w:rsidRDefault="005374FA" w:rsidP="005374FA">
      <w:pPr>
        <w:rPr>
          <w:rFonts w:asciiTheme="minorHAnsi" w:hAnsiTheme="minorHAnsi" w:cstheme="minorHAnsi"/>
          <w:b/>
        </w:rPr>
      </w:pPr>
    </w:p>
    <w:p w14:paraId="43C294CD" w14:textId="77777777" w:rsidR="005374FA" w:rsidRPr="00B04370" w:rsidRDefault="005374FA" w:rsidP="005374FA">
      <w:pPr>
        <w:pStyle w:val="Odstavekseznama"/>
        <w:numPr>
          <w:ilvl w:val="0"/>
          <w:numId w:val="36"/>
        </w:numPr>
        <w:spacing w:after="120"/>
        <w:jc w:val="both"/>
        <w:rPr>
          <w:rFonts w:asciiTheme="minorHAnsi" w:hAnsiTheme="minorHAnsi" w:cstheme="minorHAnsi"/>
        </w:rPr>
      </w:pPr>
      <w:r w:rsidRPr="00B04370">
        <w:rPr>
          <w:rFonts w:asciiTheme="minorHAnsi" w:hAnsiTheme="minorHAnsi" w:cstheme="minorHAnsi"/>
        </w:rPr>
        <w:t>ruski državljan ali fizična ali pravna oseba, subjekt ali organ s sedežem v Rusiji;</w:t>
      </w:r>
    </w:p>
    <w:p w14:paraId="1AD34F6C" w14:textId="77777777" w:rsidR="005374FA" w:rsidRPr="00B04370" w:rsidRDefault="005374FA" w:rsidP="005374FA">
      <w:pPr>
        <w:pStyle w:val="Odstavekseznama"/>
        <w:numPr>
          <w:ilvl w:val="0"/>
          <w:numId w:val="36"/>
        </w:numPr>
        <w:spacing w:after="120"/>
        <w:jc w:val="both"/>
        <w:rPr>
          <w:rFonts w:asciiTheme="minorHAnsi" w:hAnsiTheme="minorHAnsi" w:cstheme="minorHAnsi"/>
        </w:rPr>
      </w:pPr>
      <w:r w:rsidRPr="00B04370">
        <w:rPr>
          <w:rFonts w:asciiTheme="minorHAnsi" w:hAnsiTheme="minorHAnsi" w:cstheme="minorHAnsi"/>
        </w:rPr>
        <w:t>pravna oseba, subjekt ali organ, katerega več kot 50-odstotni delež je v neposredni ali posredni lasti subjekta iz točke (a) tega odstavka, ali</w:t>
      </w:r>
    </w:p>
    <w:p w14:paraId="379A98A2" w14:textId="77777777" w:rsidR="005374FA" w:rsidRPr="00B04370" w:rsidRDefault="005374FA" w:rsidP="005374FA">
      <w:pPr>
        <w:pStyle w:val="Odstavekseznama"/>
        <w:numPr>
          <w:ilvl w:val="0"/>
          <w:numId w:val="36"/>
        </w:numPr>
        <w:spacing w:after="120"/>
        <w:jc w:val="both"/>
        <w:rPr>
          <w:rFonts w:asciiTheme="minorHAnsi" w:hAnsiTheme="minorHAnsi" w:cstheme="minorHAnsi"/>
        </w:rPr>
      </w:pPr>
      <w:r w:rsidRPr="00B04370">
        <w:rPr>
          <w:rFonts w:asciiTheme="minorHAnsi" w:hAnsiTheme="minorHAnsi" w:cstheme="minorHAnsi"/>
        </w:rPr>
        <w:t>fizična ali pravna oseba, subjekt ali organ, ki deluje v imenu ali po navodilih subjekta iz točke (a) ali (b) tega odstavka,</w:t>
      </w:r>
    </w:p>
    <w:p w14:paraId="40DE53BF" w14:textId="77777777" w:rsidR="005374FA" w:rsidRPr="00B04370" w:rsidRDefault="005374FA" w:rsidP="005374FA">
      <w:pPr>
        <w:pStyle w:val="Odstavekseznama"/>
        <w:numPr>
          <w:ilvl w:val="0"/>
          <w:numId w:val="36"/>
        </w:numPr>
        <w:spacing w:after="120"/>
        <w:jc w:val="both"/>
        <w:rPr>
          <w:rFonts w:asciiTheme="minorHAnsi" w:hAnsiTheme="minorHAnsi" w:cstheme="minorHAnsi"/>
        </w:rPr>
      </w:pPr>
      <w:r w:rsidRPr="00B04370">
        <w:rPr>
          <w:rFonts w:asciiTheme="minorHAnsi" w:hAnsiTheme="minorHAnsi" w:cstheme="minorHAnsi"/>
        </w:rPr>
        <w:t>podizvajalec, dobavitelj ali subjekt, katerega zmogljivosti se uporabljajo v smislu direktiv o javnem naročanju, ki predstavljajo več kot 10 % vrednosti predmetnega naročila.</w:t>
      </w:r>
    </w:p>
    <w:p w14:paraId="2C3F9882" w14:textId="77777777" w:rsidR="005374FA" w:rsidRPr="00B04370" w:rsidRDefault="005374FA" w:rsidP="005374FA">
      <w:pPr>
        <w:rPr>
          <w:rFonts w:asciiTheme="minorHAnsi" w:hAnsiTheme="minorHAnsi" w:cstheme="minorHAnsi"/>
        </w:rPr>
      </w:pPr>
    </w:p>
    <w:p w14:paraId="1ECA9011" w14:textId="77777777" w:rsidR="005374FA" w:rsidRPr="00B04370" w:rsidRDefault="005374FA" w:rsidP="005374FA">
      <w:pPr>
        <w:rPr>
          <w:rFonts w:asciiTheme="minorHAnsi" w:hAnsiTheme="minorHAnsi" w:cstheme="minorHAnsi"/>
        </w:rPr>
      </w:pPr>
    </w:p>
    <w:sdt>
      <w:sdtPr>
        <w:rPr>
          <w:rFonts w:asciiTheme="minorHAnsi" w:hAnsiTheme="minorHAnsi" w:cstheme="minorHAnsi"/>
        </w:rPr>
        <w:id w:val="-1015602503"/>
        <w:placeholder>
          <w:docPart w:val="9FF877D04E774563A02FF87C6D41082A"/>
        </w:placeholder>
        <w:showingPlcHdr/>
        <w:text/>
      </w:sdtPr>
      <w:sdtContent>
        <w:p w14:paraId="5C0591AC" w14:textId="77777777" w:rsidR="005374FA" w:rsidRPr="00ED70A5" w:rsidRDefault="005374FA" w:rsidP="005374FA">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5CB267D9" w14:textId="77777777" w:rsidR="005374FA" w:rsidRPr="00ED70A5" w:rsidRDefault="005374FA" w:rsidP="005374FA">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4346CD0B" w14:textId="77777777" w:rsidR="005374FA" w:rsidRPr="00ED70A5" w:rsidRDefault="005374FA" w:rsidP="005374FA">
      <w:pPr>
        <w:jc w:val="both"/>
        <w:rPr>
          <w:rFonts w:asciiTheme="minorHAnsi" w:hAnsiTheme="minorHAnsi" w:cstheme="minorHAnsi"/>
        </w:rPr>
      </w:pPr>
    </w:p>
    <w:p w14:paraId="0E34F757" w14:textId="77777777" w:rsidR="005374FA" w:rsidRPr="00ED70A5" w:rsidRDefault="005374FA" w:rsidP="005374FA">
      <w:pPr>
        <w:jc w:val="both"/>
        <w:rPr>
          <w:rFonts w:asciiTheme="minorHAnsi" w:hAnsiTheme="minorHAnsi" w:cstheme="minorHAnsi"/>
        </w:rPr>
      </w:pPr>
    </w:p>
    <w:sdt>
      <w:sdtPr>
        <w:rPr>
          <w:rFonts w:asciiTheme="minorHAnsi" w:hAnsiTheme="minorHAnsi" w:cstheme="minorHAnsi"/>
        </w:rPr>
        <w:id w:val="1710139846"/>
        <w:placeholder>
          <w:docPart w:val="9FF877D04E774563A02FF87C6D41082A"/>
        </w:placeholder>
        <w:showingPlcHdr/>
        <w:text/>
      </w:sdtPr>
      <w:sdtContent>
        <w:p w14:paraId="21017E01" w14:textId="77777777" w:rsidR="005374FA" w:rsidRPr="00ED70A5" w:rsidRDefault="005374FA" w:rsidP="005374FA">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514BA515" w14:textId="77777777" w:rsidR="005374FA" w:rsidRPr="00ED70A5" w:rsidRDefault="005374FA" w:rsidP="005374FA">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09C74765" w14:textId="77777777" w:rsidR="000853AE" w:rsidRPr="00400682" w:rsidRDefault="000853AE">
      <w:pPr>
        <w:suppressAutoHyphens w:val="0"/>
        <w:rPr>
          <w:rFonts w:asciiTheme="minorHAnsi" w:hAnsiTheme="minorHAnsi" w:cstheme="minorHAnsi"/>
          <w:sz w:val="24"/>
          <w:szCs w:val="24"/>
        </w:rPr>
      </w:pPr>
    </w:p>
    <w:sectPr w:rsidR="000853AE" w:rsidRPr="00400682" w:rsidSect="00C54761">
      <w:pgSz w:w="11906" w:h="16838"/>
      <w:pgMar w:top="1843"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2192C" w14:textId="77777777" w:rsidR="00947904" w:rsidRDefault="00947904">
      <w:r>
        <w:separator/>
      </w:r>
    </w:p>
  </w:endnote>
  <w:endnote w:type="continuationSeparator" w:id="0">
    <w:p w14:paraId="6EBE82E8" w14:textId="77777777" w:rsidR="00947904" w:rsidRDefault="00947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Gothic"/>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Pluto Sans Cond Light">
    <w:altName w:val="Calibri"/>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00000001" w:usb1="5000207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5F675" w14:textId="77777777" w:rsidR="000E0E78" w:rsidRDefault="000E0E7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805557"/>
      <w:docPartObj>
        <w:docPartGallery w:val="Page Numbers (Bottom of Page)"/>
        <w:docPartUnique/>
      </w:docPartObj>
    </w:sdt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425979"/>
      <w:docPartObj>
        <w:docPartGallery w:val="Page Numbers (Bottom of Page)"/>
        <w:docPartUnique/>
      </w:docPartObj>
    </w:sdtPr>
    <w:sdtContent>
      <w:p w14:paraId="0903C932" w14:textId="2FAB852B" w:rsidR="000E0E78" w:rsidRDefault="000E0E78" w:rsidP="000E0E78">
        <w:pPr>
          <w:pStyle w:val="Noga"/>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1322B" w14:textId="77777777" w:rsidR="00E210CF" w:rsidRDefault="00E210C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16B5A" w14:textId="77777777" w:rsidR="00E210CF" w:rsidRDefault="00E210CF">
    <w:pPr>
      <w:pStyle w:val="Noga"/>
    </w:pPr>
    <w:r>
      <w:fldChar w:fldCharType="begin"/>
    </w:r>
    <w:r>
      <w:instrText xml:space="preserve"> PAGE </w:instrText>
    </w:r>
    <w:r>
      <w:fldChar w:fldCharType="separate"/>
    </w:r>
    <w:r>
      <w:rPr>
        <w:noProof/>
      </w:rPr>
      <w:t>17</w:t>
    </w:r>
    <w:r>
      <w:fldChar w:fldCharType="end"/>
    </w:r>
  </w:p>
  <w:sdt>
    <w:sdtPr>
      <w:id w:val="-1062094892"/>
      <w:docPartObj>
        <w:docPartGallery w:val="Page Numbers (Bottom of Page)"/>
        <w:docPartUnique/>
      </w:docPartObj>
    </w:sdtPr>
    <w:sdtContent>
      <w:p w14:paraId="283C23A3" w14:textId="77777777" w:rsidR="00410F91" w:rsidRDefault="00000000" w:rsidP="00410F91">
        <w:pPr>
          <w:pStyle w:val="Noga"/>
        </w:pPr>
      </w:p>
    </w:sdtContent>
  </w:sdt>
  <w:p w14:paraId="262FEAE0" w14:textId="77777777" w:rsidR="00410F91" w:rsidRDefault="00410F91"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6848" behindDoc="1" locked="0" layoutInCell="1" allowOverlap="1" wp14:anchorId="175251DE" wp14:editId="4C1B77DB">
              <wp:simplePos x="0" y="0"/>
              <wp:positionH relativeFrom="margin">
                <wp:posOffset>952500</wp:posOffset>
              </wp:positionH>
              <wp:positionV relativeFrom="paragraph">
                <wp:posOffset>-136525</wp:posOffset>
              </wp:positionV>
              <wp:extent cx="3133725" cy="390525"/>
              <wp:effectExtent l="0" t="0" r="9525" b="952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56C2B54C"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B21B99"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5251DE" id="_x0000_t202" coordsize="21600,21600" o:spt="202" path="m,l,21600r21600,l21600,xe">
              <v:stroke joinstyle="miter"/>
              <v:path gradientshapeok="t" o:connecttype="rect"/>
            </v:shapetype>
            <v:shape id="Text Box 5" o:spid="_x0000_s1032" type="#_x0000_t202" style="position:absolute;margin-left:75pt;margin-top:-10.75pt;width:246.75pt;height:30.75pt;z-index:-251589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ABuUPw4C&#10;AAD9AwAADgAAAAAAAAAAAAAAAAAuAgAAZHJzL2Uyb0RvYy54bWxQSwECLQAUAAYACAAAACEAF58K&#10;z94AAAAKAQAADwAAAAAAAAAAAAAAAABoBAAAZHJzL2Rvd25yZXYueG1sUEsFBgAAAAAEAAQA8wAA&#10;AHMFAAAAAA==&#10;" stroked="f">
              <v:textbox>
                <w:txbxContent>
                  <w:p w14:paraId="56C2B54C"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B21B99"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27872" behindDoc="1" locked="0" layoutInCell="1" allowOverlap="1" wp14:anchorId="54D1EDF7" wp14:editId="14A2FBAB">
          <wp:simplePos x="0" y="0"/>
          <wp:positionH relativeFrom="margin">
            <wp:posOffset>4226560</wp:posOffset>
          </wp:positionH>
          <wp:positionV relativeFrom="paragraph">
            <wp:posOffset>-301625</wp:posOffset>
          </wp:positionV>
          <wp:extent cx="1496060" cy="693420"/>
          <wp:effectExtent l="0" t="0" r="8890" b="0"/>
          <wp:wrapSquare wrapText="bothSides"/>
          <wp:docPr id="11"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07C034B7" w14:textId="77777777" w:rsidR="00E210CF" w:rsidRDefault="00E210CF">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8F155" w14:textId="77777777" w:rsidR="00E210CF" w:rsidRDefault="00E210CF">
    <w:pPr>
      <w:pStyle w:val="Noga"/>
    </w:pPr>
    <w:r>
      <w:fldChar w:fldCharType="begin"/>
    </w:r>
    <w:r>
      <w:instrText xml:space="preserve"> PAGE </w:instrText>
    </w:r>
    <w:r>
      <w:fldChar w:fldCharType="separate"/>
    </w:r>
    <w:r>
      <w:rPr>
        <w:noProof/>
      </w:rPr>
      <w:t>3</w:t>
    </w:r>
    <w:r>
      <w:fldChar w:fldCharType="end"/>
    </w:r>
  </w:p>
  <w:sdt>
    <w:sdtPr>
      <w:id w:val="-579297676"/>
      <w:docPartObj>
        <w:docPartGallery w:val="Page Numbers (Bottom of Page)"/>
        <w:docPartUnique/>
      </w:docPartObj>
    </w:sdtPr>
    <w:sdtContent>
      <w:p w14:paraId="4D3045A9" w14:textId="77777777" w:rsidR="00410F91" w:rsidRDefault="00000000" w:rsidP="00410F91">
        <w:pPr>
          <w:pStyle w:val="Noga"/>
        </w:pPr>
      </w:p>
    </w:sdtContent>
  </w:sdt>
  <w:p w14:paraId="4FED4739" w14:textId="77777777" w:rsidR="00410F91" w:rsidRDefault="00410F91"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3776" behindDoc="1" locked="0" layoutInCell="1" allowOverlap="1" wp14:anchorId="5CD245F3" wp14:editId="09D258DE">
              <wp:simplePos x="0" y="0"/>
              <wp:positionH relativeFrom="margin">
                <wp:posOffset>952500</wp:posOffset>
              </wp:positionH>
              <wp:positionV relativeFrom="paragraph">
                <wp:posOffset>-136525</wp:posOffset>
              </wp:positionV>
              <wp:extent cx="3133725" cy="390525"/>
              <wp:effectExtent l="0" t="0" r="9525" b="952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15711A67"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F0E9904"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D245F3" id="_x0000_t202" coordsize="21600,21600" o:spt="202" path="m,l,21600r21600,l21600,xe">
              <v:stroke joinstyle="miter"/>
              <v:path gradientshapeok="t" o:connecttype="rect"/>
            </v:shapetype>
            <v:shape id="_x0000_s1035" type="#_x0000_t202" style="position:absolute;margin-left:75pt;margin-top:-10.75pt;width:246.75pt;height:30.75pt;z-index:-251592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b9PDgIAAP0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fixNrK1h+qR+EIY9Ejvh4wG8BdnHWmx5P7nUaDizHy0xPlqulhE8SZnsbyakYOXkf1lRFhJ&#10;UCUPnA3mNiTBD4vd0t3UOtH2Msk4MmksET++hyjiSz9lvbzazRMA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abG/Tw4C&#10;AAD9AwAADgAAAAAAAAAAAAAAAAAuAgAAZHJzL2Uyb0RvYy54bWxQSwECLQAUAAYACAAAACEAF58K&#10;z94AAAAKAQAADwAAAAAAAAAAAAAAAABoBAAAZHJzL2Rvd25yZXYueG1sUEsFBgAAAAAEAAQA8wAA&#10;AHMFAAAAAA==&#10;" stroked="f">
              <v:textbox>
                <w:txbxContent>
                  <w:p w14:paraId="15711A67"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F0E9904"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24800" behindDoc="1" locked="0" layoutInCell="1" allowOverlap="1" wp14:anchorId="65A7EB1A" wp14:editId="75F335F5">
          <wp:simplePos x="0" y="0"/>
          <wp:positionH relativeFrom="margin">
            <wp:posOffset>4226560</wp:posOffset>
          </wp:positionH>
          <wp:positionV relativeFrom="paragraph">
            <wp:posOffset>-301625</wp:posOffset>
          </wp:positionV>
          <wp:extent cx="1496060" cy="693420"/>
          <wp:effectExtent l="0" t="0" r="8890" b="0"/>
          <wp:wrapSquare wrapText="bothSides"/>
          <wp:docPr id="9"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564F193A" w14:textId="77777777" w:rsidR="00E210CF" w:rsidRDefault="00E210CF" w:rsidP="00410F91">
    <w:pPr>
      <w:pStyle w:val="Noga"/>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DCF72" w14:textId="77777777" w:rsidR="00E210CF" w:rsidRDefault="00E210C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3378049"/>
      <w:docPartObj>
        <w:docPartGallery w:val="Page Numbers (Bottom of Page)"/>
        <w:docPartUnique/>
      </w:docPartObj>
    </w:sdtPr>
    <w:sdtContent>
      <w:p w14:paraId="06022897" w14:textId="77777777" w:rsidR="00686C28" w:rsidRDefault="00000000" w:rsidP="00686C28">
        <w:pPr>
          <w:pStyle w:val="Noga"/>
        </w:pPr>
      </w:p>
    </w:sdtContent>
  </w:sdt>
  <w:p w14:paraId="1BDBD717" w14:textId="77777777" w:rsidR="00686C28" w:rsidRDefault="00686C28" w:rsidP="00686C28">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9920" behindDoc="1" locked="0" layoutInCell="1" allowOverlap="1" wp14:anchorId="5BD7439A" wp14:editId="6C495843">
              <wp:simplePos x="0" y="0"/>
              <wp:positionH relativeFrom="margin">
                <wp:posOffset>952500</wp:posOffset>
              </wp:positionH>
              <wp:positionV relativeFrom="paragraph">
                <wp:posOffset>-136525</wp:posOffset>
              </wp:positionV>
              <wp:extent cx="3133725" cy="390525"/>
              <wp:effectExtent l="0" t="0" r="9525" b="952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04602FCF"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916DAE2"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D7439A" id="_x0000_t202" coordsize="21600,21600" o:spt="202" path="m,l,21600r21600,l21600,xe">
              <v:stroke joinstyle="miter"/>
              <v:path gradientshapeok="t" o:connecttype="rect"/>
            </v:shapetype>
            <v:shape id="_x0000_s1038" type="#_x0000_t202" style="position:absolute;margin-left:75pt;margin-top:-10.75pt;width:246.75pt;height:30.75pt;z-index:-2515865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Qj/DwIAAP4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" stroked="f">
              <v:textbox>
                <w:txbxContent>
                  <w:p w14:paraId="04602FCF"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916DAE2"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30944" behindDoc="1" locked="0" layoutInCell="1" allowOverlap="1" wp14:anchorId="54CC0311" wp14:editId="319E7F6A">
          <wp:simplePos x="0" y="0"/>
          <wp:positionH relativeFrom="margin">
            <wp:posOffset>4226560</wp:posOffset>
          </wp:positionH>
          <wp:positionV relativeFrom="paragraph">
            <wp:posOffset>-301625</wp:posOffset>
          </wp:positionV>
          <wp:extent cx="1496060" cy="693420"/>
          <wp:effectExtent l="0" t="0" r="8890" b="0"/>
          <wp:wrapSquare wrapText="bothSides"/>
          <wp:docPr id="13"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2F2BEC72" w14:textId="77777777" w:rsidR="00E210CF" w:rsidRPr="00686C28" w:rsidRDefault="00E210CF" w:rsidP="00686C28">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FF98" w14:textId="77777777" w:rsidR="00E210CF" w:rsidRDefault="00E210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62B73" w14:textId="77777777" w:rsidR="00947904" w:rsidRDefault="00947904">
      <w:r>
        <w:separator/>
      </w:r>
    </w:p>
  </w:footnote>
  <w:footnote w:type="continuationSeparator" w:id="0">
    <w:p w14:paraId="32DDB060" w14:textId="77777777" w:rsidR="00947904" w:rsidRDefault="00947904">
      <w:r>
        <w:continuationSeparator/>
      </w:r>
    </w:p>
  </w:footnote>
  <w:footnote w:id="1">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68BFE4A6" w14:textId="2CAB29BB" w:rsidR="00731489" w:rsidRDefault="00731489" w:rsidP="0073148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w:t>
      </w:r>
      <w:r w:rsidR="00BC1CE3">
        <w:rPr>
          <w:rFonts w:asciiTheme="minorHAnsi" w:hAnsiTheme="minorHAnsi" w:cstheme="minorHAnsi"/>
          <w:sz w:val="18"/>
          <w:szCs w:val="18"/>
        </w:rPr>
        <w:t>2</w:t>
      </w:r>
      <w:r>
        <w:rPr>
          <w:rFonts w:asciiTheme="minorHAnsi" w:hAnsiTheme="minorHAnsi" w:cstheme="minorHAnsi"/>
          <w:sz w:val="18"/>
          <w:szCs w:val="18"/>
        </w:rPr>
        <w:t xml:space="preserve">/578 z dne 8. 4. 2022) </w:t>
      </w:r>
    </w:p>
  </w:footnote>
  <w:footnote w:id="3">
    <w:p w14:paraId="1625BD18" w14:textId="410F3007" w:rsidR="00841EAE" w:rsidRPr="00BF4A53" w:rsidRDefault="00841EAE" w:rsidP="00841EAE">
      <w:pPr>
        <w:jc w:val="both"/>
        <w:rPr>
          <w:rFonts w:asciiTheme="minorHAnsi" w:hAnsiTheme="minorHAnsi" w:cstheme="minorHAnsi"/>
          <w:sz w:val="18"/>
          <w:szCs w:val="18"/>
        </w:rPr>
      </w:pPr>
      <w:r>
        <w:rPr>
          <w:rStyle w:val="Sprotnaopomba-sklic"/>
        </w:rPr>
        <w:footnoteRef/>
      </w:r>
      <w:r>
        <w:t xml:space="preserve"> </w:t>
      </w:r>
      <w:r w:rsidRPr="00BF4A53">
        <w:rPr>
          <w:rFonts w:asciiTheme="minorHAnsi" w:hAnsiTheme="minorHAnsi" w:cstheme="minorHAnsi"/>
          <w:b/>
          <w:bCs/>
          <w:sz w:val="18"/>
          <w:szCs w:val="18"/>
        </w:rPr>
        <w:t>Sestavni del tega predračuna je</w:t>
      </w:r>
      <w:r>
        <w:rPr>
          <w:rFonts w:asciiTheme="minorHAnsi" w:hAnsiTheme="minorHAnsi" w:cstheme="minorHAnsi"/>
          <w:b/>
          <w:bCs/>
          <w:sz w:val="18"/>
          <w:szCs w:val="18"/>
        </w:rPr>
        <w:t xml:space="preserve"> izpolnjen obrazec</w:t>
      </w:r>
      <w:r w:rsidRPr="00BF4A53">
        <w:rPr>
          <w:rFonts w:asciiTheme="minorHAnsi" w:hAnsiTheme="minorHAnsi" w:cstheme="minorHAnsi"/>
          <w:b/>
          <w:bCs/>
          <w:sz w:val="18"/>
          <w:szCs w:val="18"/>
        </w:rPr>
        <w:t xml:space="preserve"> popis</w:t>
      </w:r>
      <w:r>
        <w:rPr>
          <w:rFonts w:asciiTheme="minorHAnsi" w:hAnsiTheme="minorHAnsi" w:cstheme="minorHAnsi"/>
          <w:b/>
          <w:bCs/>
          <w:sz w:val="18"/>
          <w:szCs w:val="18"/>
        </w:rPr>
        <w:t>a</w:t>
      </w:r>
      <w:r w:rsidR="00EE5CB9">
        <w:rPr>
          <w:rFonts w:asciiTheme="minorHAnsi" w:hAnsiTheme="minorHAnsi" w:cstheme="minorHAnsi"/>
          <w:b/>
          <w:bCs/>
          <w:sz w:val="18"/>
          <w:szCs w:val="18"/>
        </w:rPr>
        <w:t xml:space="preserve"> storitev</w:t>
      </w:r>
      <w:r>
        <w:rPr>
          <w:rFonts w:asciiTheme="minorHAnsi" w:hAnsiTheme="minorHAnsi" w:cstheme="minorHAnsi"/>
          <w:b/>
          <w:bCs/>
          <w:sz w:val="18"/>
          <w:szCs w:val="18"/>
        </w:rPr>
        <w:t xml:space="preserve">, ki ga ponudnik priloži v oddelek »Drugi dokumenti«. </w:t>
      </w:r>
    </w:p>
    <w:p w14:paraId="40D3F126" w14:textId="77777777" w:rsidR="00841EAE" w:rsidRDefault="00841EAE" w:rsidP="00841EAE">
      <w:pPr>
        <w:pStyle w:val="Sprotnaopomba-besedilo"/>
      </w:pPr>
    </w:p>
  </w:footnote>
  <w:footnote w:id="4">
    <w:p w14:paraId="2FFE60EC" w14:textId="77777777" w:rsidR="00A71F94" w:rsidRDefault="00A71F94" w:rsidP="00A71F94">
      <w:pPr>
        <w:pStyle w:val="Sprotnaopomba-besedilo"/>
      </w:pPr>
      <w:r>
        <w:rPr>
          <w:rStyle w:val="Sprotnaopomba-sklic"/>
        </w:rPr>
        <w:footnoteRef/>
      </w:r>
      <w:r>
        <w:t xml:space="preserve"> </w:t>
      </w:r>
      <w:r>
        <w:rPr>
          <w:rFonts w:asciiTheme="minorHAnsi" w:hAnsiTheme="minorHAnsi"/>
          <w:sz w:val="16"/>
          <w:szCs w:val="16"/>
        </w:rPr>
        <w:t>V primeru, da izvajalec ne nastopa s podizvajalcem, se ta člen črta</w:t>
      </w:r>
    </w:p>
  </w:footnote>
  <w:footnote w:id="5">
    <w:p w14:paraId="4CD90404" w14:textId="77777777" w:rsidR="00A71F94" w:rsidRDefault="00A71F94" w:rsidP="00A71F94">
      <w:pPr>
        <w:pStyle w:val="Sprotnaopomba-besedilo"/>
        <w:rPr>
          <w:rFonts w:asciiTheme="minorHAnsi" w:hAnsiTheme="minorHAnsi"/>
          <w:sz w:val="16"/>
          <w:szCs w:val="16"/>
        </w:rPr>
      </w:pPr>
      <w:r>
        <w:rPr>
          <w:rStyle w:val="Sprotnaopomba-sklic"/>
          <w:rFonts w:asciiTheme="minorHAnsi" w:hAnsiTheme="minorHAnsi"/>
          <w:sz w:val="16"/>
          <w:szCs w:val="16"/>
        </w:rPr>
        <w:footnoteRef/>
      </w:r>
      <w:r>
        <w:rPr>
          <w:rFonts w:asciiTheme="minorHAnsi" w:hAnsiTheme="minorHAnsi"/>
          <w:sz w:val="16"/>
          <w:szCs w:val="16"/>
        </w:rPr>
        <w:t xml:space="preserve"> V primeru, da izvajalec ne nastopa s podizvajalcem, se ta odstavek črta</w:t>
      </w:r>
    </w:p>
  </w:footnote>
  <w:footnote w:id="6">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BB106" w14:textId="77777777" w:rsidR="000E0E78" w:rsidRDefault="000E0E7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8350" w14:textId="77777777" w:rsidR="00E210CF" w:rsidRDefault="00E210CF" w:rsidP="003B2559">
    <w:pPr>
      <w:pStyle w:val="Glava"/>
    </w:pPr>
    <w:r>
      <w:rPr>
        <w:noProof/>
        <w:lang w:eastAsia="sl-SI"/>
      </w:rPr>
      <mc:AlternateContent>
        <mc:Choice Requires="wps">
          <w:drawing>
            <wp:anchor distT="45720" distB="45720" distL="114300" distR="114300" simplePos="0" relativeHeight="251711488" behindDoc="0" locked="0" layoutInCell="1" allowOverlap="1" wp14:anchorId="3DFA7B17" wp14:editId="4D50F1D4">
              <wp:simplePos x="0" y="0"/>
              <wp:positionH relativeFrom="column">
                <wp:posOffset>4899660</wp:posOffset>
              </wp:positionH>
              <wp:positionV relativeFrom="paragraph">
                <wp:posOffset>-327660</wp:posOffset>
              </wp:positionV>
              <wp:extent cx="1640840" cy="523875"/>
              <wp:effectExtent l="0" t="0" r="0" b="9525"/>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29ECD35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D744A87"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15C176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4FA95B8" w14:textId="77777777" w:rsidR="00E210CF" w:rsidRPr="002A050D" w:rsidRDefault="00E210CF" w:rsidP="003B2559">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FA7B17" id="_x0000_t202" coordsize="21600,21600" o:spt="202" path="m,l,21600r21600,l21600,xe">
              <v:stroke joinstyle="miter"/>
              <v:path gradientshapeok="t" o:connecttype="rect"/>
            </v:shapetype>
            <v:shape id="Polje z besedilom 2" o:spid="_x0000_s1026" type="#_x0000_t202" style="position:absolute;margin-left:385.8pt;margin-top:-25.8pt;width:129.2pt;height:41.2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XSxAwIAAOY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" stroked="f">
              <v:textbox inset="0,0,0,0">
                <w:txbxContent>
                  <w:p w14:paraId="29ECD35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D744A87"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15C176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4FA95B8" w14:textId="77777777" w:rsidR="00E210CF" w:rsidRPr="002A050D" w:rsidRDefault="00E210CF" w:rsidP="003B2559">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10464" behindDoc="0" locked="0" layoutInCell="1" allowOverlap="1" wp14:anchorId="355A2F01" wp14:editId="5FC9FCCC">
              <wp:simplePos x="0" y="0"/>
              <wp:positionH relativeFrom="column">
                <wp:posOffset>3661410</wp:posOffset>
              </wp:positionH>
              <wp:positionV relativeFrom="paragraph">
                <wp:posOffset>-327660</wp:posOffset>
              </wp:positionV>
              <wp:extent cx="800100" cy="593090"/>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C4EA2D0" w14:textId="77777777" w:rsidR="00E210CF" w:rsidRPr="002A050D" w:rsidRDefault="00E210CF" w:rsidP="003B255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C8DFD9" w14:textId="77777777" w:rsidR="00E210CF" w:rsidRPr="002A050D" w:rsidRDefault="00E210CF" w:rsidP="003B2559">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55A2F01" id="_x0000_s1027" type="#_x0000_t202" style="position:absolute;margin-left:288.3pt;margin-top:-25.8pt;width:63pt;height:46.7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" stroked="f">
              <v:textbox inset="0,0,0,0">
                <w:txbxContent>
                  <w:p w14:paraId="4C4EA2D0" w14:textId="77777777" w:rsidR="00E210CF" w:rsidRPr="002A050D" w:rsidRDefault="00E210CF" w:rsidP="003B255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C8DFD9" w14:textId="77777777" w:rsidR="00E210CF" w:rsidRPr="002A050D" w:rsidRDefault="00E210CF" w:rsidP="003B2559">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09440" behindDoc="1" locked="0" layoutInCell="1" allowOverlap="1" wp14:anchorId="62F40A3B" wp14:editId="47395765">
          <wp:simplePos x="0" y="0"/>
          <wp:positionH relativeFrom="page">
            <wp:posOffset>799465</wp:posOffset>
          </wp:positionH>
          <wp:positionV relativeFrom="page">
            <wp:posOffset>431165</wp:posOffset>
          </wp:positionV>
          <wp:extent cx="936000" cy="593588"/>
          <wp:effectExtent l="0" t="0" r="0" b="0"/>
          <wp:wrapNone/>
          <wp:docPr id="3" name="Slika 3"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12ADA850" w14:textId="77777777" w:rsidR="00E210CF" w:rsidRDefault="00E210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469F" w14:textId="77777777" w:rsidR="00E210CF" w:rsidRDefault="00E210CF" w:rsidP="00584CA6">
    <w:pPr>
      <w:pStyle w:val="Glava"/>
    </w:pPr>
    <w:r>
      <w:rPr>
        <w:noProof/>
        <w:lang w:eastAsia="sl-SI"/>
      </w:rPr>
      <mc:AlternateContent>
        <mc:Choice Requires="wps">
          <w:drawing>
            <wp:anchor distT="45720" distB="45720" distL="114300" distR="114300" simplePos="0" relativeHeight="251707392" behindDoc="0" locked="0" layoutInCell="1" allowOverlap="1" wp14:anchorId="1E4F3215" wp14:editId="5F410DD1">
              <wp:simplePos x="0" y="0"/>
              <wp:positionH relativeFrom="column">
                <wp:posOffset>4899660</wp:posOffset>
              </wp:positionH>
              <wp:positionV relativeFrom="paragraph">
                <wp:posOffset>-327660</wp:posOffset>
              </wp:positionV>
              <wp:extent cx="1640840" cy="523875"/>
              <wp:effectExtent l="0" t="0" r="0" b="9525"/>
              <wp:wrapSquare wrapText="bothSides"/>
              <wp:docPr id="34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7FBC699A"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A2C44C2"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0F56C496"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EC05695" w14:textId="77777777" w:rsidR="00E210CF" w:rsidRPr="002A050D" w:rsidRDefault="00E210CF" w:rsidP="00584C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3215" id="_x0000_t202" coordsize="21600,21600" o:spt="202" path="m,l,21600r21600,l21600,xe">
              <v:stroke joinstyle="miter"/>
              <v:path gradientshapeok="t" o:connecttype="rect"/>
            </v:shapetype>
            <v:shape id="_x0000_s1028" type="#_x0000_t202" style="position:absolute;margin-left:385.8pt;margin-top:-25.8pt;width:129.2pt;height:41.2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1sEBwIAAO0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3XJFzE3slVBfSK+EEY90vshowX8xVlPWiy5/3kQqDgzHy1xHoV7NvBsVGdDWEmpJQ+cjeY2&#10;JIHH8S3c0i4anWh6rDy1SJpK7E36j6J9ek9Rj6908xs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MbWwQHAgAA7QMA&#10;AA4AAAAAAAAAAAAAAAAALgIAAGRycy9lMm9Eb2MueG1sUEsBAi0AFAAGAAgAAAAhAOkcrYLgAAAA&#10;CwEAAA8AAAAAAAAAAAAAAAAAYQQAAGRycy9kb3ducmV2LnhtbFBLBQYAAAAABAAEAPMAAABuBQAA&#10;AAA=&#10;" stroked="f">
              <v:textbox inset="0,0,0,0">
                <w:txbxContent>
                  <w:p w14:paraId="7FBC699A"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A2C44C2"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0F56C496"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EC05695" w14:textId="77777777" w:rsidR="00E210CF" w:rsidRPr="002A050D" w:rsidRDefault="00E210CF" w:rsidP="00584C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06368" behindDoc="0" locked="0" layoutInCell="1" allowOverlap="1" wp14:anchorId="5DBC01FC" wp14:editId="10A51271">
              <wp:simplePos x="0" y="0"/>
              <wp:positionH relativeFrom="column">
                <wp:posOffset>3661410</wp:posOffset>
              </wp:positionH>
              <wp:positionV relativeFrom="paragraph">
                <wp:posOffset>-327660</wp:posOffset>
              </wp:positionV>
              <wp:extent cx="800100" cy="593090"/>
              <wp:effectExtent l="0" t="0" r="0" b="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03C64C6D" w14:textId="77777777" w:rsidR="00E210CF" w:rsidRPr="002A050D" w:rsidRDefault="00E210CF" w:rsidP="00584C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6EB136" w14:textId="77777777" w:rsidR="00E210CF" w:rsidRPr="002A050D" w:rsidRDefault="00E210CF" w:rsidP="00584C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DBC01FC" id="_x0000_s1029" type="#_x0000_t202" style="position:absolute;margin-left:288.3pt;margin-top:-25.8pt;width:63pt;height:46.7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ENnivAEAgAA7AMAAA4A&#10;AAAAAAAAAAAAAAAALgIAAGRycy9lMm9Eb2MueG1sUEsBAi0AFAAGAAgAAAAhAKBYZPfgAAAACgEA&#10;AA8AAAAAAAAAAAAAAAAAXgQAAGRycy9kb3ducmV2LnhtbFBLBQYAAAAABAAEAPMAAABrBQAAAAA=&#10;" stroked="f">
              <v:textbox inset="0,0,0,0">
                <w:txbxContent>
                  <w:p w14:paraId="03C64C6D" w14:textId="77777777" w:rsidR="00E210CF" w:rsidRPr="002A050D" w:rsidRDefault="00E210CF" w:rsidP="00584C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6EB136" w14:textId="77777777" w:rsidR="00E210CF" w:rsidRPr="002A050D" w:rsidRDefault="00E210CF" w:rsidP="00584C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05344" behindDoc="1" locked="0" layoutInCell="1" allowOverlap="1" wp14:anchorId="27C13020" wp14:editId="39600282">
          <wp:simplePos x="0" y="0"/>
          <wp:positionH relativeFrom="page">
            <wp:posOffset>799465</wp:posOffset>
          </wp:positionH>
          <wp:positionV relativeFrom="page">
            <wp:posOffset>431165</wp:posOffset>
          </wp:positionV>
          <wp:extent cx="936000" cy="593588"/>
          <wp:effectExtent l="0" t="0" r="0" b="0"/>
          <wp:wrapNone/>
          <wp:docPr id="45" name="Slika 45"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203ED4B6" w14:textId="77777777" w:rsidR="00E210CF" w:rsidRDefault="00E210C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2D8EF" w14:textId="77777777" w:rsidR="00E210CF" w:rsidRDefault="00E210C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E2E32" w14:textId="77777777" w:rsidR="00E210CF" w:rsidRDefault="00E210CF" w:rsidP="004F47A6">
    <w:pPr>
      <w:pStyle w:val="Glava"/>
    </w:pPr>
    <w:r>
      <w:rPr>
        <w:noProof/>
        <w:lang w:eastAsia="sl-SI"/>
      </w:rPr>
      <mc:AlternateContent>
        <mc:Choice Requires="wps">
          <w:drawing>
            <wp:anchor distT="45720" distB="45720" distL="114300" distR="114300" simplePos="0" relativeHeight="251699200" behindDoc="0" locked="0" layoutInCell="1" allowOverlap="1" wp14:anchorId="1B5F047D" wp14:editId="273BFE76">
              <wp:simplePos x="0" y="0"/>
              <wp:positionH relativeFrom="column">
                <wp:posOffset>4899660</wp:posOffset>
              </wp:positionH>
              <wp:positionV relativeFrom="paragraph">
                <wp:posOffset>-327660</wp:posOffset>
              </wp:positionV>
              <wp:extent cx="1640840" cy="523875"/>
              <wp:effectExtent l="0" t="0" r="0" b="9525"/>
              <wp:wrapSquare wrapText="bothSides"/>
              <wp:docPr id="6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5CC6F896"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83B77F2"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C755680"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C8479AA" w14:textId="77777777" w:rsidR="00E210CF" w:rsidRPr="002A050D" w:rsidRDefault="00E210CF" w:rsidP="004F47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5F047D" id="_x0000_t202" coordsize="21600,21600" o:spt="202" path="m,l,21600r21600,l21600,xe">
              <v:stroke joinstyle="miter"/>
              <v:path gradientshapeok="t" o:connecttype="rect"/>
            </v:shapetype>
            <v:shape id="_x0000_s1030" type="#_x0000_t202" style="position:absolute;margin-left:385.8pt;margin-top:-25.8pt;width:129.2pt;height:41.25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Jhka6gHAgAA7QMA&#10;AA4AAAAAAAAAAAAAAAAALgIAAGRycy9lMm9Eb2MueG1sUEsBAi0AFAAGAAgAAAAhAOkcrYLgAAAA&#10;CwEAAA8AAAAAAAAAAAAAAAAAYQQAAGRycy9kb3ducmV2LnhtbFBLBQYAAAAABAAEAPMAAABuBQAA&#10;AAA=&#10;" stroked="f">
              <v:textbox inset="0,0,0,0">
                <w:txbxContent>
                  <w:p w14:paraId="5CC6F896"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83B77F2"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C755680"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C8479AA" w14:textId="77777777" w:rsidR="00E210CF" w:rsidRPr="002A050D" w:rsidRDefault="00E210CF" w:rsidP="004F47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98176" behindDoc="0" locked="0" layoutInCell="1" allowOverlap="1" wp14:anchorId="439DC08B" wp14:editId="15F07FDF">
              <wp:simplePos x="0" y="0"/>
              <wp:positionH relativeFrom="column">
                <wp:posOffset>3661410</wp:posOffset>
              </wp:positionH>
              <wp:positionV relativeFrom="paragraph">
                <wp:posOffset>-327660</wp:posOffset>
              </wp:positionV>
              <wp:extent cx="800100" cy="593090"/>
              <wp:effectExtent l="0" t="0" r="0" b="0"/>
              <wp:wrapSquare wrapText="bothSides"/>
              <wp:docPr id="6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13C50B0"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1F05949"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39DC08B" id="_x0000_s1031" type="#_x0000_t202" style="position:absolute;margin-left:288.3pt;margin-top:-25.8pt;width:63pt;height:46.7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Lpc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rpLuUmsBtSJ5EKY7Ei/DwUd4C/OBrJizcPPg0DNmf3kSPLk20uAl6C5BMJJSq155GwKtzH7O7Xv&#10;4I5G0Zos03PlM0WyVFbvbP/k2T/3+dXzT7r5DQ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iBi6XAMCAADsAwAADgAA&#10;AAAAAAAAAAAAAAAuAgAAZHJzL2Uyb0RvYy54bWxQSwECLQAUAAYACAAAACEAoFhk9+AAAAAKAQAA&#10;DwAAAAAAAAAAAAAAAABdBAAAZHJzL2Rvd25yZXYueG1sUEsFBgAAAAAEAAQA8wAAAGoFAAAAAA==&#10;" stroked="f">
              <v:textbox inset="0,0,0,0">
                <w:txbxContent>
                  <w:p w14:paraId="413C50B0"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1F05949"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97152" behindDoc="1" locked="0" layoutInCell="1" allowOverlap="1" wp14:anchorId="46664CA7" wp14:editId="5D9776D0">
          <wp:simplePos x="0" y="0"/>
          <wp:positionH relativeFrom="page">
            <wp:posOffset>799465</wp:posOffset>
          </wp:positionH>
          <wp:positionV relativeFrom="page">
            <wp:posOffset>431165</wp:posOffset>
          </wp:positionV>
          <wp:extent cx="936000" cy="593588"/>
          <wp:effectExtent l="0" t="0" r="0" b="0"/>
          <wp:wrapNone/>
          <wp:docPr id="62" name="Slika 62"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59C0738E" w14:textId="77777777" w:rsidR="00E210CF" w:rsidRDefault="00E210CF">
    <w:pPr>
      <w:pStyle w:val="Glava"/>
      <w:tabs>
        <w:tab w:val="clear" w:pos="4536"/>
        <w:tab w:val="clear" w:pos="9072"/>
        <w:tab w:val="left" w:pos="201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AA2E" w14:textId="77777777" w:rsidR="00E210CF" w:rsidRDefault="00E210CF" w:rsidP="004F47A6">
    <w:pPr>
      <w:pStyle w:val="Glava"/>
    </w:pPr>
    <w:r>
      <w:rPr>
        <w:noProof/>
        <w:lang w:eastAsia="sl-SI"/>
      </w:rPr>
      <mc:AlternateContent>
        <mc:Choice Requires="wps">
          <w:drawing>
            <wp:anchor distT="45720" distB="45720" distL="114300" distR="114300" simplePos="0" relativeHeight="251695104" behindDoc="0" locked="0" layoutInCell="1" allowOverlap="1" wp14:anchorId="78C491EE" wp14:editId="281F54E5">
              <wp:simplePos x="0" y="0"/>
              <wp:positionH relativeFrom="column">
                <wp:posOffset>4899660</wp:posOffset>
              </wp:positionH>
              <wp:positionV relativeFrom="paragraph">
                <wp:posOffset>-327660</wp:posOffset>
              </wp:positionV>
              <wp:extent cx="1640840" cy="523875"/>
              <wp:effectExtent l="0" t="0" r="0" b="9525"/>
              <wp:wrapSquare wrapText="bothSides"/>
              <wp:docPr id="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608A43A"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490FA7E"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8E6A12C"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2C1CFF4" w14:textId="77777777" w:rsidR="00E210CF" w:rsidRPr="002A050D" w:rsidRDefault="00E210CF" w:rsidP="004F47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C491EE" id="_x0000_t202" coordsize="21600,21600" o:spt="202" path="m,l,21600r21600,l21600,xe">
              <v:stroke joinstyle="miter"/>
              <v:path gradientshapeok="t" o:connecttype="rect"/>
            </v:shapetype>
            <v:shape id="_x0000_s1033" type="#_x0000_t202" style="position:absolute;margin-left:385.8pt;margin-top:-25.8pt;width:129.2pt;height:41.25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3YyxMHAgAA7QMA&#10;AA4AAAAAAAAAAAAAAAAALgIAAGRycy9lMm9Eb2MueG1sUEsBAi0AFAAGAAgAAAAhAOkcrYLgAAAA&#10;CwEAAA8AAAAAAAAAAAAAAAAAYQQAAGRycy9kb3ducmV2LnhtbFBLBQYAAAAABAAEAPMAAABuBQAA&#10;AAA=&#10;" stroked="f">
              <v:textbox inset="0,0,0,0">
                <w:txbxContent>
                  <w:p w14:paraId="1608A43A"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490FA7E"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8E6A12C"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2C1CFF4" w14:textId="77777777" w:rsidR="00E210CF" w:rsidRPr="002A050D" w:rsidRDefault="00E210CF" w:rsidP="004F47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94080" behindDoc="0" locked="0" layoutInCell="1" allowOverlap="1" wp14:anchorId="55088B5D" wp14:editId="43D75523">
              <wp:simplePos x="0" y="0"/>
              <wp:positionH relativeFrom="column">
                <wp:posOffset>3661410</wp:posOffset>
              </wp:positionH>
              <wp:positionV relativeFrom="paragraph">
                <wp:posOffset>-327660</wp:posOffset>
              </wp:positionV>
              <wp:extent cx="800100" cy="593090"/>
              <wp:effectExtent l="0" t="0" r="0" b="0"/>
              <wp:wrapSquare wrapText="bothSides"/>
              <wp:docPr id="5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50539B9B"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2856C97"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5088B5D" id="_x0000_s1034" type="#_x0000_t202" style="position:absolute;margin-left:288.3pt;margin-top:-25.8pt;width:63pt;height:46.7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xsA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gBSbhKrAXUiuRAmO9LvQ0EH+IuzgaxY8/DzIFBzZj85kjz59hLgJWgugXCSUmseOZvCbcz+Tu07&#10;uKNRtCbL9Fz5TJEsldU72z959s99fvX8k25+Aw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I3cbAAMCAADsAwAADgAA&#10;AAAAAAAAAAAAAAAuAgAAZHJzL2Uyb0RvYy54bWxQSwECLQAUAAYACAAAACEAoFhk9+AAAAAKAQAA&#10;DwAAAAAAAAAAAAAAAABdBAAAZHJzL2Rvd25yZXYueG1sUEsFBgAAAAAEAAQA8wAAAGoFAAAAAA==&#10;" stroked="f">
              <v:textbox inset="0,0,0,0">
                <w:txbxContent>
                  <w:p w14:paraId="50539B9B"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2856C97"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93056" behindDoc="1" locked="0" layoutInCell="1" allowOverlap="1" wp14:anchorId="36E9FE33" wp14:editId="49C9C63D">
          <wp:simplePos x="0" y="0"/>
          <wp:positionH relativeFrom="page">
            <wp:posOffset>799465</wp:posOffset>
          </wp:positionH>
          <wp:positionV relativeFrom="page">
            <wp:posOffset>431165</wp:posOffset>
          </wp:positionV>
          <wp:extent cx="936000" cy="593588"/>
          <wp:effectExtent l="0" t="0" r="0" b="0"/>
          <wp:wrapNone/>
          <wp:docPr id="59" name="Slika 59"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0E64DD33" w14:textId="77777777" w:rsidR="00E210CF" w:rsidRPr="004F47A6" w:rsidRDefault="00E210CF" w:rsidP="00131FAF">
    <w:pPr>
      <w:ind w:right="-1368"/>
      <w:rPr>
        <w:rFonts w:cs="Calibri"/>
        <w:bCs/>
        <w:sz w:val="18"/>
        <w:szCs w:val="18"/>
      </w:rPr>
    </w:pPr>
  </w:p>
  <w:p w14:paraId="4E86A13A" w14:textId="77777777" w:rsidR="00E210CF" w:rsidRDefault="00E210CF" w:rsidP="00DC163E">
    <w:pPr>
      <w:pStyle w:val="Glava"/>
      <w:tabs>
        <w:tab w:val="clear" w:pos="4536"/>
        <w:tab w:val="clear" w:pos="9072"/>
        <w:tab w:val="left" w:pos="3960"/>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C87A6" w14:textId="77777777" w:rsidR="00E210CF" w:rsidRDefault="00E210C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3FF36" w14:textId="77777777" w:rsidR="00E210CF" w:rsidRDefault="00E210CF" w:rsidP="00FA7D08">
    <w:pPr>
      <w:pStyle w:val="Glava"/>
    </w:pPr>
    <w:r>
      <w:rPr>
        <w:noProof/>
        <w:lang w:eastAsia="sl-SI"/>
      </w:rPr>
      <mc:AlternateContent>
        <mc:Choice Requires="wps">
          <w:drawing>
            <wp:anchor distT="45720" distB="45720" distL="114300" distR="114300" simplePos="0" relativeHeight="251715584" behindDoc="0" locked="0" layoutInCell="1" allowOverlap="1" wp14:anchorId="22C27357" wp14:editId="18CF9758">
              <wp:simplePos x="0" y="0"/>
              <wp:positionH relativeFrom="column">
                <wp:posOffset>4899660</wp:posOffset>
              </wp:positionH>
              <wp:positionV relativeFrom="paragraph">
                <wp:posOffset>-327660</wp:posOffset>
              </wp:positionV>
              <wp:extent cx="1640840" cy="523875"/>
              <wp:effectExtent l="0" t="0" r="0" b="9525"/>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C345F26"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032EB35"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5C760A49"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775734A" w14:textId="77777777" w:rsidR="00E210CF" w:rsidRPr="002A050D" w:rsidRDefault="00E210CF" w:rsidP="00FA7D08">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C27357" id="_x0000_t202" coordsize="21600,21600" o:spt="202" path="m,l,21600r21600,l21600,xe">
              <v:stroke joinstyle="miter"/>
              <v:path gradientshapeok="t" o:connecttype="rect"/>
            </v:shapetype>
            <v:shape id="_x0000_s1036" type="#_x0000_t202" style="position:absolute;margin-left:385.8pt;margin-top:-25.8pt;width:129.2pt;height:41.25pt;z-index:251715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xCaBwIAAO4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WNmpIjXRXUJyIMYRQkPSAyWsBfnPUkxpL7nweBijPz0RLpUblnA89GdTaElZRa8sDZaG5D&#10;Unic38ItLaPRiafHylOPJKpE3/QAomqf3lPU4zPd/AY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e7EJoHAgAA7gMA&#10;AA4AAAAAAAAAAAAAAAAALgIAAGRycy9lMm9Eb2MueG1sUEsBAi0AFAAGAAgAAAAhAOkcrYLgAAAA&#10;CwEAAA8AAAAAAAAAAAAAAAAAYQQAAGRycy9kb3ducmV2LnhtbFBLBQYAAAAABAAEAPMAAABuBQAA&#10;AAA=&#10;" stroked="f">
              <v:textbox inset="0,0,0,0">
                <w:txbxContent>
                  <w:p w14:paraId="1C345F26"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032EB35"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5C760A49"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775734A" w14:textId="77777777" w:rsidR="00E210CF" w:rsidRPr="002A050D" w:rsidRDefault="00E210CF" w:rsidP="00FA7D08">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14560" behindDoc="0" locked="0" layoutInCell="1" allowOverlap="1" wp14:anchorId="6EEDC110" wp14:editId="32148890">
              <wp:simplePos x="0" y="0"/>
              <wp:positionH relativeFrom="column">
                <wp:posOffset>3661410</wp:posOffset>
              </wp:positionH>
              <wp:positionV relativeFrom="paragraph">
                <wp:posOffset>-327660</wp:posOffset>
              </wp:positionV>
              <wp:extent cx="800100" cy="593090"/>
              <wp:effectExtent l="0" t="0" r="0" b="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2FD4BB18" w14:textId="77777777" w:rsidR="00E210CF" w:rsidRPr="002A050D" w:rsidRDefault="00E210CF"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F1A6010" w14:textId="77777777" w:rsidR="00E210CF" w:rsidRPr="002A050D" w:rsidRDefault="00E210CF"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EEDC110" id="_x0000_s1037" type="#_x0000_t202" style="position:absolute;margin-left:288.3pt;margin-top:-25.8pt;width:63pt;height:46.7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Y8BBAIAAO0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qTL2iW1GlAn0gth8iP9PxR0gL84G8iLNQ8/DwI1Z/aTI82TcS8BXoLmEggnKbXmkbMp3MZs8NS/&#10;gzuaRWuyTs+VzxzJU1m+s/+Taf/c51fPf+nmNwA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LJhjwEEAgAA7QMAAA4A&#10;AAAAAAAAAAAAAAAALgIAAGRycy9lMm9Eb2MueG1sUEsBAi0AFAAGAAgAAAAhAKBYZPfgAAAACgEA&#10;AA8AAAAAAAAAAAAAAAAAXgQAAGRycy9kb3ducmV2LnhtbFBLBQYAAAAABAAEAPMAAABrBQAAAAA=&#10;" stroked="f">
              <v:textbox inset="0,0,0,0">
                <w:txbxContent>
                  <w:p w14:paraId="2FD4BB18" w14:textId="77777777" w:rsidR="00E210CF" w:rsidRPr="002A050D" w:rsidRDefault="00E210CF"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F1A6010" w14:textId="77777777" w:rsidR="00E210CF" w:rsidRPr="002A050D" w:rsidRDefault="00E210CF"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13536" behindDoc="1" locked="0" layoutInCell="1" allowOverlap="1" wp14:anchorId="58C7B8A1" wp14:editId="0102DACC">
          <wp:simplePos x="0" y="0"/>
          <wp:positionH relativeFrom="page">
            <wp:posOffset>799465</wp:posOffset>
          </wp:positionH>
          <wp:positionV relativeFrom="page">
            <wp:posOffset>431165</wp:posOffset>
          </wp:positionV>
          <wp:extent cx="936000" cy="593588"/>
          <wp:effectExtent l="0" t="0" r="0" b="0"/>
          <wp:wrapNone/>
          <wp:docPr id="16" name="Slika 16"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45D1EF97" w14:textId="77777777" w:rsidR="00E210CF" w:rsidRDefault="00E210CF">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C6BF4" w14:textId="77777777" w:rsidR="00E210CF" w:rsidRDefault="00E210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0EC1C15"/>
    <w:multiLevelType w:val="hybridMultilevel"/>
    <w:tmpl w:val="1646C99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4376F37"/>
    <w:multiLevelType w:val="hybridMultilevel"/>
    <w:tmpl w:val="28580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0C682380"/>
    <w:multiLevelType w:val="hybridMultilevel"/>
    <w:tmpl w:val="32E631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0E795A4F"/>
    <w:multiLevelType w:val="hybridMultilevel"/>
    <w:tmpl w:val="BA421E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0EBC76F4"/>
    <w:multiLevelType w:val="hybridMultilevel"/>
    <w:tmpl w:val="977A9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15A87424"/>
    <w:multiLevelType w:val="hybridMultilevel"/>
    <w:tmpl w:val="BC72D74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2" w15:restartNumberingAfterBreak="0">
    <w:nsid w:val="18D56722"/>
    <w:multiLevelType w:val="hybridMultilevel"/>
    <w:tmpl w:val="63029A34"/>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1B942ABF"/>
    <w:multiLevelType w:val="hybridMultilevel"/>
    <w:tmpl w:val="1A12863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4"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5" w15:restartNumberingAfterBreak="0">
    <w:nsid w:val="1C4F472C"/>
    <w:multiLevelType w:val="singleLevel"/>
    <w:tmpl w:val="3EB63030"/>
    <w:lvl w:ilvl="0">
      <w:numFmt w:val="bullet"/>
      <w:lvlText w:val="-"/>
      <w:lvlJc w:val="left"/>
      <w:pPr>
        <w:tabs>
          <w:tab w:val="num" w:pos="360"/>
        </w:tabs>
        <w:ind w:left="360" w:hanging="360"/>
      </w:pPr>
    </w:lvl>
  </w:abstractNum>
  <w:abstractNum w:abstractNumId="36"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start w:val="1"/>
      <w:numFmt w:val="bullet"/>
      <w:lvlText w:val="o"/>
      <w:lvlJc w:val="left"/>
      <w:pPr>
        <w:ind w:left="1508" w:hanging="360"/>
      </w:pPr>
      <w:rPr>
        <w:rFonts w:ascii="Courier New" w:hAnsi="Courier New" w:cs="Courier New" w:hint="default"/>
      </w:rPr>
    </w:lvl>
    <w:lvl w:ilvl="2" w:tplc="04240005">
      <w:start w:val="1"/>
      <w:numFmt w:val="bullet"/>
      <w:lvlText w:val=""/>
      <w:lvlJc w:val="left"/>
      <w:pPr>
        <w:ind w:left="2228" w:hanging="360"/>
      </w:pPr>
      <w:rPr>
        <w:rFonts w:ascii="Wingdings" w:hAnsi="Wingdings" w:hint="default"/>
      </w:rPr>
    </w:lvl>
    <w:lvl w:ilvl="3" w:tplc="04240001">
      <w:start w:val="1"/>
      <w:numFmt w:val="bullet"/>
      <w:lvlText w:val=""/>
      <w:lvlJc w:val="left"/>
      <w:pPr>
        <w:ind w:left="2948" w:hanging="360"/>
      </w:pPr>
      <w:rPr>
        <w:rFonts w:ascii="Symbol" w:hAnsi="Symbol" w:hint="default"/>
      </w:rPr>
    </w:lvl>
    <w:lvl w:ilvl="4" w:tplc="04240003">
      <w:start w:val="1"/>
      <w:numFmt w:val="bullet"/>
      <w:lvlText w:val="o"/>
      <w:lvlJc w:val="left"/>
      <w:pPr>
        <w:ind w:left="3668" w:hanging="360"/>
      </w:pPr>
      <w:rPr>
        <w:rFonts w:ascii="Courier New" w:hAnsi="Courier New" w:cs="Courier New" w:hint="default"/>
      </w:rPr>
    </w:lvl>
    <w:lvl w:ilvl="5" w:tplc="04240005">
      <w:start w:val="1"/>
      <w:numFmt w:val="bullet"/>
      <w:lvlText w:val=""/>
      <w:lvlJc w:val="left"/>
      <w:pPr>
        <w:ind w:left="4388" w:hanging="360"/>
      </w:pPr>
      <w:rPr>
        <w:rFonts w:ascii="Wingdings" w:hAnsi="Wingdings" w:hint="default"/>
      </w:rPr>
    </w:lvl>
    <w:lvl w:ilvl="6" w:tplc="04240001">
      <w:start w:val="1"/>
      <w:numFmt w:val="bullet"/>
      <w:lvlText w:val=""/>
      <w:lvlJc w:val="left"/>
      <w:pPr>
        <w:ind w:left="5108" w:hanging="360"/>
      </w:pPr>
      <w:rPr>
        <w:rFonts w:ascii="Symbol" w:hAnsi="Symbol" w:hint="default"/>
      </w:rPr>
    </w:lvl>
    <w:lvl w:ilvl="7" w:tplc="04240003">
      <w:start w:val="1"/>
      <w:numFmt w:val="bullet"/>
      <w:lvlText w:val="o"/>
      <w:lvlJc w:val="left"/>
      <w:pPr>
        <w:ind w:left="5828" w:hanging="360"/>
      </w:pPr>
      <w:rPr>
        <w:rFonts w:ascii="Courier New" w:hAnsi="Courier New" w:cs="Courier New" w:hint="default"/>
      </w:rPr>
    </w:lvl>
    <w:lvl w:ilvl="8" w:tplc="04240005">
      <w:start w:val="1"/>
      <w:numFmt w:val="bullet"/>
      <w:lvlText w:val=""/>
      <w:lvlJc w:val="left"/>
      <w:pPr>
        <w:ind w:left="6548" w:hanging="360"/>
      </w:pPr>
      <w:rPr>
        <w:rFonts w:ascii="Wingdings" w:hAnsi="Wingdings" w:hint="default"/>
      </w:rPr>
    </w:lvl>
  </w:abstractNum>
  <w:abstractNum w:abstractNumId="37" w15:restartNumberingAfterBreak="0">
    <w:nsid w:val="1D253F7C"/>
    <w:multiLevelType w:val="hybridMultilevel"/>
    <w:tmpl w:val="1CCE93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253126C"/>
    <w:multiLevelType w:val="hybridMultilevel"/>
    <w:tmpl w:val="E18EB436"/>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2A623574"/>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AA81DC1"/>
    <w:multiLevelType w:val="hybridMultilevel"/>
    <w:tmpl w:val="2DEAD918"/>
    <w:lvl w:ilvl="0" w:tplc="0350718A">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9094271C">
      <w:start w:val="1"/>
      <w:numFmt w:val="bullet"/>
      <w:lvlText w:val="o"/>
      <w:lvlJc w:val="left"/>
      <w:pPr>
        <w:tabs>
          <w:tab w:val="num" w:pos="1800"/>
        </w:tabs>
        <w:ind w:left="1800" w:hanging="360"/>
      </w:pPr>
      <w:rPr>
        <w:rFonts w:ascii="Courier New" w:hAnsi="Courier New" w:cs="Courier New" w:hint="default"/>
      </w:rPr>
    </w:lvl>
    <w:lvl w:ilvl="2" w:tplc="0424001B">
      <w:start w:val="1"/>
      <w:numFmt w:val="bullet"/>
      <w:lvlText w:val=""/>
      <w:lvlJc w:val="left"/>
      <w:pPr>
        <w:tabs>
          <w:tab w:val="num" w:pos="2520"/>
        </w:tabs>
        <w:ind w:left="2520" w:hanging="360"/>
      </w:pPr>
      <w:rPr>
        <w:rFonts w:ascii="Wingdings" w:hAnsi="Wingdings" w:hint="default"/>
      </w:rPr>
    </w:lvl>
    <w:lvl w:ilvl="3" w:tplc="0424000F">
      <w:start w:val="1"/>
      <w:numFmt w:val="bullet"/>
      <w:lvlText w:val=""/>
      <w:lvlJc w:val="left"/>
      <w:pPr>
        <w:tabs>
          <w:tab w:val="num" w:pos="3240"/>
        </w:tabs>
        <w:ind w:left="3240" w:hanging="360"/>
      </w:pPr>
      <w:rPr>
        <w:rFonts w:ascii="Symbol" w:hAnsi="Symbol" w:hint="default"/>
      </w:rPr>
    </w:lvl>
    <w:lvl w:ilvl="4" w:tplc="04240019">
      <w:start w:val="1"/>
      <w:numFmt w:val="bullet"/>
      <w:lvlText w:val="o"/>
      <w:lvlJc w:val="left"/>
      <w:pPr>
        <w:tabs>
          <w:tab w:val="num" w:pos="3960"/>
        </w:tabs>
        <w:ind w:left="3960" w:hanging="360"/>
      </w:pPr>
      <w:rPr>
        <w:rFonts w:ascii="Courier New" w:hAnsi="Courier New" w:cs="Courier New" w:hint="default"/>
      </w:rPr>
    </w:lvl>
    <w:lvl w:ilvl="5" w:tplc="0424001B">
      <w:start w:val="1"/>
      <w:numFmt w:val="bullet"/>
      <w:lvlText w:val=""/>
      <w:lvlJc w:val="left"/>
      <w:pPr>
        <w:tabs>
          <w:tab w:val="num" w:pos="4680"/>
        </w:tabs>
        <w:ind w:left="4680" w:hanging="360"/>
      </w:pPr>
      <w:rPr>
        <w:rFonts w:ascii="Wingdings" w:hAnsi="Wingdings" w:hint="default"/>
      </w:rPr>
    </w:lvl>
    <w:lvl w:ilvl="6" w:tplc="0424000F">
      <w:start w:val="1"/>
      <w:numFmt w:val="bullet"/>
      <w:lvlText w:val=""/>
      <w:lvlJc w:val="left"/>
      <w:pPr>
        <w:tabs>
          <w:tab w:val="num" w:pos="5400"/>
        </w:tabs>
        <w:ind w:left="5400" w:hanging="360"/>
      </w:pPr>
      <w:rPr>
        <w:rFonts w:ascii="Symbol" w:hAnsi="Symbol" w:hint="default"/>
      </w:rPr>
    </w:lvl>
    <w:lvl w:ilvl="7" w:tplc="04240019">
      <w:start w:val="1"/>
      <w:numFmt w:val="bullet"/>
      <w:lvlText w:val="o"/>
      <w:lvlJc w:val="left"/>
      <w:pPr>
        <w:tabs>
          <w:tab w:val="num" w:pos="6120"/>
        </w:tabs>
        <w:ind w:left="6120" w:hanging="360"/>
      </w:pPr>
      <w:rPr>
        <w:rFonts w:ascii="Courier New" w:hAnsi="Courier New" w:cs="Courier New" w:hint="default"/>
      </w:rPr>
    </w:lvl>
    <w:lvl w:ilvl="8" w:tplc="0424001B">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EB81131"/>
    <w:multiLevelType w:val="hybridMultilevel"/>
    <w:tmpl w:val="FDC2815A"/>
    <w:lvl w:ilvl="0" w:tplc="9502111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3B3634C7"/>
    <w:multiLevelType w:val="hybridMultilevel"/>
    <w:tmpl w:val="345642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47" w15:restartNumberingAfterBreak="0">
    <w:nsid w:val="425A46A9"/>
    <w:multiLevelType w:val="hybridMultilevel"/>
    <w:tmpl w:val="2508EB3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8" w15:restartNumberingAfterBreak="0">
    <w:nsid w:val="450C1F33"/>
    <w:multiLevelType w:val="hybridMultilevel"/>
    <w:tmpl w:val="36584B6A"/>
    <w:lvl w:ilvl="0" w:tplc="7304C3EE">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C883118"/>
    <w:multiLevelType w:val="hybridMultilevel"/>
    <w:tmpl w:val="6212C2F4"/>
    <w:lvl w:ilvl="0" w:tplc="04D6EA70">
      <w:start w:val="1"/>
      <w:numFmt w:val="lowerLetter"/>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50"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51" w15:restartNumberingAfterBreak="0">
    <w:nsid w:val="59CB076E"/>
    <w:multiLevelType w:val="hybridMultilevel"/>
    <w:tmpl w:val="5B36943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5"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01E0D97"/>
    <w:multiLevelType w:val="hybridMultilevel"/>
    <w:tmpl w:val="2564B1D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9" w15:restartNumberingAfterBreak="0">
    <w:nsid w:val="70694065"/>
    <w:multiLevelType w:val="hybridMultilevel"/>
    <w:tmpl w:val="3D1CE372"/>
    <w:lvl w:ilvl="0" w:tplc="FFFFFFFF">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09258E1"/>
    <w:multiLevelType w:val="multilevel"/>
    <w:tmpl w:val="0A605F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72E7E98"/>
    <w:multiLevelType w:val="hybridMultilevel"/>
    <w:tmpl w:val="BC906E9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63" w15:restartNumberingAfterBreak="0">
    <w:nsid w:val="77735495"/>
    <w:multiLevelType w:val="hybridMultilevel"/>
    <w:tmpl w:val="45B6DE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66"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365598443">
    <w:abstractNumId w:val="0"/>
  </w:num>
  <w:num w:numId="2" w16cid:durableId="2003702259">
    <w:abstractNumId w:val="2"/>
  </w:num>
  <w:num w:numId="3" w16cid:durableId="884096483">
    <w:abstractNumId w:val="5"/>
  </w:num>
  <w:num w:numId="4" w16cid:durableId="1895002955">
    <w:abstractNumId w:val="12"/>
  </w:num>
  <w:num w:numId="5" w16cid:durableId="936451525">
    <w:abstractNumId w:val="15"/>
  </w:num>
  <w:num w:numId="6" w16cid:durableId="400711367">
    <w:abstractNumId w:val="20"/>
  </w:num>
  <w:num w:numId="7" w16cid:durableId="1189098733">
    <w:abstractNumId w:val="66"/>
  </w:num>
  <w:num w:numId="8" w16cid:durableId="1973754691">
    <w:abstractNumId w:val="55"/>
  </w:num>
  <w:num w:numId="9" w16cid:durableId="987518785">
    <w:abstractNumId w:val="43"/>
  </w:num>
  <w:num w:numId="10" w16cid:durableId="524294454">
    <w:abstractNumId w:val="61"/>
  </w:num>
  <w:num w:numId="11" w16cid:durableId="1447625567">
    <w:abstractNumId w:val="50"/>
  </w:num>
  <w:num w:numId="12" w16cid:durableId="1994405061">
    <w:abstractNumId w:val="56"/>
  </w:num>
  <w:num w:numId="13" w16cid:durableId="2010449537">
    <w:abstractNumId w:val="38"/>
  </w:num>
  <w:num w:numId="14" w16cid:durableId="1254511682">
    <w:abstractNumId w:val="40"/>
  </w:num>
  <w:num w:numId="15" w16cid:durableId="423499752">
    <w:abstractNumId w:val="53"/>
  </w:num>
  <w:num w:numId="16" w16cid:durableId="571232080">
    <w:abstractNumId w:val="31"/>
  </w:num>
  <w:num w:numId="17" w16cid:durableId="2104298398">
    <w:abstractNumId w:val="48"/>
  </w:num>
  <w:num w:numId="18" w16cid:durableId="1065104823">
    <w:abstractNumId w:val="41"/>
  </w:num>
  <w:num w:numId="19" w16cid:durableId="1713076147">
    <w:abstractNumId w:val="42"/>
  </w:num>
  <w:num w:numId="20" w16cid:durableId="354505559">
    <w:abstractNumId w:val="44"/>
  </w:num>
  <w:num w:numId="21" w16cid:durableId="39793230">
    <w:abstractNumId w:val="49"/>
  </w:num>
  <w:num w:numId="22" w16cid:durableId="278026440">
    <w:abstractNumId w:val="27"/>
  </w:num>
  <w:num w:numId="23" w16cid:durableId="862980169">
    <w:abstractNumId w:val="46"/>
  </w:num>
  <w:num w:numId="24" w16cid:durableId="1387341714">
    <w:abstractNumId w:val="34"/>
  </w:num>
  <w:num w:numId="25" w16cid:durableId="1261530394">
    <w:abstractNumId w:val="64"/>
  </w:num>
  <w:num w:numId="26" w16cid:durableId="1343706959">
    <w:abstractNumId w:val="57"/>
  </w:num>
  <w:num w:numId="27" w16cid:durableId="1096943350">
    <w:abstractNumId w:val="52"/>
  </w:num>
  <w:num w:numId="28" w16cid:durableId="967859288">
    <w:abstractNumId w:val="63"/>
  </w:num>
  <w:num w:numId="29" w16cid:durableId="1857763916">
    <w:abstractNumId w:val="54"/>
  </w:num>
  <w:num w:numId="30" w16cid:durableId="928730650">
    <w:abstractNumId w:val="62"/>
  </w:num>
  <w:num w:numId="31" w16cid:durableId="839733287">
    <w:abstractNumId w:val="59"/>
  </w:num>
  <w:num w:numId="32" w16cid:durableId="1307978090">
    <w:abstractNumId w:val="58"/>
  </w:num>
  <w:num w:numId="33" w16cid:durableId="1598559395">
    <w:abstractNumId w:val="65"/>
  </w:num>
  <w:num w:numId="34" w16cid:durableId="994263487">
    <w:abstractNumId w:val="26"/>
  </w:num>
  <w:num w:numId="35" w16cid:durableId="1078864006">
    <w:abstractNumId w:val="60"/>
  </w:num>
  <w:num w:numId="36" w16cid:durableId="1153982452">
    <w:abstractNumId w:val="24"/>
  </w:num>
  <w:num w:numId="37" w16cid:durableId="205262898">
    <w:abstractNumId w:val="25"/>
  </w:num>
  <w:num w:numId="38" w16cid:durableId="1747873619">
    <w:abstractNumId w:val="23"/>
  </w:num>
  <w:num w:numId="39" w16cid:durableId="971448264">
    <w:abstractNumId w:val="39"/>
  </w:num>
  <w:num w:numId="40" w16cid:durableId="1583022403">
    <w:abstractNumId w:val="51"/>
  </w:num>
  <w:num w:numId="41" w16cid:durableId="2115637509">
    <w:abstractNumId w:val="32"/>
  </w:num>
  <w:num w:numId="42" w16cid:durableId="10171932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9171672">
    <w:abstractNumId w:val="35"/>
  </w:num>
  <w:num w:numId="44" w16cid:durableId="288363667">
    <w:abstractNumId w:val="28"/>
  </w:num>
  <w:num w:numId="45" w16cid:durableId="1171795582">
    <w:abstractNumId w:val="47"/>
  </w:num>
  <w:num w:numId="46" w16cid:durableId="1682203647">
    <w:abstractNumId w:val="30"/>
  </w:num>
  <w:num w:numId="47" w16cid:durableId="88084053">
    <w:abstractNumId w:val="37"/>
  </w:num>
  <w:num w:numId="48" w16cid:durableId="1147362395">
    <w:abstractNumId w:val="36"/>
  </w:num>
  <w:num w:numId="49" w16cid:durableId="2069641563">
    <w:abstractNumId w:val="29"/>
  </w:num>
  <w:num w:numId="50" w16cid:durableId="2047220454">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4EprCuwiim1BzsDnIlMl4XIVf1UCrKw8C+/OoAkBR6cn3UzLldJX11Vk97El81/hJTrLucDkHbwSwDOnRJMtbA==" w:salt="ydgS+WoDeyo80ynRyJLuxw=="/>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6A69"/>
    <w:rsid w:val="00011288"/>
    <w:rsid w:val="000141DF"/>
    <w:rsid w:val="00015B2D"/>
    <w:rsid w:val="00016385"/>
    <w:rsid w:val="00023D53"/>
    <w:rsid w:val="00025092"/>
    <w:rsid w:val="00026AEB"/>
    <w:rsid w:val="00032EB1"/>
    <w:rsid w:val="00037137"/>
    <w:rsid w:val="0004013C"/>
    <w:rsid w:val="00042188"/>
    <w:rsid w:val="00046237"/>
    <w:rsid w:val="00046BA3"/>
    <w:rsid w:val="00047DF7"/>
    <w:rsid w:val="00052980"/>
    <w:rsid w:val="0006116E"/>
    <w:rsid w:val="00074DA2"/>
    <w:rsid w:val="0007572D"/>
    <w:rsid w:val="000802B0"/>
    <w:rsid w:val="00082179"/>
    <w:rsid w:val="00083566"/>
    <w:rsid w:val="000853AE"/>
    <w:rsid w:val="0008585A"/>
    <w:rsid w:val="0009323A"/>
    <w:rsid w:val="000A5BDA"/>
    <w:rsid w:val="000A6FD2"/>
    <w:rsid w:val="000A709E"/>
    <w:rsid w:val="000B0A36"/>
    <w:rsid w:val="000B168D"/>
    <w:rsid w:val="000B6A17"/>
    <w:rsid w:val="000B7A09"/>
    <w:rsid w:val="000C584F"/>
    <w:rsid w:val="000D2487"/>
    <w:rsid w:val="000D4092"/>
    <w:rsid w:val="000E0CC6"/>
    <w:rsid w:val="000E0E78"/>
    <w:rsid w:val="000E5194"/>
    <w:rsid w:val="000E654D"/>
    <w:rsid w:val="000F001E"/>
    <w:rsid w:val="000F2DD0"/>
    <w:rsid w:val="000F7E2E"/>
    <w:rsid w:val="00101850"/>
    <w:rsid w:val="00102C1B"/>
    <w:rsid w:val="00103ACF"/>
    <w:rsid w:val="001055B7"/>
    <w:rsid w:val="00105AEA"/>
    <w:rsid w:val="00107178"/>
    <w:rsid w:val="00107369"/>
    <w:rsid w:val="001113A1"/>
    <w:rsid w:val="00112816"/>
    <w:rsid w:val="001147FF"/>
    <w:rsid w:val="001161AF"/>
    <w:rsid w:val="00117861"/>
    <w:rsid w:val="00120B74"/>
    <w:rsid w:val="00124D9F"/>
    <w:rsid w:val="00130DC1"/>
    <w:rsid w:val="00131FAF"/>
    <w:rsid w:val="00131FF4"/>
    <w:rsid w:val="00132D55"/>
    <w:rsid w:val="00133758"/>
    <w:rsid w:val="00137F31"/>
    <w:rsid w:val="001405AE"/>
    <w:rsid w:val="00142F8D"/>
    <w:rsid w:val="00145D67"/>
    <w:rsid w:val="001609F1"/>
    <w:rsid w:val="00161170"/>
    <w:rsid w:val="00161BF7"/>
    <w:rsid w:val="00165FD4"/>
    <w:rsid w:val="001664C7"/>
    <w:rsid w:val="00170EBA"/>
    <w:rsid w:val="00172E8C"/>
    <w:rsid w:val="00174EF6"/>
    <w:rsid w:val="001810AB"/>
    <w:rsid w:val="00182025"/>
    <w:rsid w:val="001869E8"/>
    <w:rsid w:val="00186F9E"/>
    <w:rsid w:val="001978BA"/>
    <w:rsid w:val="001A49FA"/>
    <w:rsid w:val="001A62F5"/>
    <w:rsid w:val="001A74D4"/>
    <w:rsid w:val="001B0EF9"/>
    <w:rsid w:val="001C6290"/>
    <w:rsid w:val="001D1467"/>
    <w:rsid w:val="001D5AB6"/>
    <w:rsid w:val="001D5EAD"/>
    <w:rsid w:val="001D686A"/>
    <w:rsid w:val="001E2BAF"/>
    <w:rsid w:val="001E35AE"/>
    <w:rsid w:val="001E3DCB"/>
    <w:rsid w:val="001E457B"/>
    <w:rsid w:val="001E5264"/>
    <w:rsid w:val="001E57F1"/>
    <w:rsid w:val="001E58BF"/>
    <w:rsid w:val="001F3637"/>
    <w:rsid w:val="001F3C50"/>
    <w:rsid w:val="001F5395"/>
    <w:rsid w:val="001F6994"/>
    <w:rsid w:val="001F731D"/>
    <w:rsid w:val="002008FC"/>
    <w:rsid w:val="00202FA0"/>
    <w:rsid w:val="0021428C"/>
    <w:rsid w:val="002161DB"/>
    <w:rsid w:val="0021734C"/>
    <w:rsid w:val="0022297D"/>
    <w:rsid w:val="0022539A"/>
    <w:rsid w:val="002348D6"/>
    <w:rsid w:val="00237E92"/>
    <w:rsid w:val="00240C92"/>
    <w:rsid w:val="00241968"/>
    <w:rsid w:val="0024255A"/>
    <w:rsid w:val="00244E72"/>
    <w:rsid w:val="002522A6"/>
    <w:rsid w:val="00253204"/>
    <w:rsid w:val="002574CC"/>
    <w:rsid w:val="00263A0C"/>
    <w:rsid w:val="00264160"/>
    <w:rsid w:val="00264AFB"/>
    <w:rsid w:val="00266F26"/>
    <w:rsid w:val="00270AC2"/>
    <w:rsid w:val="00276624"/>
    <w:rsid w:val="00276C49"/>
    <w:rsid w:val="002774AB"/>
    <w:rsid w:val="00280CC7"/>
    <w:rsid w:val="002822A0"/>
    <w:rsid w:val="0028515C"/>
    <w:rsid w:val="00285664"/>
    <w:rsid w:val="00286A27"/>
    <w:rsid w:val="00292439"/>
    <w:rsid w:val="0029364D"/>
    <w:rsid w:val="002943C9"/>
    <w:rsid w:val="0029780B"/>
    <w:rsid w:val="002A0C4A"/>
    <w:rsid w:val="002A3430"/>
    <w:rsid w:val="002A528F"/>
    <w:rsid w:val="002A52BF"/>
    <w:rsid w:val="002B029F"/>
    <w:rsid w:val="002C3A27"/>
    <w:rsid w:val="002C4667"/>
    <w:rsid w:val="002C57FF"/>
    <w:rsid w:val="002D185C"/>
    <w:rsid w:val="002D3273"/>
    <w:rsid w:val="002D3FD6"/>
    <w:rsid w:val="002D5AC9"/>
    <w:rsid w:val="002E0E1C"/>
    <w:rsid w:val="00302088"/>
    <w:rsid w:val="00310D52"/>
    <w:rsid w:val="00311EF2"/>
    <w:rsid w:val="003278A9"/>
    <w:rsid w:val="003301BD"/>
    <w:rsid w:val="00331B43"/>
    <w:rsid w:val="0033241C"/>
    <w:rsid w:val="00333AF8"/>
    <w:rsid w:val="00333E16"/>
    <w:rsid w:val="00335A7F"/>
    <w:rsid w:val="00335EC3"/>
    <w:rsid w:val="00340210"/>
    <w:rsid w:val="00342CA0"/>
    <w:rsid w:val="00343021"/>
    <w:rsid w:val="003443CD"/>
    <w:rsid w:val="00344D74"/>
    <w:rsid w:val="003506C2"/>
    <w:rsid w:val="00352A5D"/>
    <w:rsid w:val="00352B96"/>
    <w:rsid w:val="00353394"/>
    <w:rsid w:val="003541F9"/>
    <w:rsid w:val="003565C0"/>
    <w:rsid w:val="0036200C"/>
    <w:rsid w:val="003717BD"/>
    <w:rsid w:val="00371E5D"/>
    <w:rsid w:val="00372126"/>
    <w:rsid w:val="003742FF"/>
    <w:rsid w:val="00375702"/>
    <w:rsid w:val="00375B9C"/>
    <w:rsid w:val="00376CA2"/>
    <w:rsid w:val="00384199"/>
    <w:rsid w:val="00385F39"/>
    <w:rsid w:val="00386E24"/>
    <w:rsid w:val="00387F4C"/>
    <w:rsid w:val="00390314"/>
    <w:rsid w:val="003906FD"/>
    <w:rsid w:val="00390DEA"/>
    <w:rsid w:val="00391FEC"/>
    <w:rsid w:val="00392C26"/>
    <w:rsid w:val="00393642"/>
    <w:rsid w:val="0039529C"/>
    <w:rsid w:val="0039580F"/>
    <w:rsid w:val="00395B3D"/>
    <w:rsid w:val="003A2F65"/>
    <w:rsid w:val="003A3CC4"/>
    <w:rsid w:val="003A3DC7"/>
    <w:rsid w:val="003A4ECE"/>
    <w:rsid w:val="003A5643"/>
    <w:rsid w:val="003A7BC6"/>
    <w:rsid w:val="003B0CE6"/>
    <w:rsid w:val="003B2559"/>
    <w:rsid w:val="003B5A87"/>
    <w:rsid w:val="003B6314"/>
    <w:rsid w:val="003B65C0"/>
    <w:rsid w:val="003C6CC1"/>
    <w:rsid w:val="003D049D"/>
    <w:rsid w:val="003D3944"/>
    <w:rsid w:val="003D6995"/>
    <w:rsid w:val="003D6E47"/>
    <w:rsid w:val="003D7430"/>
    <w:rsid w:val="003D7A46"/>
    <w:rsid w:val="003E2F2B"/>
    <w:rsid w:val="003E6097"/>
    <w:rsid w:val="003E7329"/>
    <w:rsid w:val="003E7C06"/>
    <w:rsid w:val="003E7CAC"/>
    <w:rsid w:val="003E7E05"/>
    <w:rsid w:val="003F18B2"/>
    <w:rsid w:val="003F448E"/>
    <w:rsid w:val="00400403"/>
    <w:rsid w:val="00400682"/>
    <w:rsid w:val="00406C6C"/>
    <w:rsid w:val="00410F91"/>
    <w:rsid w:val="004141FB"/>
    <w:rsid w:val="004203D9"/>
    <w:rsid w:val="0042562D"/>
    <w:rsid w:val="00433404"/>
    <w:rsid w:val="00433FCB"/>
    <w:rsid w:val="00433FDA"/>
    <w:rsid w:val="00435E9E"/>
    <w:rsid w:val="004373E4"/>
    <w:rsid w:val="0045793D"/>
    <w:rsid w:val="00463DC3"/>
    <w:rsid w:val="00467FD1"/>
    <w:rsid w:val="004720BC"/>
    <w:rsid w:val="004739CD"/>
    <w:rsid w:val="00473EF9"/>
    <w:rsid w:val="004755C6"/>
    <w:rsid w:val="00480406"/>
    <w:rsid w:val="00486309"/>
    <w:rsid w:val="00491EA5"/>
    <w:rsid w:val="00493F8E"/>
    <w:rsid w:val="0049510D"/>
    <w:rsid w:val="004A502B"/>
    <w:rsid w:val="004A6FE9"/>
    <w:rsid w:val="004B141F"/>
    <w:rsid w:val="004B35F9"/>
    <w:rsid w:val="004B4E53"/>
    <w:rsid w:val="004C4E4C"/>
    <w:rsid w:val="004C7E32"/>
    <w:rsid w:val="004D0408"/>
    <w:rsid w:val="004E464B"/>
    <w:rsid w:val="004E4D73"/>
    <w:rsid w:val="004F47A6"/>
    <w:rsid w:val="004F49BC"/>
    <w:rsid w:val="00502342"/>
    <w:rsid w:val="0050237E"/>
    <w:rsid w:val="00502CB7"/>
    <w:rsid w:val="00510901"/>
    <w:rsid w:val="00510A54"/>
    <w:rsid w:val="00524EEF"/>
    <w:rsid w:val="0053224D"/>
    <w:rsid w:val="00535B38"/>
    <w:rsid w:val="005374FA"/>
    <w:rsid w:val="00541896"/>
    <w:rsid w:val="00541E2A"/>
    <w:rsid w:val="00542F4D"/>
    <w:rsid w:val="005455AC"/>
    <w:rsid w:val="0054574E"/>
    <w:rsid w:val="00550ABD"/>
    <w:rsid w:val="0055776F"/>
    <w:rsid w:val="005602EB"/>
    <w:rsid w:val="005642CD"/>
    <w:rsid w:val="005653A5"/>
    <w:rsid w:val="00565CA0"/>
    <w:rsid w:val="005665B6"/>
    <w:rsid w:val="00566986"/>
    <w:rsid w:val="005679CF"/>
    <w:rsid w:val="00570CF5"/>
    <w:rsid w:val="00575F80"/>
    <w:rsid w:val="00580AAA"/>
    <w:rsid w:val="00580C9D"/>
    <w:rsid w:val="00581FB3"/>
    <w:rsid w:val="00584CA6"/>
    <w:rsid w:val="00584DEF"/>
    <w:rsid w:val="005879EE"/>
    <w:rsid w:val="0059464E"/>
    <w:rsid w:val="00595B46"/>
    <w:rsid w:val="005A0B4A"/>
    <w:rsid w:val="005A15FA"/>
    <w:rsid w:val="005A7022"/>
    <w:rsid w:val="005A7B2F"/>
    <w:rsid w:val="005B3BA5"/>
    <w:rsid w:val="005C4A48"/>
    <w:rsid w:val="005D00DE"/>
    <w:rsid w:val="005D13BC"/>
    <w:rsid w:val="005D1A94"/>
    <w:rsid w:val="005D3191"/>
    <w:rsid w:val="005D7349"/>
    <w:rsid w:val="005E0CC8"/>
    <w:rsid w:val="005E48CD"/>
    <w:rsid w:val="005E5A53"/>
    <w:rsid w:val="005F03BF"/>
    <w:rsid w:val="005F0C44"/>
    <w:rsid w:val="005F4226"/>
    <w:rsid w:val="006107CF"/>
    <w:rsid w:val="006133B6"/>
    <w:rsid w:val="00613ABA"/>
    <w:rsid w:val="0062089C"/>
    <w:rsid w:val="00620A07"/>
    <w:rsid w:val="00621B7A"/>
    <w:rsid w:val="00623665"/>
    <w:rsid w:val="00626101"/>
    <w:rsid w:val="0063047C"/>
    <w:rsid w:val="00630C2C"/>
    <w:rsid w:val="006314B3"/>
    <w:rsid w:val="006318DB"/>
    <w:rsid w:val="00632060"/>
    <w:rsid w:val="00632928"/>
    <w:rsid w:val="00634BDF"/>
    <w:rsid w:val="00635539"/>
    <w:rsid w:val="006425FF"/>
    <w:rsid w:val="00644D57"/>
    <w:rsid w:val="0065333C"/>
    <w:rsid w:val="006641B7"/>
    <w:rsid w:val="00665E3F"/>
    <w:rsid w:val="00673F49"/>
    <w:rsid w:val="006744EE"/>
    <w:rsid w:val="0068004C"/>
    <w:rsid w:val="00680729"/>
    <w:rsid w:val="00685D0F"/>
    <w:rsid w:val="00686C28"/>
    <w:rsid w:val="0068766D"/>
    <w:rsid w:val="0069190A"/>
    <w:rsid w:val="006944B1"/>
    <w:rsid w:val="00694775"/>
    <w:rsid w:val="00694D1A"/>
    <w:rsid w:val="006A0EB8"/>
    <w:rsid w:val="006B14B9"/>
    <w:rsid w:val="006B4540"/>
    <w:rsid w:val="006B4A83"/>
    <w:rsid w:val="006B5AB3"/>
    <w:rsid w:val="006C6F0B"/>
    <w:rsid w:val="006D0B5C"/>
    <w:rsid w:val="006D196C"/>
    <w:rsid w:val="006D3C01"/>
    <w:rsid w:val="006D654F"/>
    <w:rsid w:val="006E2D1E"/>
    <w:rsid w:val="006F5B67"/>
    <w:rsid w:val="0070013F"/>
    <w:rsid w:val="00706FD0"/>
    <w:rsid w:val="007162A4"/>
    <w:rsid w:val="0072181A"/>
    <w:rsid w:val="00721CB5"/>
    <w:rsid w:val="007226F5"/>
    <w:rsid w:val="007242B8"/>
    <w:rsid w:val="007277C1"/>
    <w:rsid w:val="007305C6"/>
    <w:rsid w:val="00731489"/>
    <w:rsid w:val="007334E2"/>
    <w:rsid w:val="0073502C"/>
    <w:rsid w:val="00737814"/>
    <w:rsid w:val="007419BA"/>
    <w:rsid w:val="0074570C"/>
    <w:rsid w:val="00745855"/>
    <w:rsid w:val="00745A1C"/>
    <w:rsid w:val="00751844"/>
    <w:rsid w:val="00751F36"/>
    <w:rsid w:val="007523AA"/>
    <w:rsid w:val="007536D4"/>
    <w:rsid w:val="00754DED"/>
    <w:rsid w:val="0075757B"/>
    <w:rsid w:val="007643C8"/>
    <w:rsid w:val="0076666D"/>
    <w:rsid w:val="00766872"/>
    <w:rsid w:val="007722B6"/>
    <w:rsid w:val="00775B38"/>
    <w:rsid w:val="00793D29"/>
    <w:rsid w:val="007949D2"/>
    <w:rsid w:val="00794A79"/>
    <w:rsid w:val="0079533E"/>
    <w:rsid w:val="007A6B2D"/>
    <w:rsid w:val="007B1435"/>
    <w:rsid w:val="007B6E9B"/>
    <w:rsid w:val="007C0D26"/>
    <w:rsid w:val="007C3E1D"/>
    <w:rsid w:val="007C471E"/>
    <w:rsid w:val="007D44BE"/>
    <w:rsid w:val="007D5019"/>
    <w:rsid w:val="007E649F"/>
    <w:rsid w:val="007E671A"/>
    <w:rsid w:val="007E76C7"/>
    <w:rsid w:val="0081208F"/>
    <w:rsid w:val="00814F9C"/>
    <w:rsid w:val="0082341B"/>
    <w:rsid w:val="0083058B"/>
    <w:rsid w:val="00832E51"/>
    <w:rsid w:val="00833A7B"/>
    <w:rsid w:val="00835E54"/>
    <w:rsid w:val="00841EAE"/>
    <w:rsid w:val="00842263"/>
    <w:rsid w:val="0084258C"/>
    <w:rsid w:val="00845AF1"/>
    <w:rsid w:val="008464CD"/>
    <w:rsid w:val="00846540"/>
    <w:rsid w:val="00850602"/>
    <w:rsid w:val="008610DF"/>
    <w:rsid w:val="008628FF"/>
    <w:rsid w:val="0086427A"/>
    <w:rsid w:val="00865F37"/>
    <w:rsid w:val="008732A6"/>
    <w:rsid w:val="008851D4"/>
    <w:rsid w:val="008860EF"/>
    <w:rsid w:val="0088616C"/>
    <w:rsid w:val="00886BDD"/>
    <w:rsid w:val="008907D7"/>
    <w:rsid w:val="00892253"/>
    <w:rsid w:val="00892B53"/>
    <w:rsid w:val="00893BF8"/>
    <w:rsid w:val="008946D2"/>
    <w:rsid w:val="008A1C41"/>
    <w:rsid w:val="008A2DDB"/>
    <w:rsid w:val="008A46DD"/>
    <w:rsid w:val="008B62B2"/>
    <w:rsid w:val="008C0F75"/>
    <w:rsid w:val="008C1688"/>
    <w:rsid w:val="008C3919"/>
    <w:rsid w:val="008C4672"/>
    <w:rsid w:val="008C73E0"/>
    <w:rsid w:val="008D06D3"/>
    <w:rsid w:val="008D5DD0"/>
    <w:rsid w:val="008F078E"/>
    <w:rsid w:val="008F0C2E"/>
    <w:rsid w:val="008F13CA"/>
    <w:rsid w:val="008F300B"/>
    <w:rsid w:val="00903577"/>
    <w:rsid w:val="009139DD"/>
    <w:rsid w:val="009179D9"/>
    <w:rsid w:val="00925BB9"/>
    <w:rsid w:val="00931463"/>
    <w:rsid w:val="009315DA"/>
    <w:rsid w:val="00931D08"/>
    <w:rsid w:val="00931E5E"/>
    <w:rsid w:val="00936E5C"/>
    <w:rsid w:val="00940BA4"/>
    <w:rsid w:val="00941C40"/>
    <w:rsid w:val="00941F76"/>
    <w:rsid w:val="00947904"/>
    <w:rsid w:val="0095032B"/>
    <w:rsid w:val="009636A8"/>
    <w:rsid w:val="00967151"/>
    <w:rsid w:val="009708AE"/>
    <w:rsid w:val="009708F0"/>
    <w:rsid w:val="00971D36"/>
    <w:rsid w:val="0097439D"/>
    <w:rsid w:val="009808E9"/>
    <w:rsid w:val="00981584"/>
    <w:rsid w:val="009833DF"/>
    <w:rsid w:val="00991320"/>
    <w:rsid w:val="009935E0"/>
    <w:rsid w:val="00994773"/>
    <w:rsid w:val="00995C0F"/>
    <w:rsid w:val="009966D5"/>
    <w:rsid w:val="009A0751"/>
    <w:rsid w:val="009B1C93"/>
    <w:rsid w:val="009B1F1E"/>
    <w:rsid w:val="009B2ABD"/>
    <w:rsid w:val="009B2F40"/>
    <w:rsid w:val="009C1173"/>
    <w:rsid w:val="009E2958"/>
    <w:rsid w:val="009E4282"/>
    <w:rsid w:val="009E4999"/>
    <w:rsid w:val="009F18D1"/>
    <w:rsid w:val="00A01CFE"/>
    <w:rsid w:val="00A023E4"/>
    <w:rsid w:val="00A06A0C"/>
    <w:rsid w:val="00A074F0"/>
    <w:rsid w:val="00A156D8"/>
    <w:rsid w:val="00A234B3"/>
    <w:rsid w:val="00A234CF"/>
    <w:rsid w:val="00A27D49"/>
    <w:rsid w:val="00A3235C"/>
    <w:rsid w:val="00A35C34"/>
    <w:rsid w:val="00A37F84"/>
    <w:rsid w:val="00A47FA1"/>
    <w:rsid w:val="00A514B5"/>
    <w:rsid w:val="00A54D20"/>
    <w:rsid w:val="00A563B0"/>
    <w:rsid w:val="00A57BAE"/>
    <w:rsid w:val="00A71CF6"/>
    <w:rsid w:val="00A71F94"/>
    <w:rsid w:val="00A72000"/>
    <w:rsid w:val="00A73283"/>
    <w:rsid w:val="00A75315"/>
    <w:rsid w:val="00A8024E"/>
    <w:rsid w:val="00A81D15"/>
    <w:rsid w:val="00A82230"/>
    <w:rsid w:val="00A824BA"/>
    <w:rsid w:val="00A83979"/>
    <w:rsid w:val="00A91FB9"/>
    <w:rsid w:val="00A92ECA"/>
    <w:rsid w:val="00A92F48"/>
    <w:rsid w:val="00A95F24"/>
    <w:rsid w:val="00A979B5"/>
    <w:rsid w:val="00AA2F32"/>
    <w:rsid w:val="00AA58A9"/>
    <w:rsid w:val="00AA60B8"/>
    <w:rsid w:val="00AB2F12"/>
    <w:rsid w:val="00AB7628"/>
    <w:rsid w:val="00AB7B59"/>
    <w:rsid w:val="00AC6144"/>
    <w:rsid w:val="00AD2C0E"/>
    <w:rsid w:val="00AD394C"/>
    <w:rsid w:val="00AE1618"/>
    <w:rsid w:val="00AE23D3"/>
    <w:rsid w:val="00AE2581"/>
    <w:rsid w:val="00AE2B88"/>
    <w:rsid w:val="00AF0ECC"/>
    <w:rsid w:val="00AF4536"/>
    <w:rsid w:val="00AF76D7"/>
    <w:rsid w:val="00B02BA6"/>
    <w:rsid w:val="00B02CF0"/>
    <w:rsid w:val="00B12BE5"/>
    <w:rsid w:val="00B16FE0"/>
    <w:rsid w:val="00B2144F"/>
    <w:rsid w:val="00B21503"/>
    <w:rsid w:val="00B23833"/>
    <w:rsid w:val="00B24AD3"/>
    <w:rsid w:val="00B27CA9"/>
    <w:rsid w:val="00B378A3"/>
    <w:rsid w:val="00B41E19"/>
    <w:rsid w:val="00B43C97"/>
    <w:rsid w:val="00B45C4E"/>
    <w:rsid w:val="00B479FA"/>
    <w:rsid w:val="00B50505"/>
    <w:rsid w:val="00B53752"/>
    <w:rsid w:val="00B549BB"/>
    <w:rsid w:val="00B56D7E"/>
    <w:rsid w:val="00B60EF7"/>
    <w:rsid w:val="00B615AF"/>
    <w:rsid w:val="00B629DA"/>
    <w:rsid w:val="00B63C1F"/>
    <w:rsid w:val="00B64C6D"/>
    <w:rsid w:val="00B65428"/>
    <w:rsid w:val="00B673DF"/>
    <w:rsid w:val="00B718E1"/>
    <w:rsid w:val="00B7269E"/>
    <w:rsid w:val="00B7346B"/>
    <w:rsid w:val="00B7355F"/>
    <w:rsid w:val="00B7483F"/>
    <w:rsid w:val="00B75BD1"/>
    <w:rsid w:val="00B77621"/>
    <w:rsid w:val="00B87E29"/>
    <w:rsid w:val="00B90A98"/>
    <w:rsid w:val="00B929E0"/>
    <w:rsid w:val="00B93B88"/>
    <w:rsid w:val="00B9677A"/>
    <w:rsid w:val="00BA2048"/>
    <w:rsid w:val="00BA4035"/>
    <w:rsid w:val="00BC1CE3"/>
    <w:rsid w:val="00BC3457"/>
    <w:rsid w:val="00BD05BF"/>
    <w:rsid w:val="00BD07B1"/>
    <w:rsid w:val="00BE56F9"/>
    <w:rsid w:val="00BE5E84"/>
    <w:rsid w:val="00BE7873"/>
    <w:rsid w:val="00BF17E9"/>
    <w:rsid w:val="00BF195B"/>
    <w:rsid w:val="00BF4A53"/>
    <w:rsid w:val="00BF598B"/>
    <w:rsid w:val="00BF693B"/>
    <w:rsid w:val="00BF6F9A"/>
    <w:rsid w:val="00BF7D26"/>
    <w:rsid w:val="00C00619"/>
    <w:rsid w:val="00C01301"/>
    <w:rsid w:val="00C01927"/>
    <w:rsid w:val="00C02D86"/>
    <w:rsid w:val="00C07F3F"/>
    <w:rsid w:val="00C10259"/>
    <w:rsid w:val="00C23138"/>
    <w:rsid w:val="00C233ED"/>
    <w:rsid w:val="00C23DEA"/>
    <w:rsid w:val="00C24A63"/>
    <w:rsid w:val="00C43634"/>
    <w:rsid w:val="00C438FA"/>
    <w:rsid w:val="00C462BB"/>
    <w:rsid w:val="00C466FF"/>
    <w:rsid w:val="00C52EE2"/>
    <w:rsid w:val="00C54761"/>
    <w:rsid w:val="00C56C74"/>
    <w:rsid w:val="00C57C54"/>
    <w:rsid w:val="00C607C0"/>
    <w:rsid w:val="00C63571"/>
    <w:rsid w:val="00C651B6"/>
    <w:rsid w:val="00C66C25"/>
    <w:rsid w:val="00C71D29"/>
    <w:rsid w:val="00C73847"/>
    <w:rsid w:val="00C84FA2"/>
    <w:rsid w:val="00C8698B"/>
    <w:rsid w:val="00C86C56"/>
    <w:rsid w:val="00C877AE"/>
    <w:rsid w:val="00C9019F"/>
    <w:rsid w:val="00C906C5"/>
    <w:rsid w:val="00C92505"/>
    <w:rsid w:val="00C93009"/>
    <w:rsid w:val="00C9554D"/>
    <w:rsid w:val="00C9565B"/>
    <w:rsid w:val="00CA0769"/>
    <w:rsid w:val="00CA1412"/>
    <w:rsid w:val="00CC6721"/>
    <w:rsid w:val="00CC6C80"/>
    <w:rsid w:val="00CD03EA"/>
    <w:rsid w:val="00CD5FFD"/>
    <w:rsid w:val="00CE033E"/>
    <w:rsid w:val="00CE3A3F"/>
    <w:rsid w:val="00CE426B"/>
    <w:rsid w:val="00CE656D"/>
    <w:rsid w:val="00CE7025"/>
    <w:rsid w:val="00CE720A"/>
    <w:rsid w:val="00CF251C"/>
    <w:rsid w:val="00CF30A1"/>
    <w:rsid w:val="00CF69CD"/>
    <w:rsid w:val="00D0473A"/>
    <w:rsid w:val="00D07DA7"/>
    <w:rsid w:val="00D1491E"/>
    <w:rsid w:val="00D14EF2"/>
    <w:rsid w:val="00D150CF"/>
    <w:rsid w:val="00D164DD"/>
    <w:rsid w:val="00D17AD8"/>
    <w:rsid w:val="00D20385"/>
    <w:rsid w:val="00D22D2F"/>
    <w:rsid w:val="00D23A04"/>
    <w:rsid w:val="00D27958"/>
    <w:rsid w:val="00D30EA3"/>
    <w:rsid w:val="00D42FDD"/>
    <w:rsid w:val="00D54161"/>
    <w:rsid w:val="00D560CC"/>
    <w:rsid w:val="00D56ED0"/>
    <w:rsid w:val="00D5767A"/>
    <w:rsid w:val="00D57EB3"/>
    <w:rsid w:val="00D60737"/>
    <w:rsid w:val="00D60843"/>
    <w:rsid w:val="00D71918"/>
    <w:rsid w:val="00D72950"/>
    <w:rsid w:val="00D72B31"/>
    <w:rsid w:val="00D7612C"/>
    <w:rsid w:val="00D8024D"/>
    <w:rsid w:val="00D81761"/>
    <w:rsid w:val="00D81E81"/>
    <w:rsid w:val="00D82581"/>
    <w:rsid w:val="00D849A9"/>
    <w:rsid w:val="00D94B15"/>
    <w:rsid w:val="00D96DCD"/>
    <w:rsid w:val="00D97E85"/>
    <w:rsid w:val="00DA12C8"/>
    <w:rsid w:val="00DA1E9F"/>
    <w:rsid w:val="00DA392F"/>
    <w:rsid w:val="00DA3F3C"/>
    <w:rsid w:val="00DA5DB7"/>
    <w:rsid w:val="00DA69F1"/>
    <w:rsid w:val="00DA6C92"/>
    <w:rsid w:val="00DB14DA"/>
    <w:rsid w:val="00DB225A"/>
    <w:rsid w:val="00DC163E"/>
    <w:rsid w:val="00DC5B4F"/>
    <w:rsid w:val="00DD239A"/>
    <w:rsid w:val="00DD4A6C"/>
    <w:rsid w:val="00DD51DE"/>
    <w:rsid w:val="00DD61FC"/>
    <w:rsid w:val="00DD672F"/>
    <w:rsid w:val="00DD6EF9"/>
    <w:rsid w:val="00DE3529"/>
    <w:rsid w:val="00DF0EB1"/>
    <w:rsid w:val="00DF6349"/>
    <w:rsid w:val="00DF78E7"/>
    <w:rsid w:val="00E03815"/>
    <w:rsid w:val="00E06955"/>
    <w:rsid w:val="00E10434"/>
    <w:rsid w:val="00E14450"/>
    <w:rsid w:val="00E14719"/>
    <w:rsid w:val="00E14DF7"/>
    <w:rsid w:val="00E16537"/>
    <w:rsid w:val="00E17BB7"/>
    <w:rsid w:val="00E20C61"/>
    <w:rsid w:val="00E210CF"/>
    <w:rsid w:val="00E216A6"/>
    <w:rsid w:val="00E21D57"/>
    <w:rsid w:val="00E21FE5"/>
    <w:rsid w:val="00E242E3"/>
    <w:rsid w:val="00E24991"/>
    <w:rsid w:val="00E25E04"/>
    <w:rsid w:val="00E26264"/>
    <w:rsid w:val="00E2683A"/>
    <w:rsid w:val="00E26846"/>
    <w:rsid w:val="00E3033F"/>
    <w:rsid w:val="00E30673"/>
    <w:rsid w:val="00E34666"/>
    <w:rsid w:val="00E3544D"/>
    <w:rsid w:val="00E44353"/>
    <w:rsid w:val="00E52EC8"/>
    <w:rsid w:val="00E54305"/>
    <w:rsid w:val="00E619DD"/>
    <w:rsid w:val="00E64296"/>
    <w:rsid w:val="00E729B0"/>
    <w:rsid w:val="00E7793E"/>
    <w:rsid w:val="00E8328B"/>
    <w:rsid w:val="00E8593C"/>
    <w:rsid w:val="00E87EC8"/>
    <w:rsid w:val="00E924AF"/>
    <w:rsid w:val="00E97B21"/>
    <w:rsid w:val="00E97F0E"/>
    <w:rsid w:val="00EA3352"/>
    <w:rsid w:val="00EA3AC2"/>
    <w:rsid w:val="00EA4A2C"/>
    <w:rsid w:val="00EA4C46"/>
    <w:rsid w:val="00EA6D0E"/>
    <w:rsid w:val="00EA7419"/>
    <w:rsid w:val="00EB0597"/>
    <w:rsid w:val="00EC3ECF"/>
    <w:rsid w:val="00EC7638"/>
    <w:rsid w:val="00ED26DC"/>
    <w:rsid w:val="00ED4BCD"/>
    <w:rsid w:val="00ED72E6"/>
    <w:rsid w:val="00EE29CD"/>
    <w:rsid w:val="00EE4F0F"/>
    <w:rsid w:val="00EE5CB9"/>
    <w:rsid w:val="00EF10B0"/>
    <w:rsid w:val="00EF1463"/>
    <w:rsid w:val="00EF1D74"/>
    <w:rsid w:val="00EF4945"/>
    <w:rsid w:val="00F03AF3"/>
    <w:rsid w:val="00F0608B"/>
    <w:rsid w:val="00F1507E"/>
    <w:rsid w:val="00F15ADB"/>
    <w:rsid w:val="00F16BA5"/>
    <w:rsid w:val="00F16C9D"/>
    <w:rsid w:val="00F16F7C"/>
    <w:rsid w:val="00F173BB"/>
    <w:rsid w:val="00F1780C"/>
    <w:rsid w:val="00F21416"/>
    <w:rsid w:val="00F2164A"/>
    <w:rsid w:val="00F2283D"/>
    <w:rsid w:val="00F2402F"/>
    <w:rsid w:val="00F27CF8"/>
    <w:rsid w:val="00F32C9A"/>
    <w:rsid w:val="00F37B9A"/>
    <w:rsid w:val="00F414E8"/>
    <w:rsid w:val="00F415D0"/>
    <w:rsid w:val="00F4468A"/>
    <w:rsid w:val="00F461DA"/>
    <w:rsid w:val="00F51F3B"/>
    <w:rsid w:val="00F520B3"/>
    <w:rsid w:val="00F6113C"/>
    <w:rsid w:val="00F61758"/>
    <w:rsid w:val="00F66493"/>
    <w:rsid w:val="00F70B19"/>
    <w:rsid w:val="00F77A3A"/>
    <w:rsid w:val="00F8381B"/>
    <w:rsid w:val="00F83B07"/>
    <w:rsid w:val="00F9386B"/>
    <w:rsid w:val="00F96547"/>
    <w:rsid w:val="00F96B09"/>
    <w:rsid w:val="00FA1857"/>
    <w:rsid w:val="00FA4CEA"/>
    <w:rsid w:val="00FA4EC9"/>
    <w:rsid w:val="00FA7D08"/>
    <w:rsid w:val="00FB33AF"/>
    <w:rsid w:val="00FB38A2"/>
    <w:rsid w:val="00FC435F"/>
    <w:rsid w:val="00FD3D75"/>
    <w:rsid w:val="00FD66D5"/>
    <w:rsid w:val="00FD7660"/>
    <w:rsid w:val="00FE0463"/>
    <w:rsid w:val="00FE1EA7"/>
    <w:rsid w:val="00FE4C14"/>
    <w:rsid w:val="00FE581E"/>
    <w:rsid w:val="00FF0DA4"/>
    <w:rsid w:val="00FF60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uiPriority w:val="99"/>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uiPriority w:val="99"/>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uiPriority w:val="99"/>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unhideWhenUsed/>
    <w:rsid w:val="00B45C4E"/>
    <w:pPr>
      <w:spacing w:after="120" w:line="480" w:lineRule="auto"/>
    </w:pPr>
  </w:style>
  <w:style w:type="character" w:customStyle="1" w:styleId="Telobesedila2Znak1">
    <w:name w:val="Telo besedila 2 Znak1"/>
    <w:link w:val="Telobesedila2"/>
    <w:uiPriority w:val="99"/>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0E0CC6"/>
    <w:rPr>
      <w:color w:val="605E5C"/>
      <w:shd w:val="clear" w:color="auto" w:fill="E1DFDD"/>
    </w:rPr>
  </w:style>
  <w:style w:type="character" w:styleId="Pripombasklic">
    <w:name w:val="annotation reference"/>
    <w:basedOn w:val="Privzetapisavaodstavka"/>
    <w:uiPriority w:val="99"/>
    <w:semiHidden/>
    <w:unhideWhenUsed/>
    <w:rsid w:val="00103ACF"/>
    <w:rPr>
      <w:sz w:val="16"/>
      <w:szCs w:val="16"/>
    </w:rPr>
  </w:style>
  <w:style w:type="paragraph" w:styleId="Pripombabesedilo">
    <w:name w:val="annotation text"/>
    <w:basedOn w:val="Navaden"/>
    <w:link w:val="PripombabesediloZnak"/>
    <w:uiPriority w:val="99"/>
    <w:semiHidden/>
    <w:unhideWhenUsed/>
    <w:rsid w:val="00103ACF"/>
    <w:rPr>
      <w:sz w:val="20"/>
      <w:szCs w:val="20"/>
    </w:rPr>
  </w:style>
  <w:style w:type="character" w:customStyle="1" w:styleId="PripombabesediloZnak">
    <w:name w:val="Pripomba – besedilo Znak"/>
    <w:basedOn w:val="Privzetapisavaodstavka"/>
    <w:link w:val="Pripombabesedilo"/>
    <w:uiPriority w:val="99"/>
    <w:semiHidden/>
    <w:rsid w:val="00103ACF"/>
    <w:rPr>
      <w:rFonts w:ascii="Calibri" w:eastAsia="Calibri" w:hAnsi="Calibri"/>
      <w:lang w:eastAsia="zh-CN"/>
    </w:rPr>
  </w:style>
  <w:style w:type="paragraph" w:styleId="Zadevapripombe">
    <w:name w:val="annotation subject"/>
    <w:basedOn w:val="Pripombabesedilo"/>
    <w:next w:val="Pripombabesedilo"/>
    <w:link w:val="ZadevapripombeZnak"/>
    <w:uiPriority w:val="99"/>
    <w:semiHidden/>
    <w:unhideWhenUsed/>
    <w:rsid w:val="00103ACF"/>
    <w:rPr>
      <w:b/>
      <w:bCs/>
    </w:rPr>
  </w:style>
  <w:style w:type="character" w:customStyle="1" w:styleId="ZadevapripombeZnak">
    <w:name w:val="Zadeva pripombe Znak"/>
    <w:basedOn w:val="PripombabesediloZnak"/>
    <w:link w:val="Zadevapripombe"/>
    <w:uiPriority w:val="99"/>
    <w:semiHidden/>
    <w:rsid w:val="00103ACF"/>
    <w:rPr>
      <w:rFonts w:ascii="Calibri" w:eastAsia="Calibri" w:hAnsi="Calibri"/>
      <w:b/>
      <w:bCs/>
      <w:lang w:eastAsia="zh-CN"/>
    </w:rPr>
  </w:style>
  <w:style w:type="paragraph" w:styleId="Telobesedila3">
    <w:name w:val="Body Text 3"/>
    <w:basedOn w:val="Navaden"/>
    <w:link w:val="Telobesedila3Znak1"/>
    <w:uiPriority w:val="99"/>
    <w:semiHidden/>
    <w:unhideWhenUsed/>
    <w:rsid w:val="00A71F94"/>
    <w:pPr>
      <w:suppressAutoHyphens w:val="0"/>
      <w:spacing w:after="120"/>
    </w:pPr>
    <w:rPr>
      <w:rFonts w:ascii="Times New Roman" w:eastAsia="Times New Roman" w:hAnsi="Times New Roman"/>
      <w:sz w:val="16"/>
      <w:szCs w:val="16"/>
      <w:lang w:eastAsia="sl-SI"/>
    </w:rPr>
  </w:style>
  <w:style w:type="character" w:customStyle="1" w:styleId="Telobesedila3Znak1">
    <w:name w:val="Telo besedila 3 Znak1"/>
    <w:basedOn w:val="Privzetapisavaodstavka"/>
    <w:link w:val="Telobesedila3"/>
    <w:uiPriority w:val="99"/>
    <w:semiHidden/>
    <w:rsid w:val="00A71F9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50244255">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 w:id="207161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jn.gov.si/eJN2" TargetMode="External"/><Relationship Id="rId21" Type="http://schemas.openxmlformats.org/officeDocument/2006/relationships/hyperlink" Target="https://ejn.gov.si/ponudba/pages/aktualno/aktualna_javna_narocila.xhtml" TargetMode="External"/><Relationship Id="rId34" Type="http://schemas.openxmlformats.org/officeDocument/2006/relationships/hyperlink" Target="http://www.uradni-list.si/1/objava.jsp?sop=2014-01-3646" TargetMode="External"/><Relationship Id="rId42" Type="http://schemas.openxmlformats.org/officeDocument/2006/relationships/footer" Target="footer5.xml"/><Relationship Id="rId47" Type="http://schemas.openxmlformats.org/officeDocument/2006/relationships/footer" Target="footer7.xml"/><Relationship Id="rId50" Type="http://schemas.openxmlformats.org/officeDocument/2006/relationships/footer" Target="footer9.xml"/><Relationship Id="rId55" Type="http://schemas.openxmlformats.org/officeDocument/2006/relationships/hyperlink" Target="http://www.uradni-list.si/1/objava.jsp?sop=2022-01-1705" TargetMode="External"/><Relationship Id="rId63" Type="http://schemas.openxmlformats.org/officeDocument/2006/relationships/hyperlink" Target="http://www.uradni-list.si/1/objava.jsp?sop=2015-01-3187"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9" Type="http://schemas.openxmlformats.org/officeDocument/2006/relationships/hyperlink" Target="https://ejn.gov.si/espd" TargetMode="External"/><Relationship Id="rId11" Type="http://schemas.openxmlformats.org/officeDocument/2006/relationships/footer" Target="footer2.xml"/><Relationship Id="rId24" Type="http://schemas.openxmlformats.org/officeDocument/2006/relationships/hyperlink" Target="http://www.uradni-list.si/1/objava.jsp?sop=2014-01-1619" TargetMode="External"/><Relationship Id="rId32" Type="http://schemas.openxmlformats.org/officeDocument/2006/relationships/hyperlink" Target="http://www.uradni-list.si/1/objava.jsp?sop=2011-01-2820" TargetMode="External"/><Relationship Id="rId37" Type="http://schemas.openxmlformats.org/officeDocument/2006/relationships/hyperlink" Target="http://www.uradni-list.si/1/objava.jsp?sop=2019-01-3209" TargetMode="External"/><Relationship Id="rId40" Type="http://schemas.openxmlformats.org/officeDocument/2006/relationships/header" Target="header5.xml"/><Relationship Id="rId45" Type="http://schemas.openxmlformats.org/officeDocument/2006/relationships/header" Target="header7.xml"/><Relationship Id="rId53" Type="http://schemas.openxmlformats.org/officeDocument/2006/relationships/hyperlink" Target="http://www.uradni-list.si/1/objava.jsp?sop=2021-01-2575" TargetMode="External"/><Relationship Id="rId58" Type="http://schemas.openxmlformats.org/officeDocument/2006/relationships/hyperlink" Target="http://www.uradni-list.si/1/objava.jsp?sop=2023-01-2599"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uradni-list.si/1/objava.jsp?sop=2010-01-4218" TargetMode="External"/><Relationship Id="rId19" Type="http://schemas.openxmlformats.org/officeDocument/2006/relationships/hyperlink" Target="http://www.uradni-list.si/1/objava.jsp?sop=2022-01-2511" TargetMode="External"/><Relationship Id="rId14" Type="http://schemas.openxmlformats.org/officeDocument/2006/relationships/hyperlink" Target="http://www.uradni-list.si/1/objava.jsp?sop=2015-01-3570" TargetMode="External"/><Relationship Id="rId22" Type="http://schemas.openxmlformats.org/officeDocument/2006/relationships/hyperlink" Target="http://www.uradni-list.si/1/objava.jsp?sop=2009-01-2497" TargetMode="External"/><Relationship Id="rId27" Type="http://schemas.openxmlformats.org/officeDocument/2006/relationships/hyperlink" Target="https://ejn.gov.si/eJN2" TargetMode="External"/><Relationship Id="rId30" Type="http://schemas.openxmlformats.org/officeDocument/2006/relationships/hyperlink" Target="https://ejn.gov.si/eJN2" TargetMode="External"/><Relationship Id="rId35" Type="http://schemas.openxmlformats.org/officeDocument/2006/relationships/hyperlink" Target="http://www.uradni-list.si/1/objava.jsp?sop=2017-01-2880" TargetMode="External"/><Relationship Id="rId43" Type="http://schemas.openxmlformats.org/officeDocument/2006/relationships/header" Target="header6.xml"/><Relationship Id="rId48" Type="http://schemas.openxmlformats.org/officeDocument/2006/relationships/footer" Target="footer8.xml"/><Relationship Id="rId56" Type="http://schemas.openxmlformats.org/officeDocument/2006/relationships/hyperlink" Target="http://www.uradni-list.si/1/objava.jsp?sop=2022-01-2511" TargetMode="External"/><Relationship Id="rId64"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www.uradni-list.si/1/objava.jsp?sop=2015-01-3570"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uradni-list.si/1/objava.jsp?sop=2022-01-0107" TargetMode="External"/><Relationship Id="rId25" Type="http://schemas.openxmlformats.org/officeDocument/2006/relationships/hyperlink" Target="http://www.uradni-list.si/1/objava.jsp?sop=2015-01-3187" TargetMode="External"/><Relationship Id="rId33" Type="http://schemas.openxmlformats.org/officeDocument/2006/relationships/hyperlink" Target="http://www.uradni-list.si/1/objava.jsp?sop=2013-01-2513" TargetMode="External"/><Relationship Id="rId38" Type="http://schemas.openxmlformats.org/officeDocument/2006/relationships/hyperlink" Target="http://www.djn.mju.gov.si/sistem-javnega-narocanja/pravno-varstvo" TargetMode="External"/><Relationship Id="rId46" Type="http://schemas.openxmlformats.org/officeDocument/2006/relationships/header" Target="header8.xml"/><Relationship Id="rId59" Type="http://schemas.openxmlformats.org/officeDocument/2006/relationships/hyperlink" Target="https://www.stat.si/Inflacija" TargetMode="External"/><Relationship Id="rId20" Type="http://schemas.openxmlformats.org/officeDocument/2006/relationships/hyperlink" Target="http://www.uradni-list.si/1/objava.jsp?sop=2023-01-0530" TargetMode="External"/><Relationship Id="rId41" Type="http://schemas.openxmlformats.org/officeDocument/2006/relationships/footer" Target="footer4.xml"/><Relationship Id="rId54" Type="http://schemas.openxmlformats.org/officeDocument/2006/relationships/hyperlink" Target="http://www.uradni-list.si/1/objava.jsp?sop=2022-01-0107" TargetMode="External"/><Relationship Id="rId62" Type="http://schemas.openxmlformats.org/officeDocument/2006/relationships/hyperlink" Target="http://www.uradni-list.si/1/objava.jsp?sop=2014-01-161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18-01-0588" TargetMode="External"/><Relationship Id="rId23" Type="http://schemas.openxmlformats.org/officeDocument/2006/relationships/hyperlink" Target="http://www.uradni-list.si/1/objava.jsp?sop=2010-01-4218" TargetMode="External"/><Relationship Id="rId28" Type="http://schemas.openxmlformats.org/officeDocument/2006/relationships/hyperlink" Target="https://ejn.gov.si/eJN2" TargetMode="External"/><Relationship Id="rId36" Type="http://schemas.openxmlformats.org/officeDocument/2006/relationships/hyperlink" Target="http://www.uradni-list.si/1/objava.jsp?sop=2017-01-2880" TargetMode="External"/><Relationship Id="rId49" Type="http://schemas.openxmlformats.org/officeDocument/2006/relationships/header" Target="header9.xml"/><Relationship Id="rId57" Type="http://schemas.openxmlformats.org/officeDocument/2006/relationships/hyperlink" Target="http://www.uradni-list.si/1/objava.jsp?sop=2023-01-0530" TargetMode="External"/><Relationship Id="rId10" Type="http://schemas.openxmlformats.org/officeDocument/2006/relationships/footer" Target="footer1.xml"/><Relationship Id="rId31" Type="http://schemas.openxmlformats.org/officeDocument/2006/relationships/hyperlink" Target="http://www.uradni-list.si/1/objava.jsp?sop=2011-01-2040" TargetMode="External"/><Relationship Id="rId44" Type="http://schemas.openxmlformats.org/officeDocument/2006/relationships/footer" Target="footer6.xml"/><Relationship Id="rId52" Type="http://schemas.openxmlformats.org/officeDocument/2006/relationships/hyperlink" Target="http://www.uradni-list.si/1/objava.jsp?sop=2018-01-0588" TargetMode="External"/><Relationship Id="rId60" Type="http://schemas.openxmlformats.org/officeDocument/2006/relationships/hyperlink" Target="http://www.uradni-list.si/1/objava.jsp?sop=2009-01-2497" TargetMode="External"/><Relationship Id="rId65"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www.uradni-list.si/1/objava.jsp?sop=2022-01-1705" TargetMode="External"/><Relationship Id="rId39" Type="http://schemas.openxmlformats.org/officeDocument/2006/relationships/header" Target="header4.xml"/></Relationships>
</file>

<file path=word/_rels/footer5.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header8.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4028E091AEE840499120191712F4DA7E"/>
        <w:category>
          <w:name w:val="Splošno"/>
          <w:gallery w:val="placeholder"/>
        </w:category>
        <w:types>
          <w:type w:val="bbPlcHdr"/>
        </w:types>
        <w:behaviors>
          <w:behavior w:val="content"/>
        </w:behaviors>
        <w:guid w:val="{78C09DA5-EBB6-4214-A300-4B2ED0858F21}"/>
      </w:docPartPr>
      <w:docPartBody>
        <w:p w:rsidR="001628D1" w:rsidRDefault="001628D1" w:rsidP="001628D1">
          <w:pPr>
            <w:pStyle w:val="4028E091AEE840499120191712F4DA7E"/>
          </w:pPr>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75E2E" w:rsidRDefault="00667427" w:rsidP="00667427">
          <w:pPr>
            <w:pStyle w:val="2E0228E30A214A18AA35830598B542A1"/>
          </w:pPr>
          <w:r w:rsidRPr="00904DF0">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75E2E" w:rsidRDefault="00667427" w:rsidP="00667427">
          <w:pPr>
            <w:pStyle w:val="492FD7A55C864520ACD2D175058508D4"/>
          </w:pPr>
          <w:r w:rsidRPr="000B31E1">
            <w:rPr>
              <w:rStyle w:val="Besedilooznabemesta"/>
            </w:rPr>
            <w:t>Kliknite ali tapnite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75E2E" w:rsidRDefault="00667427" w:rsidP="00667427">
          <w:pPr>
            <w:pStyle w:val="4F95D5C181204D0F9F8072CBFB593FD5"/>
          </w:pPr>
          <w:r w:rsidRPr="00DA20AC">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231A2B" w:rsidRDefault="007A208B" w:rsidP="007A208B">
          <w:pPr>
            <w:pStyle w:val="1E7E60D5F70346A88AFA0179936CB07B"/>
          </w:pPr>
          <w:r w:rsidRPr="007C6ECC">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213698" w:rsidRDefault="00395D58" w:rsidP="00395D58">
          <w:pPr>
            <w:pStyle w:val="9BF4A9D92A5A4158971CEB3E59CAC134"/>
          </w:pPr>
          <w:r w:rsidRPr="008E4AA5">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213698" w:rsidRDefault="00395D58" w:rsidP="00395D58">
          <w:pPr>
            <w:pStyle w:val="9EB9D2A5DE2945478EDF9CA7F4A5534C"/>
          </w:pPr>
          <w:r w:rsidRPr="008E4AA5">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213698" w:rsidRDefault="00395D58" w:rsidP="00395D58">
          <w:pPr>
            <w:pStyle w:val="F4C43C4CC3B94FA5A2AC24DC2302E7FB"/>
          </w:pPr>
          <w:r w:rsidRPr="008E4AA5">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213698" w:rsidRDefault="00395D58" w:rsidP="00395D58">
          <w:pPr>
            <w:pStyle w:val="1CEE4567E43044D781A0FDFAF6D43636"/>
          </w:pPr>
          <w:r w:rsidRPr="008E4AA5">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213698" w:rsidRDefault="00395D58" w:rsidP="00395D58">
          <w:pPr>
            <w:pStyle w:val="6EFD72A4C9924A2BBCF88D164DEC6B8D"/>
          </w:pPr>
          <w:r w:rsidRPr="008E4AA5">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213698" w:rsidRDefault="00395D58" w:rsidP="00395D58">
          <w:pPr>
            <w:pStyle w:val="FD93B2BE4F914B3C95A34EBE021BFD0E"/>
          </w:pPr>
          <w:r w:rsidRPr="008E4AA5">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213698" w:rsidRDefault="00395D58" w:rsidP="00395D58">
          <w:pPr>
            <w:pStyle w:val="A7D121BD00B44EEFA57C5328C88EC628"/>
          </w:pPr>
          <w:r w:rsidRPr="008E4AA5">
            <w:rPr>
              <w:rStyle w:val="Besedilooznabemesta"/>
            </w:rPr>
            <w:t>Kliknite ali tapnite tukaj, če želite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213698" w:rsidRDefault="00395D58" w:rsidP="00395D58">
          <w:pPr>
            <w:pStyle w:val="1E76F12745AC49128232A364A21A3CCA"/>
          </w:pPr>
          <w:r w:rsidRPr="008E4AA5">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213698" w:rsidRDefault="00395D58" w:rsidP="00395D58">
          <w:pPr>
            <w:pStyle w:val="A860F4C0847145BA9F076DF9794C7430"/>
          </w:pPr>
          <w:r w:rsidRPr="008E4AA5">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213698" w:rsidRDefault="00395D58" w:rsidP="00395D58">
          <w:pPr>
            <w:pStyle w:val="B2D7DB9F782D421C83448858425D2685"/>
          </w:pPr>
          <w:r w:rsidRPr="008E4AA5">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213698" w:rsidRDefault="00395D58" w:rsidP="00395D58">
          <w:pPr>
            <w:pStyle w:val="83C680375BCE41EE8AD92AD3066B4EC4"/>
          </w:pPr>
          <w:r w:rsidRPr="008E4AA5">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213698" w:rsidRDefault="00395D58" w:rsidP="00395D58">
          <w:pPr>
            <w:pStyle w:val="893927EF742E4BE3BFF0157BAE6E7214"/>
          </w:pPr>
          <w:r w:rsidRPr="008E4AA5">
            <w:rPr>
              <w:rStyle w:val="Besedilooznabemesta"/>
            </w:rPr>
            <w:t>Kliknite ali tapnite tukaj, če želite vnesti besedilo.</w:t>
          </w:r>
        </w:p>
      </w:docPartBody>
    </w:docPart>
    <w:docPart>
      <w:docPartPr>
        <w:name w:val="43A908E2310B47DCA5994FA744A79947"/>
        <w:category>
          <w:name w:val="Splošno"/>
          <w:gallery w:val="placeholder"/>
        </w:category>
        <w:types>
          <w:type w:val="bbPlcHdr"/>
        </w:types>
        <w:behaviors>
          <w:behavior w:val="content"/>
        </w:behaviors>
        <w:guid w:val="{1A15E7BE-35A4-4220-9EE7-CBA6D03FF516}"/>
      </w:docPartPr>
      <w:docPartBody>
        <w:p w:rsidR="00213698" w:rsidRDefault="00395D58" w:rsidP="00395D58">
          <w:pPr>
            <w:pStyle w:val="43A908E2310B47DCA5994FA744A79947"/>
          </w:pPr>
          <w:r w:rsidRPr="000B31E1">
            <w:rPr>
              <w:rStyle w:val="Besedilooznabemesta"/>
            </w:rPr>
            <w:t>Kliknite ali tapnite tukaj, če želite vnesti besedilo.</w:t>
          </w:r>
        </w:p>
      </w:docPartBody>
    </w:docPart>
    <w:docPart>
      <w:docPartPr>
        <w:name w:val="A017486F7FA042AD8F0A0FA7CD2AF457"/>
        <w:category>
          <w:name w:val="Splošno"/>
          <w:gallery w:val="placeholder"/>
        </w:category>
        <w:types>
          <w:type w:val="bbPlcHdr"/>
        </w:types>
        <w:behaviors>
          <w:behavior w:val="content"/>
        </w:behaviors>
        <w:guid w:val="{B6C02C49-28E0-47E1-BFAF-B2245C50AED3}"/>
      </w:docPartPr>
      <w:docPartBody>
        <w:p w:rsidR="00050679" w:rsidRDefault="00213698" w:rsidP="00213698">
          <w:pPr>
            <w:pStyle w:val="A017486F7FA042AD8F0A0FA7CD2AF457"/>
          </w:pPr>
          <w:r w:rsidRPr="008E4AA5">
            <w:rPr>
              <w:rStyle w:val="Besedilooznabemesta"/>
            </w:rPr>
            <w:t>Kliknite ali tapnite tukaj, če želite vnesti besedilo.</w:t>
          </w:r>
        </w:p>
      </w:docPartBody>
    </w:docPart>
    <w:docPart>
      <w:docPartPr>
        <w:name w:val="0DE63B92A24141FAB2B5292223F94992"/>
        <w:category>
          <w:name w:val="Splošno"/>
          <w:gallery w:val="placeholder"/>
        </w:category>
        <w:types>
          <w:type w:val="bbPlcHdr"/>
        </w:types>
        <w:behaviors>
          <w:behavior w:val="content"/>
        </w:behaviors>
        <w:guid w:val="{6AAC9EF2-140F-40F4-897A-84EBCA80BB55}"/>
      </w:docPartPr>
      <w:docPartBody>
        <w:p w:rsidR="00050679" w:rsidRDefault="00213698" w:rsidP="00213698">
          <w:pPr>
            <w:pStyle w:val="0DE63B92A24141FAB2B5292223F94992"/>
          </w:pPr>
          <w:r w:rsidRPr="008E4AA5">
            <w:rPr>
              <w:rStyle w:val="Besedilooznabemesta"/>
            </w:rPr>
            <w:t>Kliknite ali tapnite tukaj, če želite vnesti besedilo.</w:t>
          </w:r>
        </w:p>
      </w:docPartBody>
    </w:docPart>
    <w:docPart>
      <w:docPartPr>
        <w:name w:val="BF080BEF703A445EACF7FBE5EA3AB09A"/>
        <w:category>
          <w:name w:val="Splošno"/>
          <w:gallery w:val="placeholder"/>
        </w:category>
        <w:types>
          <w:type w:val="bbPlcHdr"/>
        </w:types>
        <w:behaviors>
          <w:behavior w:val="content"/>
        </w:behaviors>
        <w:guid w:val="{8479D6ED-DCB2-4BE1-916B-3B74490E2D4D}"/>
      </w:docPartPr>
      <w:docPartBody>
        <w:p w:rsidR="00050679" w:rsidRDefault="00213698" w:rsidP="00213698">
          <w:pPr>
            <w:pStyle w:val="BF080BEF703A445EACF7FBE5EA3AB09A"/>
          </w:pPr>
          <w:r w:rsidRPr="00904DF0">
            <w:rPr>
              <w:rStyle w:val="Besedilooznabemesta"/>
            </w:rPr>
            <w:t>Kliknite ali tapnite tukaj, če želite vnesti besedilo.</w:t>
          </w:r>
        </w:p>
      </w:docPartBody>
    </w:docPart>
    <w:docPart>
      <w:docPartPr>
        <w:name w:val="A0AA704098BA4F7894CBA70820D2F401"/>
        <w:category>
          <w:name w:val="Splošno"/>
          <w:gallery w:val="placeholder"/>
        </w:category>
        <w:types>
          <w:type w:val="bbPlcHdr"/>
        </w:types>
        <w:behaviors>
          <w:behavior w:val="content"/>
        </w:behaviors>
        <w:guid w:val="{EAF689D6-81F7-4B47-AB4D-C38505149511}"/>
      </w:docPartPr>
      <w:docPartBody>
        <w:p w:rsidR="002B70DC" w:rsidRDefault="00733C40" w:rsidP="00733C40">
          <w:pPr>
            <w:pStyle w:val="A0AA704098BA4F7894CBA70820D2F401"/>
          </w:pPr>
          <w:r w:rsidRPr="007C6ECC">
            <w:rPr>
              <w:rStyle w:val="Besedilooznabemesta"/>
            </w:rPr>
            <w:t>Kliknite ali tapnite tukaj, če želite vnesti besedilo.</w:t>
          </w:r>
        </w:p>
      </w:docPartBody>
    </w:docPart>
    <w:docPart>
      <w:docPartPr>
        <w:name w:val="9FF877D04E774563A02FF87C6D41082A"/>
        <w:category>
          <w:name w:val="Splošno"/>
          <w:gallery w:val="placeholder"/>
        </w:category>
        <w:types>
          <w:type w:val="bbPlcHdr"/>
        </w:types>
        <w:behaviors>
          <w:behavior w:val="content"/>
        </w:behaviors>
        <w:guid w:val="{A527D839-059C-45C0-9C44-B193E829C64A}"/>
      </w:docPartPr>
      <w:docPartBody>
        <w:p w:rsidR="002B70DC" w:rsidRDefault="00733C40" w:rsidP="00733C40">
          <w:pPr>
            <w:pStyle w:val="9FF877D04E774563A02FF87C6D41082A"/>
          </w:pPr>
          <w:r w:rsidRPr="008E4AA5">
            <w:rPr>
              <w:rStyle w:val="Besedilooznabemesta"/>
            </w:rPr>
            <w:t>Kliknite ali tapnite tukaj, če želite vnesti besedilo.</w:t>
          </w:r>
        </w:p>
      </w:docPartBody>
    </w:docPart>
    <w:docPart>
      <w:docPartPr>
        <w:name w:val="640029E6F5AB46E89959E43AF151F5D3"/>
        <w:category>
          <w:name w:val="Splošno"/>
          <w:gallery w:val="placeholder"/>
        </w:category>
        <w:types>
          <w:type w:val="bbPlcHdr"/>
        </w:types>
        <w:behaviors>
          <w:behavior w:val="content"/>
        </w:behaviors>
        <w:guid w:val="{42ED8635-6215-4C5D-81D2-9A68A6A04540}"/>
      </w:docPartPr>
      <w:docPartBody>
        <w:p w:rsidR="0076678A" w:rsidRDefault="00DB7A0A" w:rsidP="00DB7A0A">
          <w:pPr>
            <w:pStyle w:val="640029E6F5AB46E89959E43AF151F5D3"/>
          </w:pPr>
          <w:r>
            <w:rPr>
              <w:rStyle w:val="Besedilooznabemesta"/>
            </w:rPr>
            <w:t>Kliknite ali tapnite tukaj, če želite vnesti besedilo.</w:t>
          </w:r>
        </w:p>
      </w:docPartBody>
    </w:docPart>
    <w:docPart>
      <w:docPartPr>
        <w:name w:val="E0848AED62C9469FBC1E9289B444691F"/>
        <w:category>
          <w:name w:val="Splošno"/>
          <w:gallery w:val="placeholder"/>
        </w:category>
        <w:types>
          <w:type w:val="bbPlcHdr"/>
        </w:types>
        <w:behaviors>
          <w:behavior w:val="content"/>
        </w:behaviors>
        <w:guid w:val="{1DDEA853-1E6A-4473-8D01-DE69B7CAA057}"/>
      </w:docPartPr>
      <w:docPartBody>
        <w:p w:rsidR="0076678A" w:rsidRDefault="00DB7A0A" w:rsidP="00DB7A0A">
          <w:pPr>
            <w:pStyle w:val="E0848AED62C9469FBC1E9289B444691F"/>
          </w:pPr>
          <w:r>
            <w:rPr>
              <w:rStyle w:val="Besedilooznabemesta"/>
            </w:rPr>
            <w:t>Kliknite ali tapnite tukaj, če želite vnesti besedilo.</w:t>
          </w:r>
        </w:p>
      </w:docPartBody>
    </w:docPart>
    <w:docPart>
      <w:docPartPr>
        <w:name w:val="0311B5A8D54247728120470B99CF757B"/>
        <w:category>
          <w:name w:val="Splošno"/>
          <w:gallery w:val="placeholder"/>
        </w:category>
        <w:types>
          <w:type w:val="bbPlcHdr"/>
        </w:types>
        <w:behaviors>
          <w:behavior w:val="content"/>
        </w:behaviors>
        <w:guid w:val="{3C81AE47-893F-44B6-BAEB-6F55C41C2386}"/>
      </w:docPartPr>
      <w:docPartBody>
        <w:p w:rsidR="0076678A" w:rsidRDefault="00DB7A0A" w:rsidP="00DB7A0A">
          <w:pPr>
            <w:pStyle w:val="0311B5A8D54247728120470B99CF757B"/>
          </w:pPr>
          <w:r>
            <w:rPr>
              <w:rStyle w:val="Besedilooznabemesta"/>
            </w:rPr>
            <w:t>Kliknite ali tapnite tukaj, če želite vnesti besedilo.</w:t>
          </w:r>
        </w:p>
      </w:docPartBody>
    </w:docPart>
    <w:docPart>
      <w:docPartPr>
        <w:name w:val="D5382D55296D44C488D8261602918ACD"/>
        <w:category>
          <w:name w:val="Splošno"/>
          <w:gallery w:val="placeholder"/>
        </w:category>
        <w:types>
          <w:type w:val="bbPlcHdr"/>
        </w:types>
        <w:behaviors>
          <w:behavior w:val="content"/>
        </w:behaviors>
        <w:guid w:val="{338A1898-9CFC-448B-9377-BD436F0D4F9F}"/>
      </w:docPartPr>
      <w:docPartBody>
        <w:p w:rsidR="0076678A" w:rsidRDefault="00DB7A0A" w:rsidP="00DB7A0A">
          <w:pPr>
            <w:pStyle w:val="D5382D55296D44C488D8261602918ACD"/>
          </w:pPr>
          <w:r>
            <w:rPr>
              <w:rStyle w:val="Besedilooznabemesta"/>
            </w:rPr>
            <w:t>Kliknite ali tapnite tukaj, če želite vnesti besedilo.</w:t>
          </w:r>
        </w:p>
      </w:docPartBody>
    </w:docPart>
    <w:docPart>
      <w:docPartPr>
        <w:name w:val="060D707E21AE464094DE596878B75F66"/>
        <w:category>
          <w:name w:val="Splošno"/>
          <w:gallery w:val="placeholder"/>
        </w:category>
        <w:types>
          <w:type w:val="bbPlcHdr"/>
        </w:types>
        <w:behaviors>
          <w:behavior w:val="content"/>
        </w:behaviors>
        <w:guid w:val="{C594FC01-74A2-4F45-B1A5-EB876B384B78}"/>
      </w:docPartPr>
      <w:docPartBody>
        <w:p w:rsidR="004267F7" w:rsidRDefault="0076678A" w:rsidP="0076678A">
          <w:pPr>
            <w:pStyle w:val="060D707E21AE464094DE596878B75F66"/>
          </w:pPr>
          <w:r w:rsidRPr="008E4AA5">
            <w:rPr>
              <w:rStyle w:val="Besedilooznabemesta"/>
            </w:rPr>
            <w:t>Kliknite ali tapnite tukaj, če želite vnesti besedilo.</w:t>
          </w:r>
        </w:p>
      </w:docPartBody>
    </w:docPart>
    <w:docPart>
      <w:docPartPr>
        <w:name w:val="F2656CA4AEEE40AF83CC4458697F08D5"/>
        <w:category>
          <w:name w:val="Splošno"/>
          <w:gallery w:val="placeholder"/>
        </w:category>
        <w:types>
          <w:type w:val="bbPlcHdr"/>
        </w:types>
        <w:behaviors>
          <w:behavior w:val="content"/>
        </w:behaviors>
        <w:guid w:val="{4D59D7C7-B411-4772-BEE1-49C31D808C55}"/>
      </w:docPartPr>
      <w:docPartBody>
        <w:p w:rsidR="004267F7" w:rsidRDefault="0076678A" w:rsidP="0076678A">
          <w:pPr>
            <w:pStyle w:val="F2656CA4AEEE40AF83CC4458697F08D5"/>
          </w:pPr>
          <w:r w:rsidRPr="008E4AA5">
            <w:rPr>
              <w:rStyle w:val="Besedilooznabemesta"/>
            </w:rPr>
            <w:t>Kliknite ali tapnite tukaj, če želite vnesti besedilo.</w:t>
          </w:r>
        </w:p>
      </w:docPartBody>
    </w:docPart>
    <w:docPart>
      <w:docPartPr>
        <w:name w:val="8F514E5E832C423BA7F796515EA5B3C0"/>
        <w:category>
          <w:name w:val="Splošno"/>
          <w:gallery w:val="placeholder"/>
        </w:category>
        <w:types>
          <w:type w:val="bbPlcHdr"/>
        </w:types>
        <w:behaviors>
          <w:behavior w:val="content"/>
        </w:behaviors>
        <w:guid w:val="{97B61CF0-8DBC-455B-A3C3-D44D866563C9}"/>
      </w:docPartPr>
      <w:docPartBody>
        <w:p w:rsidR="004267F7" w:rsidRDefault="0076678A" w:rsidP="0076678A">
          <w:pPr>
            <w:pStyle w:val="8F514E5E832C423BA7F796515EA5B3C0"/>
          </w:pPr>
          <w:r w:rsidRPr="008E4AA5">
            <w:rPr>
              <w:rStyle w:val="Besedilooznabemesta"/>
            </w:rPr>
            <w:t>Kliknite ali tapnite tukaj, če želite vnesti besedilo.</w:t>
          </w:r>
        </w:p>
      </w:docPartBody>
    </w:docPart>
    <w:docPart>
      <w:docPartPr>
        <w:name w:val="EACB9776FB0F4EA69B4159DDDCCEE50B"/>
        <w:category>
          <w:name w:val="Splošno"/>
          <w:gallery w:val="placeholder"/>
        </w:category>
        <w:types>
          <w:type w:val="bbPlcHdr"/>
        </w:types>
        <w:behaviors>
          <w:behavior w:val="content"/>
        </w:behaviors>
        <w:guid w:val="{C491516A-4540-4FFE-BA65-2292FB03B968}"/>
      </w:docPartPr>
      <w:docPartBody>
        <w:p w:rsidR="004267F7" w:rsidRDefault="0076678A" w:rsidP="0076678A">
          <w:pPr>
            <w:pStyle w:val="EACB9776FB0F4EA69B4159DDDCCEE50B"/>
          </w:pPr>
          <w:r w:rsidRPr="008E4AA5">
            <w:rPr>
              <w:rStyle w:val="Besedilooznabemesta"/>
            </w:rPr>
            <w:t>Kliknite ali tapnite tukaj, če želite vnesti besedilo.</w:t>
          </w:r>
        </w:p>
      </w:docPartBody>
    </w:docPart>
    <w:docPart>
      <w:docPartPr>
        <w:name w:val="0AFF0F3E8006474BB9AFEE7BAF46825C"/>
        <w:category>
          <w:name w:val="Splošno"/>
          <w:gallery w:val="placeholder"/>
        </w:category>
        <w:types>
          <w:type w:val="bbPlcHdr"/>
        </w:types>
        <w:behaviors>
          <w:behavior w:val="content"/>
        </w:behaviors>
        <w:guid w:val="{28F2ED2D-3AF2-478B-AA54-2AB08464EE4C}"/>
      </w:docPartPr>
      <w:docPartBody>
        <w:p w:rsidR="004267F7" w:rsidRDefault="0076678A" w:rsidP="0076678A">
          <w:pPr>
            <w:pStyle w:val="0AFF0F3E8006474BB9AFEE7BAF46825C"/>
          </w:pPr>
          <w:r w:rsidRPr="008E4AA5">
            <w:rPr>
              <w:rStyle w:val="Besedilooznabemesta"/>
            </w:rPr>
            <w:t>Kliknite ali tapnite tukaj, če želite vnesti besedilo.</w:t>
          </w:r>
        </w:p>
      </w:docPartBody>
    </w:docPart>
    <w:docPart>
      <w:docPartPr>
        <w:name w:val="DB525682B0784BA7B500A6EC8E7D8A9A"/>
        <w:category>
          <w:name w:val="Splošno"/>
          <w:gallery w:val="placeholder"/>
        </w:category>
        <w:types>
          <w:type w:val="bbPlcHdr"/>
        </w:types>
        <w:behaviors>
          <w:behavior w:val="content"/>
        </w:behaviors>
        <w:guid w:val="{B795ED12-DF2E-4FE6-9C67-DBCE7D902DF6}"/>
      </w:docPartPr>
      <w:docPartBody>
        <w:p w:rsidR="004267F7" w:rsidRDefault="0076678A" w:rsidP="0076678A">
          <w:pPr>
            <w:pStyle w:val="DB525682B0784BA7B500A6EC8E7D8A9A"/>
          </w:pPr>
          <w:r w:rsidRPr="008E4AA5">
            <w:rPr>
              <w:rStyle w:val="Besedilooznabemesta"/>
            </w:rPr>
            <w:t>Kliknite ali tapnite tukaj, če želite vnesti besedilo.</w:t>
          </w:r>
        </w:p>
      </w:docPartBody>
    </w:docPart>
    <w:docPart>
      <w:docPartPr>
        <w:name w:val="9FA7D5D2C78F4BD2A8FB5ADD31A2BE9F"/>
        <w:category>
          <w:name w:val="Splošno"/>
          <w:gallery w:val="placeholder"/>
        </w:category>
        <w:types>
          <w:type w:val="bbPlcHdr"/>
        </w:types>
        <w:behaviors>
          <w:behavior w:val="content"/>
        </w:behaviors>
        <w:guid w:val="{F557A34C-E57F-4C0F-A9AE-2FCD5101C96C}"/>
      </w:docPartPr>
      <w:docPartBody>
        <w:p w:rsidR="004267F7" w:rsidRDefault="0076678A" w:rsidP="0076678A">
          <w:pPr>
            <w:pStyle w:val="9FA7D5D2C78F4BD2A8FB5ADD31A2BE9F"/>
          </w:pPr>
          <w:r w:rsidRPr="008E4AA5">
            <w:rPr>
              <w:rStyle w:val="Besedilooznabemesta"/>
            </w:rPr>
            <w:t>Kliknite ali tapnite tukaj, če želite vnesti besedilo.</w:t>
          </w:r>
        </w:p>
      </w:docPartBody>
    </w:docPart>
    <w:docPart>
      <w:docPartPr>
        <w:name w:val="543972F79782473DBEDD2E296AED1E80"/>
        <w:category>
          <w:name w:val="Splošno"/>
          <w:gallery w:val="placeholder"/>
        </w:category>
        <w:types>
          <w:type w:val="bbPlcHdr"/>
        </w:types>
        <w:behaviors>
          <w:behavior w:val="content"/>
        </w:behaviors>
        <w:guid w:val="{CC8E3789-E2BB-4ED0-9D03-721E6BD9FB91}"/>
      </w:docPartPr>
      <w:docPartBody>
        <w:p w:rsidR="004267F7" w:rsidRDefault="0076678A" w:rsidP="0076678A">
          <w:pPr>
            <w:pStyle w:val="543972F79782473DBEDD2E296AED1E80"/>
          </w:pPr>
          <w:r w:rsidRPr="008E4AA5">
            <w:rPr>
              <w:rStyle w:val="Besedilooznabemesta"/>
            </w:rPr>
            <w:t>Kliknite ali tapnite tukaj, če želite vnesti besedilo.</w:t>
          </w:r>
        </w:p>
      </w:docPartBody>
    </w:docPart>
    <w:docPart>
      <w:docPartPr>
        <w:name w:val="0C9177AB6DFC4B8BA4247D90582AC521"/>
        <w:category>
          <w:name w:val="Splošno"/>
          <w:gallery w:val="placeholder"/>
        </w:category>
        <w:types>
          <w:type w:val="bbPlcHdr"/>
        </w:types>
        <w:behaviors>
          <w:behavior w:val="content"/>
        </w:behaviors>
        <w:guid w:val="{FA33E4C0-F31B-4A44-AB4A-FF98C7FAD49A}"/>
      </w:docPartPr>
      <w:docPartBody>
        <w:p w:rsidR="004267F7" w:rsidRDefault="0076678A" w:rsidP="0076678A">
          <w:pPr>
            <w:pStyle w:val="0C9177AB6DFC4B8BA4247D90582AC521"/>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Gothic"/>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Pluto Sans Cond Light">
    <w:altName w:val="Calibri"/>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00000001" w:usb1="5000207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14419"/>
    <w:rsid w:val="000430E1"/>
    <w:rsid w:val="00050679"/>
    <w:rsid w:val="00057083"/>
    <w:rsid w:val="000A5750"/>
    <w:rsid w:val="000E1937"/>
    <w:rsid w:val="000F52C9"/>
    <w:rsid w:val="001628D1"/>
    <w:rsid w:val="00175C71"/>
    <w:rsid w:val="001C4C36"/>
    <w:rsid w:val="001D0B28"/>
    <w:rsid w:val="00213698"/>
    <w:rsid w:val="00231A2B"/>
    <w:rsid w:val="002434FB"/>
    <w:rsid w:val="0026792F"/>
    <w:rsid w:val="002A594F"/>
    <w:rsid w:val="002B0EC4"/>
    <w:rsid w:val="002B70DC"/>
    <w:rsid w:val="002E56EC"/>
    <w:rsid w:val="003558D7"/>
    <w:rsid w:val="0039396A"/>
    <w:rsid w:val="00395D58"/>
    <w:rsid w:val="00396CF0"/>
    <w:rsid w:val="003A4D1E"/>
    <w:rsid w:val="003E7A63"/>
    <w:rsid w:val="004267F7"/>
    <w:rsid w:val="00494549"/>
    <w:rsid w:val="004F0B83"/>
    <w:rsid w:val="0053226C"/>
    <w:rsid w:val="005D7A8E"/>
    <w:rsid w:val="00644029"/>
    <w:rsid w:val="00667427"/>
    <w:rsid w:val="006979EE"/>
    <w:rsid w:val="006C7CA7"/>
    <w:rsid w:val="00733C40"/>
    <w:rsid w:val="00735D47"/>
    <w:rsid w:val="00744E70"/>
    <w:rsid w:val="0076678A"/>
    <w:rsid w:val="00772AB6"/>
    <w:rsid w:val="00786195"/>
    <w:rsid w:val="007A0D93"/>
    <w:rsid w:val="007A208B"/>
    <w:rsid w:val="007C1FC3"/>
    <w:rsid w:val="007E4792"/>
    <w:rsid w:val="007E72C3"/>
    <w:rsid w:val="008146DD"/>
    <w:rsid w:val="00874FD0"/>
    <w:rsid w:val="00875E2E"/>
    <w:rsid w:val="00A435E8"/>
    <w:rsid w:val="00AE3904"/>
    <w:rsid w:val="00B30226"/>
    <w:rsid w:val="00B31849"/>
    <w:rsid w:val="00B6029F"/>
    <w:rsid w:val="00BA3169"/>
    <w:rsid w:val="00C57394"/>
    <w:rsid w:val="00CF0E52"/>
    <w:rsid w:val="00D146F1"/>
    <w:rsid w:val="00D2068D"/>
    <w:rsid w:val="00D514BC"/>
    <w:rsid w:val="00DA1121"/>
    <w:rsid w:val="00DB12E0"/>
    <w:rsid w:val="00DB32B5"/>
    <w:rsid w:val="00DB7A0A"/>
    <w:rsid w:val="00E15612"/>
    <w:rsid w:val="00E47E05"/>
    <w:rsid w:val="00EA399B"/>
    <w:rsid w:val="00F35C07"/>
    <w:rsid w:val="00F502D3"/>
    <w:rsid w:val="00F57240"/>
    <w:rsid w:val="00F66B76"/>
    <w:rsid w:val="00F837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6678A"/>
  </w:style>
  <w:style w:type="paragraph" w:customStyle="1" w:styleId="4028E091AEE840499120191712F4DA7E">
    <w:name w:val="4028E091AEE840499120191712F4DA7E"/>
    <w:rsid w:val="001628D1"/>
  </w:style>
  <w:style w:type="paragraph" w:customStyle="1" w:styleId="BE8BA878820F40BB815DF99E0B06AFE3">
    <w:name w:val="BE8BA878820F40BB815DF99E0B06AFE3"/>
    <w:rsid w:val="00735D47"/>
  </w:style>
  <w:style w:type="paragraph" w:customStyle="1" w:styleId="62DAE4288A984580871F0B820D7E5E56">
    <w:name w:val="62DAE4288A984580871F0B820D7E5E56"/>
    <w:rsid w:val="00735D47"/>
  </w:style>
  <w:style w:type="paragraph" w:customStyle="1" w:styleId="1C277EEE927842FE96CE85E36EDD8C3F">
    <w:name w:val="1C277EEE927842FE96CE85E36EDD8C3F"/>
    <w:rsid w:val="00735D47"/>
  </w:style>
  <w:style w:type="paragraph" w:customStyle="1" w:styleId="145C25A94FF9499FAA3E26FFEDDDB4E3">
    <w:name w:val="145C25A94FF9499FAA3E26FFEDDDB4E3"/>
    <w:rsid w:val="00735D47"/>
  </w:style>
  <w:style w:type="paragraph" w:customStyle="1" w:styleId="31CD5F3DC7284045A7F17171B9C1D6BA">
    <w:name w:val="31CD5F3DC7284045A7F17171B9C1D6BA"/>
    <w:rsid w:val="00735D47"/>
  </w:style>
  <w:style w:type="paragraph" w:customStyle="1" w:styleId="AA4A2E7D7B1142159C0B750B9B07AA87">
    <w:name w:val="AA4A2E7D7B1142159C0B750B9B07AA87"/>
    <w:rsid w:val="0053226C"/>
  </w:style>
  <w:style w:type="paragraph" w:customStyle="1" w:styleId="64494AF9760748498AEDD9C425C19443">
    <w:name w:val="64494AF9760748498AEDD9C425C19443"/>
    <w:rsid w:val="0053226C"/>
  </w:style>
  <w:style w:type="paragraph" w:customStyle="1" w:styleId="15732CB679A34B079947472849A036FB">
    <w:name w:val="15732CB679A34B079947472849A036FB"/>
    <w:rsid w:val="0053226C"/>
  </w:style>
  <w:style w:type="paragraph" w:customStyle="1" w:styleId="31EB9D6354B3428E8AA9DB2A56D02A13">
    <w:name w:val="31EB9D6354B3428E8AA9DB2A56D02A13"/>
    <w:rsid w:val="000E1937"/>
  </w:style>
  <w:style w:type="paragraph" w:customStyle="1" w:styleId="D67AA54DA1D44989ADD2B0F339D2A576">
    <w:name w:val="D67AA54DA1D44989ADD2B0F339D2A576"/>
    <w:rsid w:val="000E1937"/>
  </w:style>
  <w:style w:type="paragraph" w:customStyle="1" w:styleId="422576E8DA9B4DFC91BA0D4B65EF0B9D">
    <w:name w:val="422576E8DA9B4DFC91BA0D4B65EF0B9D"/>
    <w:rsid w:val="000E1937"/>
  </w:style>
  <w:style w:type="paragraph" w:customStyle="1" w:styleId="10EDA66A5FB448F19176AF8A3938F685">
    <w:name w:val="10EDA66A5FB448F19176AF8A3938F685"/>
    <w:rsid w:val="000E1937"/>
  </w:style>
  <w:style w:type="paragraph" w:customStyle="1" w:styleId="009E014F582A41D5B921E048EC57F3E8">
    <w:name w:val="009E014F582A41D5B921E048EC57F3E8"/>
    <w:rsid w:val="000E1937"/>
  </w:style>
  <w:style w:type="paragraph" w:customStyle="1" w:styleId="1E2559228F4C4A24823AFBAEC4D9A1B6">
    <w:name w:val="1E2559228F4C4A24823AFBAEC4D9A1B6"/>
    <w:rsid w:val="000E1937"/>
  </w:style>
  <w:style w:type="paragraph" w:customStyle="1" w:styleId="5A8AF916AAC0418E96BEE44A92D6EA11">
    <w:name w:val="5A8AF916AAC0418E96BEE44A92D6EA11"/>
    <w:rsid w:val="000E1937"/>
  </w:style>
  <w:style w:type="paragraph" w:customStyle="1" w:styleId="2FD5C0087EC94036AA2EED85F63357D5">
    <w:name w:val="2FD5C0087EC94036AA2EED85F63357D5"/>
    <w:rsid w:val="000E1937"/>
  </w:style>
  <w:style w:type="paragraph" w:customStyle="1" w:styleId="1DC9117933C64EAF9F3877419BAF7B09">
    <w:name w:val="1DC9117933C64EAF9F3877419BAF7B09"/>
    <w:rsid w:val="000E1937"/>
  </w:style>
  <w:style w:type="paragraph" w:customStyle="1" w:styleId="4CC949ABEE23463D85908CCD31955F4E">
    <w:name w:val="4CC949ABEE23463D85908CCD31955F4E"/>
    <w:rsid w:val="000E1937"/>
  </w:style>
  <w:style w:type="paragraph" w:customStyle="1" w:styleId="5D253FBF46EC469CBE97372F75DC7F7E">
    <w:name w:val="5D253FBF46EC469CBE97372F75DC7F7E"/>
    <w:rsid w:val="000E1937"/>
  </w:style>
  <w:style w:type="paragraph" w:customStyle="1" w:styleId="1188A771CC564F6B80F1697AA20EDE45">
    <w:name w:val="1188A771CC564F6B80F1697AA20EDE45"/>
    <w:rsid w:val="000E1937"/>
  </w:style>
  <w:style w:type="paragraph" w:customStyle="1" w:styleId="480B03BBF969430E9630BC59974FC612">
    <w:name w:val="480B03BBF969430E9630BC59974FC612"/>
    <w:rsid w:val="000E1937"/>
  </w:style>
  <w:style w:type="paragraph" w:customStyle="1" w:styleId="AAF85A5BDFAE4F15ABC9365FCF53337B">
    <w:name w:val="AAF85A5BDFAE4F15ABC9365FCF53337B"/>
    <w:rsid w:val="000E1937"/>
  </w:style>
  <w:style w:type="paragraph" w:customStyle="1" w:styleId="A41794A6667E4980BB29C601E6FEEBCD">
    <w:name w:val="A41794A6667E4980BB29C601E6FEEBCD"/>
    <w:rsid w:val="000E1937"/>
  </w:style>
  <w:style w:type="paragraph" w:customStyle="1" w:styleId="FED7EE0F7D6C41C78FC3B3BE08223713">
    <w:name w:val="FED7EE0F7D6C41C78FC3B3BE08223713"/>
    <w:rsid w:val="000E1937"/>
  </w:style>
  <w:style w:type="paragraph" w:customStyle="1" w:styleId="D80DA153E2C2448388B9BD9601B962B7">
    <w:name w:val="D80DA153E2C2448388B9BD9601B962B7"/>
    <w:rsid w:val="000E1937"/>
  </w:style>
  <w:style w:type="paragraph" w:customStyle="1" w:styleId="BE67DC6284A4401AB8EA9F1D502DCF4C">
    <w:name w:val="BE67DC6284A4401AB8EA9F1D502DCF4C"/>
    <w:rsid w:val="00E15612"/>
  </w:style>
  <w:style w:type="paragraph" w:customStyle="1" w:styleId="165A6DADA4FA4C4FA57FE3B2080D16D4">
    <w:name w:val="165A6DADA4FA4C4FA57FE3B2080D16D4"/>
    <w:rsid w:val="001D0B28"/>
  </w:style>
  <w:style w:type="paragraph" w:customStyle="1" w:styleId="DB47AF69AD40477EBA831A08524F26A3">
    <w:name w:val="DB47AF69AD40477EBA831A08524F26A3"/>
    <w:rsid w:val="001D0B28"/>
  </w:style>
  <w:style w:type="paragraph" w:customStyle="1" w:styleId="A5EA9183F670452A8F542777BD69083D">
    <w:name w:val="A5EA9183F670452A8F542777BD69083D"/>
    <w:rsid w:val="001D0B28"/>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288BD3954C2B4F108AF6838C8B1C71F2">
    <w:name w:val="288BD3954C2B4F108AF6838C8B1C71F2"/>
    <w:rsid w:val="00667427"/>
  </w:style>
  <w:style w:type="paragraph" w:customStyle="1" w:styleId="1E7E60D5F70346A88AFA0179936CB07B">
    <w:name w:val="1E7E60D5F70346A88AFA0179936CB07B"/>
    <w:rsid w:val="007A208B"/>
  </w:style>
  <w:style w:type="paragraph" w:customStyle="1" w:styleId="9BF4A9D92A5A4158971CEB3E59CAC134">
    <w:name w:val="9BF4A9D92A5A4158971CEB3E59CAC134"/>
    <w:rsid w:val="00395D58"/>
    <w:rPr>
      <w:kern w:val="2"/>
      <w14:ligatures w14:val="standardContextual"/>
    </w:rPr>
  </w:style>
  <w:style w:type="paragraph" w:customStyle="1" w:styleId="9EB9D2A5DE2945478EDF9CA7F4A5534C">
    <w:name w:val="9EB9D2A5DE2945478EDF9CA7F4A5534C"/>
    <w:rsid w:val="00395D58"/>
    <w:rPr>
      <w:kern w:val="2"/>
      <w14:ligatures w14:val="standardContextual"/>
    </w:rPr>
  </w:style>
  <w:style w:type="paragraph" w:customStyle="1" w:styleId="F4C43C4CC3B94FA5A2AC24DC2302E7FB">
    <w:name w:val="F4C43C4CC3B94FA5A2AC24DC2302E7FB"/>
    <w:rsid w:val="00395D58"/>
    <w:rPr>
      <w:kern w:val="2"/>
      <w14:ligatures w14:val="standardContextual"/>
    </w:rPr>
  </w:style>
  <w:style w:type="paragraph" w:customStyle="1" w:styleId="1CEE4567E43044D781A0FDFAF6D43636">
    <w:name w:val="1CEE4567E43044D781A0FDFAF6D43636"/>
    <w:rsid w:val="00395D58"/>
    <w:rPr>
      <w:kern w:val="2"/>
      <w14:ligatures w14:val="standardContextual"/>
    </w:rPr>
  </w:style>
  <w:style w:type="paragraph" w:customStyle="1" w:styleId="6EFD72A4C9924A2BBCF88D164DEC6B8D">
    <w:name w:val="6EFD72A4C9924A2BBCF88D164DEC6B8D"/>
    <w:rsid w:val="00395D58"/>
    <w:rPr>
      <w:kern w:val="2"/>
      <w14:ligatures w14:val="standardContextual"/>
    </w:rPr>
  </w:style>
  <w:style w:type="paragraph" w:customStyle="1" w:styleId="FD93B2BE4F914B3C95A34EBE021BFD0E">
    <w:name w:val="FD93B2BE4F914B3C95A34EBE021BFD0E"/>
    <w:rsid w:val="00395D58"/>
    <w:rPr>
      <w:kern w:val="2"/>
      <w14:ligatures w14:val="standardContextual"/>
    </w:rPr>
  </w:style>
  <w:style w:type="paragraph" w:customStyle="1" w:styleId="A7D121BD00B44EEFA57C5328C88EC628">
    <w:name w:val="A7D121BD00B44EEFA57C5328C88EC628"/>
    <w:rsid w:val="00395D58"/>
    <w:rPr>
      <w:kern w:val="2"/>
      <w14:ligatures w14:val="standardContextual"/>
    </w:rPr>
  </w:style>
  <w:style w:type="paragraph" w:customStyle="1" w:styleId="1E76F12745AC49128232A364A21A3CCA">
    <w:name w:val="1E76F12745AC49128232A364A21A3CCA"/>
    <w:rsid w:val="00395D58"/>
    <w:rPr>
      <w:kern w:val="2"/>
      <w14:ligatures w14:val="standardContextual"/>
    </w:rPr>
  </w:style>
  <w:style w:type="paragraph" w:customStyle="1" w:styleId="A860F4C0847145BA9F076DF9794C7430">
    <w:name w:val="A860F4C0847145BA9F076DF9794C7430"/>
    <w:rsid w:val="00395D58"/>
    <w:rPr>
      <w:kern w:val="2"/>
      <w14:ligatures w14:val="standardContextual"/>
    </w:rPr>
  </w:style>
  <w:style w:type="paragraph" w:customStyle="1" w:styleId="B2D7DB9F782D421C83448858425D2685">
    <w:name w:val="B2D7DB9F782D421C83448858425D2685"/>
    <w:rsid w:val="00395D58"/>
    <w:rPr>
      <w:kern w:val="2"/>
      <w14:ligatures w14:val="standardContextual"/>
    </w:rPr>
  </w:style>
  <w:style w:type="paragraph" w:customStyle="1" w:styleId="83C680375BCE41EE8AD92AD3066B4EC4">
    <w:name w:val="83C680375BCE41EE8AD92AD3066B4EC4"/>
    <w:rsid w:val="00395D58"/>
    <w:rPr>
      <w:kern w:val="2"/>
      <w14:ligatures w14:val="standardContextual"/>
    </w:rPr>
  </w:style>
  <w:style w:type="paragraph" w:customStyle="1" w:styleId="893927EF742E4BE3BFF0157BAE6E7214">
    <w:name w:val="893927EF742E4BE3BFF0157BAE6E7214"/>
    <w:rsid w:val="00395D58"/>
    <w:rPr>
      <w:kern w:val="2"/>
      <w14:ligatures w14:val="standardContextual"/>
    </w:rPr>
  </w:style>
  <w:style w:type="paragraph" w:customStyle="1" w:styleId="43A908E2310B47DCA5994FA744A79947">
    <w:name w:val="43A908E2310B47DCA5994FA744A79947"/>
    <w:rsid w:val="00395D58"/>
    <w:rPr>
      <w:kern w:val="2"/>
      <w14:ligatures w14:val="standardContextual"/>
    </w:rPr>
  </w:style>
  <w:style w:type="paragraph" w:customStyle="1" w:styleId="A017486F7FA042AD8F0A0FA7CD2AF457">
    <w:name w:val="A017486F7FA042AD8F0A0FA7CD2AF457"/>
    <w:rsid w:val="00213698"/>
    <w:rPr>
      <w:kern w:val="2"/>
      <w14:ligatures w14:val="standardContextual"/>
    </w:rPr>
  </w:style>
  <w:style w:type="paragraph" w:customStyle="1" w:styleId="0DE63B92A24141FAB2B5292223F94992">
    <w:name w:val="0DE63B92A24141FAB2B5292223F94992"/>
    <w:rsid w:val="00213698"/>
    <w:rPr>
      <w:kern w:val="2"/>
      <w14:ligatures w14:val="standardContextual"/>
    </w:rPr>
  </w:style>
  <w:style w:type="paragraph" w:customStyle="1" w:styleId="BF080BEF703A445EACF7FBE5EA3AB09A">
    <w:name w:val="BF080BEF703A445EACF7FBE5EA3AB09A"/>
    <w:rsid w:val="00213698"/>
    <w:rPr>
      <w:kern w:val="2"/>
      <w14:ligatures w14:val="standardContextual"/>
    </w:rPr>
  </w:style>
  <w:style w:type="paragraph" w:customStyle="1" w:styleId="A0AA704098BA4F7894CBA70820D2F401">
    <w:name w:val="A0AA704098BA4F7894CBA70820D2F401"/>
    <w:rsid w:val="00733C40"/>
    <w:rPr>
      <w:kern w:val="2"/>
      <w14:ligatures w14:val="standardContextual"/>
    </w:rPr>
  </w:style>
  <w:style w:type="paragraph" w:customStyle="1" w:styleId="9FF877D04E774563A02FF87C6D41082A">
    <w:name w:val="9FF877D04E774563A02FF87C6D41082A"/>
    <w:rsid w:val="00733C40"/>
    <w:rPr>
      <w:kern w:val="2"/>
      <w14:ligatures w14:val="standardContextual"/>
    </w:rPr>
  </w:style>
  <w:style w:type="paragraph" w:customStyle="1" w:styleId="0228EC1B32504DBFA0AF3459612710E5">
    <w:name w:val="0228EC1B32504DBFA0AF3459612710E5"/>
    <w:rsid w:val="00DB7A0A"/>
    <w:rPr>
      <w:kern w:val="2"/>
      <w14:ligatures w14:val="standardContextual"/>
    </w:rPr>
  </w:style>
  <w:style w:type="paragraph" w:customStyle="1" w:styleId="640029E6F5AB46E89959E43AF151F5D3">
    <w:name w:val="640029E6F5AB46E89959E43AF151F5D3"/>
    <w:rsid w:val="00DB7A0A"/>
    <w:rPr>
      <w:kern w:val="2"/>
      <w14:ligatures w14:val="standardContextual"/>
    </w:rPr>
  </w:style>
  <w:style w:type="paragraph" w:customStyle="1" w:styleId="E0848AED62C9469FBC1E9289B444691F">
    <w:name w:val="E0848AED62C9469FBC1E9289B444691F"/>
    <w:rsid w:val="00DB7A0A"/>
    <w:rPr>
      <w:kern w:val="2"/>
      <w14:ligatures w14:val="standardContextual"/>
    </w:rPr>
  </w:style>
  <w:style w:type="paragraph" w:customStyle="1" w:styleId="0311B5A8D54247728120470B99CF757B">
    <w:name w:val="0311B5A8D54247728120470B99CF757B"/>
    <w:rsid w:val="00DB7A0A"/>
    <w:rPr>
      <w:kern w:val="2"/>
      <w14:ligatures w14:val="standardContextual"/>
    </w:rPr>
  </w:style>
  <w:style w:type="paragraph" w:customStyle="1" w:styleId="D5382D55296D44C488D8261602918ACD">
    <w:name w:val="D5382D55296D44C488D8261602918ACD"/>
    <w:rsid w:val="00DB7A0A"/>
    <w:rPr>
      <w:kern w:val="2"/>
      <w14:ligatures w14:val="standardContextual"/>
    </w:rPr>
  </w:style>
  <w:style w:type="paragraph" w:customStyle="1" w:styleId="060D707E21AE464094DE596878B75F66">
    <w:name w:val="060D707E21AE464094DE596878B75F66"/>
    <w:rsid w:val="0076678A"/>
    <w:rPr>
      <w:kern w:val="2"/>
      <w14:ligatures w14:val="standardContextual"/>
    </w:rPr>
  </w:style>
  <w:style w:type="paragraph" w:customStyle="1" w:styleId="F2656CA4AEEE40AF83CC4458697F08D5">
    <w:name w:val="F2656CA4AEEE40AF83CC4458697F08D5"/>
    <w:rsid w:val="0076678A"/>
    <w:rPr>
      <w:kern w:val="2"/>
      <w14:ligatures w14:val="standardContextual"/>
    </w:rPr>
  </w:style>
  <w:style w:type="paragraph" w:customStyle="1" w:styleId="8F514E5E832C423BA7F796515EA5B3C0">
    <w:name w:val="8F514E5E832C423BA7F796515EA5B3C0"/>
    <w:rsid w:val="0076678A"/>
    <w:rPr>
      <w:kern w:val="2"/>
      <w14:ligatures w14:val="standardContextual"/>
    </w:rPr>
  </w:style>
  <w:style w:type="paragraph" w:customStyle="1" w:styleId="EACB9776FB0F4EA69B4159DDDCCEE50B">
    <w:name w:val="EACB9776FB0F4EA69B4159DDDCCEE50B"/>
    <w:rsid w:val="0076678A"/>
    <w:rPr>
      <w:kern w:val="2"/>
      <w14:ligatures w14:val="standardContextual"/>
    </w:rPr>
  </w:style>
  <w:style w:type="paragraph" w:customStyle="1" w:styleId="0AFF0F3E8006474BB9AFEE7BAF46825C">
    <w:name w:val="0AFF0F3E8006474BB9AFEE7BAF46825C"/>
    <w:rsid w:val="0076678A"/>
    <w:rPr>
      <w:kern w:val="2"/>
      <w14:ligatures w14:val="standardContextual"/>
    </w:rPr>
  </w:style>
  <w:style w:type="paragraph" w:customStyle="1" w:styleId="DB525682B0784BA7B500A6EC8E7D8A9A">
    <w:name w:val="DB525682B0784BA7B500A6EC8E7D8A9A"/>
    <w:rsid w:val="0076678A"/>
    <w:rPr>
      <w:kern w:val="2"/>
      <w14:ligatures w14:val="standardContextual"/>
    </w:rPr>
  </w:style>
  <w:style w:type="paragraph" w:customStyle="1" w:styleId="9FA7D5D2C78F4BD2A8FB5ADD31A2BE9F">
    <w:name w:val="9FA7D5D2C78F4BD2A8FB5ADD31A2BE9F"/>
    <w:rsid w:val="0076678A"/>
    <w:rPr>
      <w:kern w:val="2"/>
      <w14:ligatures w14:val="standardContextual"/>
    </w:rPr>
  </w:style>
  <w:style w:type="paragraph" w:customStyle="1" w:styleId="543972F79782473DBEDD2E296AED1E80">
    <w:name w:val="543972F79782473DBEDD2E296AED1E80"/>
    <w:rsid w:val="0076678A"/>
    <w:rPr>
      <w:kern w:val="2"/>
      <w14:ligatures w14:val="standardContextual"/>
    </w:rPr>
  </w:style>
  <w:style w:type="paragraph" w:customStyle="1" w:styleId="0C9177AB6DFC4B8BA4247D90582AC521">
    <w:name w:val="0C9177AB6DFC4B8BA4247D90582AC521"/>
    <w:rsid w:val="0076678A"/>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32</Pages>
  <Words>9690</Words>
  <Characters>55239</Characters>
  <DocSecurity>0</DocSecurity>
  <Lines>460</Lines>
  <Paragraphs>129</Paragraphs>
  <ScaleCrop>false</ScaleCrop>
  <HeadingPairs>
    <vt:vector size="4" baseType="variant">
      <vt:variant>
        <vt:lpstr>Naslov</vt:lpstr>
      </vt:variant>
      <vt:variant>
        <vt:i4>1</vt:i4>
      </vt:variant>
      <vt:variant>
        <vt:lpstr>Podnaslovi</vt:lpstr>
      </vt:variant>
      <vt:variant>
        <vt:i4>29</vt:i4>
      </vt:variant>
    </vt:vector>
  </HeadingPairs>
  <TitlesOfParts>
    <vt:vector size="30" baseType="lpstr">
      <vt:lpstr/>
      <vt:lpstr>A) POVABILO K ODDAJI PONUDBE</vt:lpstr>
      <vt:lpstr>B) NAVODILA UDELEŽENCEM ZA IZDELAVO PONUDBE</vt:lpstr>
      <vt:lpstr>    I. SPLOŠNO O RAZPISU</vt:lpstr>
      <vt:lpstr>        1.1 Vrsta postopka</vt:lpstr>
      <vt:lpstr>        1.2 Opis predmeta naročila</vt:lpstr>
      <vt:lpstr>        1.3 Veljavnost ponudbe</vt:lpstr>
      <vt:lpstr>        1.4 Pojasnila in dopolnitev razpisne dokumentacije</vt:lpstr>
      <vt:lpstr>        1.5 Sodelovanje na razpisu</vt:lpstr>
      <vt:lpstr>        1.6 Pravilna prijava</vt:lpstr>
      <vt:lpstr>        1.7 Pogoji za priznanje sposobnosti </vt:lpstr>
      <vt:lpstr>        1.8 Zaupnost</vt:lpstr>
      <vt:lpstr>        1.9 Jezik </vt:lpstr>
      <vt:lpstr>        1.10 Rok za predložitev prijav </vt:lpstr>
      <vt:lpstr>        1.11 Stroški priprave prijave </vt:lpstr>
      <vt:lpstr>        1.12  Izločitev prijav </vt:lpstr>
      <vt:lpstr>        1.13 Zavarovanja </vt:lpstr>
      <vt:lpstr>        1.14 Merilo za izbiro </vt:lpstr>
      <vt:lpstr>        1.15 Izbira v primeru enakih najugodnejših ponudb </vt:lpstr>
      <vt:lpstr>        1.16 Odpiranje ponudb </vt:lpstr>
      <vt:lpstr>        1.17 Variante </vt:lpstr>
      <vt:lpstr>        1.18 Pogodba/okvirni sporazum</vt:lpstr>
      <vt:lpstr>        1.19 Ustavitev postopka, zavrnitev ponudb in odstop od izvedbe oddaje naročila</vt:lpstr>
      <vt:lpstr>        1.20 Protikorupcijsko obvestilo</vt:lpstr>
      <vt:lpstr>        1.21 Pravno varstvo</vt:lpstr>
      <vt:lpstr/>
      <vt:lpstr>C) OBRAZCI IN PRILOGE:</vt:lpstr>
      <vt:lpstr>PONUDBENI PREDRAČUN </vt:lpstr>
      <vt:lpstr/>
      <vt:lpstr/>
    </vt:vector>
  </TitlesOfParts>
  <Company/>
  <LinksUpToDate>false</LinksUpToDate>
  <CharactersWithSpaces>64800</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2020-11-25T13:54:00Z</cp:lastPrinted>
  <dcterms:created xsi:type="dcterms:W3CDTF">2023-12-21T08:44:00Z</dcterms:created>
  <dcterms:modified xsi:type="dcterms:W3CDTF">2023-12-31T09:58:00Z</dcterms:modified>
</cp:coreProperties>
</file>